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F8188E" w:rsidRDefault="00477FA3" w:rsidP="00C04AC9">
      <w:pPr>
        <w:jc w:val="center"/>
        <w:rPr>
          <w:sz w:val="28"/>
          <w:szCs w:val="28"/>
        </w:rPr>
      </w:pPr>
      <w:r w:rsidRPr="00F8188E">
        <w:rPr>
          <w:sz w:val="28"/>
          <w:szCs w:val="28"/>
        </w:rPr>
        <w:t>МИНОБРНАУКИ РОССИИ</w:t>
      </w:r>
    </w:p>
    <w:p w:rsidR="00A57021" w:rsidRPr="00F8188E" w:rsidRDefault="00A57021" w:rsidP="00C04AC9">
      <w:pPr>
        <w:jc w:val="center"/>
        <w:rPr>
          <w:sz w:val="28"/>
          <w:szCs w:val="28"/>
        </w:rPr>
      </w:pPr>
      <w:r w:rsidRPr="00F8188E">
        <w:rPr>
          <w:sz w:val="28"/>
          <w:szCs w:val="28"/>
        </w:rPr>
        <w:t xml:space="preserve">Федеральное государственное бюджетное образовательное учреждение высшего образования </w:t>
      </w:r>
    </w:p>
    <w:p w:rsidR="00A57021" w:rsidRPr="00F8188E" w:rsidRDefault="00A57021" w:rsidP="00C04AC9">
      <w:pPr>
        <w:jc w:val="center"/>
        <w:rPr>
          <w:b/>
          <w:sz w:val="28"/>
          <w:szCs w:val="28"/>
        </w:rPr>
      </w:pPr>
      <w:r w:rsidRPr="00F8188E">
        <w:rPr>
          <w:b/>
          <w:sz w:val="28"/>
          <w:szCs w:val="28"/>
        </w:rPr>
        <w:t>«Гжельский государственный университет»</w:t>
      </w:r>
    </w:p>
    <w:p w:rsidR="00A57021" w:rsidRPr="00F8188E" w:rsidRDefault="00A57021" w:rsidP="00C04AC9">
      <w:pPr>
        <w:jc w:val="center"/>
        <w:rPr>
          <w:sz w:val="28"/>
          <w:szCs w:val="28"/>
        </w:rPr>
      </w:pPr>
      <w:r w:rsidRPr="00F8188E">
        <w:rPr>
          <w:sz w:val="28"/>
          <w:szCs w:val="28"/>
        </w:rPr>
        <w:t>(ГГУ)</w:t>
      </w:r>
    </w:p>
    <w:p w:rsidR="00A57021" w:rsidRPr="00F8188E" w:rsidRDefault="00A57021" w:rsidP="00C04AC9">
      <w:pPr>
        <w:rPr>
          <w:sz w:val="28"/>
          <w:szCs w:val="28"/>
        </w:rPr>
      </w:pPr>
    </w:p>
    <w:p w:rsidR="00A57021" w:rsidRPr="00F8188E" w:rsidRDefault="00A57021" w:rsidP="00C04AC9">
      <w:pPr>
        <w:pStyle w:val="Style15"/>
        <w:tabs>
          <w:tab w:val="left" w:leader="underscore" w:pos="9760"/>
        </w:tabs>
        <w:rPr>
          <w:rStyle w:val="FontStyle53"/>
          <w:sz w:val="28"/>
          <w:szCs w:val="28"/>
        </w:rPr>
      </w:pPr>
    </w:p>
    <w:p w:rsidR="00A57021" w:rsidRPr="00F8188E" w:rsidRDefault="00A57021" w:rsidP="00C04AC9">
      <w:pPr>
        <w:pStyle w:val="Style15"/>
        <w:tabs>
          <w:tab w:val="left" w:leader="underscore" w:pos="9760"/>
        </w:tabs>
        <w:rPr>
          <w:rStyle w:val="FontStyle53"/>
          <w:sz w:val="28"/>
          <w:szCs w:val="28"/>
        </w:rPr>
      </w:pPr>
    </w:p>
    <w:p w:rsidR="00A57021" w:rsidRPr="00F8188E" w:rsidRDefault="00A57021" w:rsidP="00C04AC9">
      <w:pPr>
        <w:pStyle w:val="Style15"/>
        <w:tabs>
          <w:tab w:val="left" w:leader="underscore" w:pos="9760"/>
        </w:tabs>
        <w:rPr>
          <w:rStyle w:val="FontStyle53"/>
          <w:sz w:val="28"/>
          <w:szCs w:val="28"/>
        </w:rPr>
      </w:pPr>
    </w:p>
    <w:p w:rsidR="00A57021" w:rsidRPr="00F8188E" w:rsidRDefault="00A57021" w:rsidP="00C04AC9">
      <w:pPr>
        <w:pStyle w:val="Style15"/>
        <w:tabs>
          <w:tab w:val="left" w:leader="underscore" w:pos="9760"/>
        </w:tabs>
        <w:rPr>
          <w:rStyle w:val="FontStyle53"/>
          <w:sz w:val="28"/>
          <w:szCs w:val="28"/>
        </w:rPr>
      </w:pPr>
    </w:p>
    <w:p w:rsidR="00A57021" w:rsidRPr="00F8188E" w:rsidRDefault="00A57021" w:rsidP="00C04AC9">
      <w:pPr>
        <w:pStyle w:val="Style15"/>
        <w:tabs>
          <w:tab w:val="left" w:leader="underscore" w:pos="9760"/>
        </w:tabs>
        <w:jc w:val="center"/>
        <w:rPr>
          <w:rStyle w:val="FontStyle53"/>
          <w:b w:val="0"/>
          <w:i/>
          <w:sz w:val="28"/>
          <w:szCs w:val="28"/>
        </w:rPr>
      </w:pPr>
      <w:r w:rsidRPr="00F8188E">
        <w:rPr>
          <w:rStyle w:val="FontStyle53"/>
          <w:b w:val="0"/>
          <w:i/>
          <w:sz w:val="28"/>
          <w:szCs w:val="28"/>
        </w:rPr>
        <w:t>Кафедра</w:t>
      </w:r>
      <w:r w:rsidR="00FD64D8" w:rsidRPr="00F8188E">
        <w:rPr>
          <w:rStyle w:val="FontStyle53"/>
          <w:b w:val="0"/>
          <w:i/>
          <w:sz w:val="28"/>
          <w:szCs w:val="28"/>
        </w:rPr>
        <w:t xml:space="preserve"> общеобразовательных дисциплин</w:t>
      </w:r>
    </w:p>
    <w:p w:rsidR="00A57021" w:rsidRPr="00F8188E" w:rsidRDefault="00A57021" w:rsidP="00C04AC9">
      <w:pPr>
        <w:tabs>
          <w:tab w:val="left" w:pos="680"/>
          <w:tab w:val="left" w:pos="851"/>
          <w:tab w:val="left" w:pos="6240"/>
        </w:tabs>
        <w:rPr>
          <w:noProof/>
          <w:sz w:val="28"/>
          <w:szCs w:val="28"/>
        </w:rPr>
      </w:pPr>
      <w:r w:rsidRPr="00F8188E">
        <w:rPr>
          <w:noProof/>
          <w:sz w:val="28"/>
          <w:szCs w:val="28"/>
        </w:rPr>
        <w:tab/>
      </w:r>
    </w:p>
    <w:p w:rsidR="00A57021" w:rsidRPr="00F8188E" w:rsidRDefault="00A57021" w:rsidP="00C04AC9">
      <w:pPr>
        <w:tabs>
          <w:tab w:val="left" w:pos="680"/>
          <w:tab w:val="left" w:pos="851"/>
          <w:tab w:val="left" w:pos="6240"/>
        </w:tabs>
        <w:rPr>
          <w:noProof/>
          <w:sz w:val="28"/>
          <w:szCs w:val="28"/>
        </w:rPr>
      </w:pPr>
    </w:p>
    <w:p w:rsidR="00C04AC9" w:rsidRPr="00F8188E" w:rsidRDefault="00C04AC9" w:rsidP="00C04AC9">
      <w:pPr>
        <w:tabs>
          <w:tab w:val="left" w:pos="680"/>
          <w:tab w:val="left" w:pos="851"/>
          <w:tab w:val="left" w:pos="6240"/>
        </w:tabs>
        <w:rPr>
          <w:noProof/>
          <w:sz w:val="28"/>
          <w:szCs w:val="28"/>
        </w:rPr>
      </w:pPr>
    </w:p>
    <w:p w:rsidR="00C04AC9" w:rsidRPr="00F8188E" w:rsidRDefault="00C04AC9" w:rsidP="00C04AC9">
      <w:pPr>
        <w:tabs>
          <w:tab w:val="left" w:pos="680"/>
          <w:tab w:val="left" w:pos="851"/>
          <w:tab w:val="left" w:pos="6240"/>
        </w:tabs>
        <w:rPr>
          <w:noProof/>
          <w:sz w:val="28"/>
          <w:szCs w:val="28"/>
        </w:rPr>
      </w:pPr>
    </w:p>
    <w:p w:rsidR="00C04AC9" w:rsidRPr="00F8188E" w:rsidRDefault="00C04AC9" w:rsidP="00C04AC9">
      <w:pPr>
        <w:tabs>
          <w:tab w:val="left" w:pos="680"/>
          <w:tab w:val="left" w:pos="851"/>
          <w:tab w:val="left" w:pos="6240"/>
        </w:tabs>
        <w:rPr>
          <w:noProof/>
          <w:sz w:val="28"/>
          <w:szCs w:val="28"/>
        </w:rPr>
      </w:pPr>
    </w:p>
    <w:p w:rsidR="00C04AC9" w:rsidRPr="00F8188E" w:rsidRDefault="00C04AC9" w:rsidP="00C04AC9">
      <w:pPr>
        <w:tabs>
          <w:tab w:val="left" w:pos="680"/>
          <w:tab w:val="left" w:pos="851"/>
          <w:tab w:val="left" w:pos="6240"/>
        </w:tabs>
        <w:rPr>
          <w:noProof/>
          <w:sz w:val="28"/>
          <w:szCs w:val="28"/>
        </w:rPr>
      </w:pPr>
    </w:p>
    <w:p w:rsidR="00C04AC9" w:rsidRPr="00F8188E" w:rsidRDefault="00C04AC9" w:rsidP="00C04AC9">
      <w:pPr>
        <w:tabs>
          <w:tab w:val="left" w:pos="680"/>
          <w:tab w:val="left" w:pos="851"/>
          <w:tab w:val="left" w:pos="6240"/>
        </w:tabs>
        <w:rPr>
          <w:noProof/>
          <w:sz w:val="28"/>
          <w:szCs w:val="28"/>
        </w:rPr>
      </w:pPr>
    </w:p>
    <w:p w:rsidR="00A57021" w:rsidRPr="00F8188E" w:rsidRDefault="00A57021" w:rsidP="00C04AC9">
      <w:pPr>
        <w:tabs>
          <w:tab w:val="left" w:pos="680"/>
          <w:tab w:val="left" w:pos="851"/>
          <w:tab w:val="left" w:pos="6240"/>
        </w:tabs>
        <w:rPr>
          <w:sz w:val="28"/>
          <w:szCs w:val="28"/>
        </w:rPr>
      </w:pPr>
    </w:p>
    <w:p w:rsidR="00A57021" w:rsidRPr="00F8188E" w:rsidRDefault="00A57021" w:rsidP="00C04AC9">
      <w:pPr>
        <w:pStyle w:val="Style11"/>
        <w:widowControl/>
        <w:rPr>
          <w:bCs/>
          <w:sz w:val="28"/>
          <w:szCs w:val="28"/>
          <w:u w:val="single"/>
        </w:rPr>
      </w:pPr>
      <w:r w:rsidRPr="00F8188E">
        <w:rPr>
          <w:bCs/>
          <w:sz w:val="28"/>
          <w:szCs w:val="28"/>
          <w:u w:val="single"/>
        </w:rPr>
        <w:t>Рабочая программа дисциплины</w:t>
      </w:r>
    </w:p>
    <w:p w:rsidR="00A57021" w:rsidRPr="00F8188E" w:rsidRDefault="00A57021" w:rsidP="00C04AC9">
      <w:pPr>
        <w:tabs>
          <w:tab w:val="left" w:pos="680"/>
          <w:tab w:val="left" w:pos="851"/>
        </w:tabs>
        <w:jc w:val="center"/>
        <w:rPr>
          <w:sz w:val="28"/>
          <w:szCs w:val="28"/>
        </w:rPr>
      </w:pPr>
    </w:p>
    <w:p w:rsidR="00A57021" w:rsidRPr="00F8188E" w:rsidRDefault="003F3D8D" w:rsidP="00C04AC9">
      <w:pPr>
        <w:tabs>
          <w:tab w:val="left" w:pos="680"/>
          <w:tab w:val="left" w:pos="851"/>
        </w:tabs>
        <w:jc w:val="center"/>
        <w:rPr>
          <w:b/>
          <w:sz w:val="36"/>
          <w:szCs w:val="36"/>
        </w:rPr>
      </w:pPr>
      <w:r w:rsidRPr="00F8188E">
        <w:rPr>
          <w:b/>
          <w:sz w:val="36"/>
          <w:szCs w:val="36"/>
        </w:rPr>
        <w:t>Логика</w:t>
      </w:r>
    </w:p>
    <w:p w:rsidR="00A57021" w:rsidRPr="00F8188E" w:rsidRDefault="00A57021" w:rsidP="00C04AC9">
      <w:pPr>
        <w:tabs>
          <w:tab w:val="left" w:pos="680"/>
          <w:tab w:val="left" w:pos="851"/>
        </w:tabs>
        <w:jc w:val="center"/>
        <w:rPr>
          <w:b/>
          <w:sz w:val="28"/>
          <w:szCs w:val="28"/>
        </w:rPr>
      </w:pPr>
    </w:p>
    <w:p w:rsidR="00A57021" w:rsidRPr="00F8188E" w:rsidRDefault="00A57021" w:rsidP="00C04AC9">
      <w:pPr>
        <w:pStyle w:val="Style15"/>
        <w:tabs>
          <w:tab w:val="left" w:leader="underscore" w:pos="9856"/>
        </w:tabs>
        <w:ind w:firstLine="720"/>
        <w:rPr>
          <w:rStyle w:val="FontStyle53"/>
          <w:sz w:val="28"/>
          <w:szCs w:val="28"/>
        </w:rPr>
      </w:pPr>
    </w:p>
    <w:p w:rsidR="00A57021" w:rsidRPr="00F8188E" w:rsidRDefault="00A57021" w:rsidP="00C04AC9">
      <w:pPr>
        <w:pStyle w:val="Style15"/>
        <w:tabs>
          <w:tab w:val="left" w:leader="underscore" w:pos="9856"/>
        </w:tabs>
        <w:ind w:firstLine="720"/>
        <w:jc w:val="center"/>
        <w:rPr>
          <w:rStyle w:val="FontStyle53"/>
          <w:sz w:val="28"/>
          <w:szCs w:val="28"/>
        </w:rPr>
      </w:pPr>
    </w:p>
    <w:p w:rsidR="00A57021" w:rsidRPr="00F8188E" w:rsidRDefault="00A57021" w:rsidP="00C04AC9">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F8188E" w:rsidTr="00626569">
        <w:trPr>
          <w:trHeight w:val="409"/>
        </w:trPr>
        <w:tc>
          <w:tcPr>
            <w:tcW w:w="3705" w:type="dxa"/>
            <w:hideMark/>
          </w:tcPr>
          <w:p w:rsidR="00A57021" w:rsidRPr="00F8188E" w:rsidRDefault="00A57021" w:rsidP="00C04AC9">
            <w:pPr>
              <w:pStyle w:val="Style15"/>
              <w:tabs>
                <w:tab w:val="left" w:leader="underscore" w:pos="9524"/>
              </w:tabs>
              <w:jc w:val="left"/>
              <w:rPr>
                <w:rStyle w:val="FontStyle53"/>
                <w:sz w:val="28"/>
                <w:szCs w:val="28"/>
              </w:rPr>
            </w:pPr>
            <w:r w:rsidRPr="00F8188E">
              <w:rPr>
                <w:rStyle w:val="FontStyle53"/>
                <w:b w:val="0"/>
                <w:i/>
                <w:sz w:val="28"/>
                <w:szCs w:val="28"/>
              </w:rPr>
              <w:t>Направление подготовки</w:t>
            </w:r>
          </w:p>
        </w:tc>
        <w:tc>
          <w:tcPr>
            <w:tcW w:w="5867" w:type="dxa"/>
            <w:tcBorders>
              <w:bottom w:val="single" w:sz="4" w:space="0" w:color="auto"/>
            </w:tcBorders>
            <w:hideMark/>
          </w:tcPr>
          <w:p w:rsidR="00A57021" w:rsidRPr="00F8188E" w:rsidRDefault="00063CB5" w:rsidP="00C04AC9">
            <w:pPr>
              <w:rPr>
                <w:rStyle w:val="FontStyle53"/>
                <w:b w:val="0"/>
                <w:sz w:val="28"/>
                <w:szCs w:val="28"/>
              </w:rPr>
            </w:pPr>
            <w:r w:rsidRPr="00F8188E">
              <w:rPr>
                <w:rStyle w:val="FontStyle53"/>
                <w:b w:val="0"/>
                <w:sz w:val="28"/>
                <w:szCs w:val="28"/>
              </w:rPr>
              <w:t>Экономика</w:t>
            </w:r>
          </w:p>
        </w:tc>
      </w:tr>
      <w:tr w:rsidR="00A57021" w:rsidRPr="00F8188E" w:rsidTr="00626569">
        <w:tc>
          <w:tcPr>
            <w:tcW w:w="3705" w:type="dxa"/>
            <w:hideMark/>
          </w:tcPr>
          <w:p w:rsidR="00A57021" w:rsidRPr="00F8188E" w:rsidRDefault="00A57021" w:rsidP="00C04AC9">
            <w:pPr>
              <w:pStyle w:val="Style12"/>
              <w:spacing w:line="240" w:lineRule="auto"/>
              <w:rPr>
                <w:rStyle w:val="FontStyle60"/>
                <w:sz w:val="28"/>
                <w:szCs w:val="28"/>
              </w:rPr>
            </w:pPr>
            <w:r w:rsidRPr="00F8188E">
              <w:rPr>
                <w:rStyle w:val="FontStyle60"/>
                <w:sz w:val="28"/>
                <w:szCs w:val="28"/>
              </w:rPr>
              <w:t xml:space="preserve">Код  </w:t>
            </w:r>
          </w:p>
        </w:tc>
        <w:tc>
          <w:tcPr>
            <w:tcW w:w="5867" w:type="dxa"/>
            <w:tcBorders>
              <w:top w:val="single" w:sz="4" w:space="0" w:color="auto"/>
              <w:bottom w:val="single" w:sz="4" w:space="0" w:color="auto"/>
            </w:tcBorders>
            <w:hideMark/>
          </w:tcPr>
          <w:p w:rsidR="00A57021" w:rsidRPr="00F8188E" w:rsidRDefault="00B0012D" w:rsidP="00C04AC9">
            <w:pPr>
              <w:pStyle w:val="Style12"/>
              <w:spacing w:line="240" w:lineRule="auto"/>
              <w:rPr>
                <w:rStyle w:val="FontStyle60"/>
                <w:sz w:val="28"/>
                <w:szCs w:val="28"/>
              </w:rPr>
            </w:pPr>
            <w:r w:rsidRPr="00F8188E">
              <w:rPr>
                <w:color w:val="000000"/>
                <w:sz w:val="28"/>
                <w:szCs w:val="28"/>
              </w:rPr>
              <w:t>38.03.0</w:t>
            </w:r>
            <w:r w:rsidR="00063CB5" w:rsidRPr="00F8188E">
              <w:rPr>
                <w:color w:val="000000"/>
                <w:sz w:val="28"/>
                <w:szCs w:val="28"/>
              </w:rPr>
              <w:t>1</w:t>
            </w:r>
          </w:p>
        </w:tc>
      </w:tr>
      <w:tr w:rsidR="00A57021" w:rsidRPr="00F8188E" w:rsidTr="00626569">
        <w:trPr>
          <w:trHeight w:val="367"/>
        </w:trPr>
        <w:tc>
          <w:tcPr>
            <w:tcW w:w="3705" w:type="dxa"/>
            <w:hideMark/>
          </w:tcPr>
          <w:p w:rsidR="00A57021" w:rsidRPr="00F8188E" w:rsidRDefault="00A57021" w:rsidP="00C04AC9">
            <w:pPr>
              <w:tabs>
                <w:tab w:val="left" w:pos="680"/>
                <w:tab w:val="left" w:pos="851"/>
              </w:tabs>
              <w:rPr>
                <w:i/>
                <w:sz w:val="28"/>
                <w:szCs w:val="28"/>
              </w:rPr>
            </w:pPr>
            <w:r w:rsidRPr="00F8188E">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F8188E" w:rsidRDefault="00A57021" w:rsidP="00C04AC9">
            <w:pPr>
              <w:tabs>
                <w:tab w:val="left" w:pos="680"/>
                <w:tab w:val="left" w:pos="851"/>
              </w:tabs>
              <w:rPr>
                <w:sz w:val="28"/>
                <w:szCs w:val="28"/>
              </w:rPr>
            </w:pPr>
          </w:p>
        </w:tc>
      </w:tr>
      <w:tr w:rsidR="00626569" w:rsidRPr="00F8188E" w:rsidTr="00626569">
        <w:trPr>
          <w:trHeight w:val="402"/>
        </w:trPr>
        <w:tc>
          <w:tcPr>
            <w:tcW w:w="3705" w:type="dxa"/>
            <w:hideMark/>
          </w:tcPr>
          <w:p w:rsidR="00626569" w:rsidRDefault="00626569" w:rsidP="00626569">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626569" w:rsidRDefault="00626569" w:rsidP="00626569">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F8188E" w:rsidTr="00626569">
        <w:tc>
          <w:tcPr>
            <w:tcW w:w="3705" w:type="dxa"/>
          </w:tcPr>
          <w:p w:rsidR="00A57021" w:rsidRPr="00F8188E" w:rsidRDefault="00A57021" w:rsidP="00C04AC9">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F8188E" w:rsidRDefault="00A57021" w:rsidP="00C04AC9">
            <w:pPr>
              <w:pStyle w:val="Style15"/>
              <w:tabs>
                <w:tab w:val="left" w:leader="underscore" w:pos="9768"/>
              </w:tabs>
              <w:jc w:val="center"/>
              <w:rPr>
                <w:rStyle w:val="FontStyle53"/>
                <w:sz w:val="28"/>
                <w:szCs w:val="28"/>
              </w:rPr>
            </w:pPr>
          </w:p>
        </w:tc>
      </w:tr>
      <w:tr w:rsidR="00A57021" w:rsidRPr="00F8188E" w:rsidTr="00626569">
        <w:tc>
          <w:tcPr>
            <w:tcW w:w="3705" w:type="dxa"/>
          </w:tcPr>
          <w:p w:rsidR="00A57021" w:rsidRPr="00F8188E" w:rsidRDefault="00FF0509" w:rsidP="00C04AC9">
            <w:pPr>
              <w:pStyle w:val="Style15"/>
              <w:tabs>
                <w:tab w:val="left" w:leader="underscore" w:pos="9768"/>
              </w:tabs>
              <w:jc w:val="left"/>
              <w:rPr>
                <w:rStyle w:val="FontStyle53"/>
                <w:sz w:val="28"/>
                <w:szCs w:val="28"/>
              </w:rPr>
            </w:pPr>
            <w:r w:rsidRPr="00F8188E">
              <w:rPr>
                <w:rStyle w:val="FontStyle53"/>
                <w:b w:val="0"/>
                <w:i/>
                <w:sz w:val="28"/>
                <w:szCs w:val="28"/>
              </w:rPr>
              <w:t xml:space="preserve">Квалификация </w:t>
            </w:r>
            <w:r w:rsidR="00A57021" w:rsidRPr="00F8188E">
              <w:rPr>
                <w:rStyle w:val="FontStyle53"/>
                <w:b w:val="0"/>
                <w:i/>
                <w:sz w:val="28"/>
                <w:szCs w:val="28"/>
              </w:rPr>
              <w:t xml:space="preserve"> выпускника</w:t>
            </w:r>
          </w:p>
        </w:tc>
        <w:tc>
          <w:tcPr>
            <w:tcW w:w="5867" w:type="dxa"/>
            <w:tcBorders>
              <w:bottom w:val="single" w:sz="4" w:space="0" w:color="auto"/>
            </w:tcBorders>
          </w:tcPr>
          <w:p w:rsidR="00A57021" w:rsidRPr="00F8188E" w:rsidRDefault="00BD28D0" w:rsidP="00C04AC9">
            <w:pPr>
              <w:pStyle w:val="Style15"/>
              <w:tabs>
                <w:tab w:val="left" w:leader="underscore" w:pos="9768"/>
              </w:tabs>
              <w:rPr>
                <w:rStyle w:val="FontStyle53"/>
                <w:b w:val="0"/>
                <w:sz w:val="28"/>
                <w:szCs w:val="28"/>
              </w:rPr>
            </w:pPr>
            <w:r w:rsidRPr="00F8188E">
              <w:rPr>
                <w:rStyle w:val="FontStyle53"/>
                <w:b w:val="0"/>
                <w:sz w:val="28"/>
                <w:szCs w:val="28"/>
              </w:rPr>
              <w:t>бакалавр</w:t>
            </w:r>
          </w:p>
        </w:tc>
      </w:tr>
    </w:tbl>
    <w:p w:rsidR="00A57021" w:rsidRPr="00F8188E" w:rsidRDefault="00A57021" w:rsidP="00C04AC9">
      <w:pPr>
        <w:pStyle w:val="Style15"/>
        <w:tabs>
          <w:tab w:val="left" w:leader="underscore" w:pos="9768"/>
        </w:tabs>
        <w:jc w:val="center"/>
        <w:rPr>
          <w:rStyle w:val="FontStyle53"/>
          <w:sz w:val="28"/>
          <w:szCs w:val="28"/>
        </w:rPr>
      </w:pPr>
    </w:p>
    <w:p w:rsidR="00A57021" w:rsidRPr="00F8188E" w:rsidRDefault="00A57021" w:rsidP="00C04AC9">
      <w:pPr>
        <w:pStyle w:val="Style15"/>
        <w:tabs>
          <w:tab w:val="left" w:leader="underscore" w:pos="9768"/>
        </w:tabs>
        <w:jc w:val="center"/>
        <w:rPr>
          <w:rStyle w:val="FontStyle53"/>
          <w:sz w:val="28"/>
          <w:szCs w:val="28"/>
        </w:rPr>
      </w:pPr>
    </w:p>
    <w:p w:rsidR="00A57021" w:rsidRPr="00F8188E" w:rsidRDefault="00A57021" w:rsidP="00626569">
      <w:pPr>
        <w:pStyle w:val="Style15"/>
        <w:tabs>
          <w:tab w:val="left" w:leader="underscore" w:pos="9768"/>
        </w:tabs>
        <w:rPr>
          <w:rStyle w:val="FontStyle53"/>
          <w:sz w:val="28"/>
          <w:szCs w:val="28"/>
        </w:rPr>
      </w:pPr>
    </w:p>
    <w:p w:rsidR="00A57021" w:rsidRDefault="00A57021" w:rsidP="00C04AC9">
      <w:pPr>
        <w:pStyle w:val="Style15"/>
        <w:tabs>
          <w:tab w:val="left" w:leader="underscore" w:pos="9768"/>
        </w:tabs>
        <w:jc w:val="center"/>
        <w:rPr>
          <w:rStyle w:val="FontStyle53"/>
          <w:sz w:val="28"/>
          <w:szCs w:val="28"/>
        </w:rPr>
      </w:pPr>
    </w:p>
    <w:p w:rsidR="00F27029" w:rsidRDefault="00F27029" w:rsidP="00C04AC9">
      <w:pPr>
        <w:pStyle w:val="Style15"/>
        <w:tabs>
          <w:tab w:val="left" w:leader="underscore" w:pos="9768"/>
        </w:tabs>
        <w:jc w:val="center"/>
        <w:rPr>
          <w:rStyle w:val="FontStyle53"/>
          <w:sz w:val="28"/>
          <w:szCs w:val="28"/>
        </w:rPr>
      </w:pPr>
    </w:p>
    <w:p w:rsidR="00F27029" w:rsidRDefault="00F27029" w:rsidP="00C04AC9">
      <w:pPr>
        <w:pStyle w:val="Style15"/>
        <w:tabs>
          <w:tab w:val="left" w:leader="underscore" w:pos="9768"/>
        </w:tabs>
        <w:jc w:val="center"/>
        <w:rPr>
          <w:rStyle w:val="FontStyle53"/>
          <w:sz w:val="28"/>
          <w:szCs w:val="28"/>
        </w:rPr>
      </w:pPr>
    </w:p>
    <w:p w:rsidR="00F27029" w:rsidRDefault="00F27029" w:rsidP="00C04AC9">
      <w:pPr>
        <w:pStyle w:val="Style15"/>
        <w:tabs>
          <w:tab w:val="left" w:leader="underscore" w:pos="9768"/>
        </w:tabs>
        <w:jc w:val="center"/>
        <w:rPr>
          <w:rStyle w:val="FontStyle53"/>
          <w:sz w:val="28"/>
          <w:szCs w:val="28"/>
        </w:rPr>
      </w:pPr>
    </w:p>
    <w:p w:rsidR="00A57021" w:rsidRPr="00F8188E" w:rsidRDefault="00A57021" w:rsidP="00C04AC9">
      <w:pPr>
        <w:pStyle w:val="Style15"/>
        <w:tabs>
          <w:tab w:val="left" w:leader="underscore" w:pos="9768"/>
        </w:tabs>
        <w:jc w:val="center"/>
        <w:rPr>
          <w:rStyle w:val="FontStyle53"/>
          <w:sz w:val="28"/>
          <w:szCs w:val="28"/>
        </w:rPr>
      </w:pPr>
    </w:p>
    <w:p w:rsidR="00A57021" w:rsidRPr="00F8188E" w:rsidRDefault="00A57021" w:rsidP="00C04AC9">
      <w:pPr>
        <w:pStyle w:val="Style15"/>
        <w:tabs>
          <w:tab w:val="left" w:leader="underscore" w:pos="9768"/>
        </w:tabs>
        <w:jc w:val="center"/>
        <w:rPr>
          <w:rStyle w:val="FontStyle53"/>
          <w:b w:val="0"/>
          <w:sz w:val="28"/>
          <w:szCs w:val="28"/>
        </w:rPr>
      </w:pPr>
      <w:r w:rsidRPr="00F8188E">
        <w:rPr>
          <w:rStyle w:val="FontStyle53"/>
          <w:b w:val="0"/>
          <w:sz w:val="28"/>
          <w:szCs w:val="28"/>
        </w:rPr>
        <w:t>Пос. Электроизолятор</w:t>
      </w:r>
    </w:p>
    <w:p w:rsidR="00626569" w:rsidRDefault="00626569" w:rsidP="00C04AC9">
      <w:pPr>
        <w:pStyle w:val="Style15"/>
        <w:tabs>
          <w:tab w:val="left" w:leader="underscore" w:pos="9768"/>
        </w:tabs>
        <w:jc w:val="center"/>
        <w:rPr>
          <w:rStyle w:val="FontStyle53"/>
          <w:b w:val="0"/>
          <w:sz w:val="28"/>
          <w:szCs w:val="28"/>
        </w:rPr>
      </w:pPr>
      <w:bookmarkStart w:id="0" w:name="_GoBack"/>
      <w:bookmarkEnd w:id="0"/>
    </w:p>
    <w:p w:rsidR="00626569" w:rsidRDefault="00626569" w:rsidP="00C04AC9">
      <w:pPr>
        <w:pStyle w:val="Style15"/>
        <w:tabs>
          <w:tab w:val="left" w:leader="underscore" w:pos="9768"/>
        </w:tabs>
        <w:jc w:val="center"/>
        <w:rPr>
          <w:rStyle w:val="FontStyle53"/>
          <w:b w:val="0"/>
          <w:sz w:val="28"/>
          <w:szCs w:val="28"/>
        </w:rPr>
      </w:pPr>
    </w:p>
    <w:p w:rsidR="00A57021" w:rsidRPr="00C04AC9" w:rsidRDefault="00A57021" w:rsidP="00C04AC9">
      <w:pPr>
        <w:pStyle w:val="Style15"/>
        <w:tabs>
          <w:tab w:val="left" w:leader="underscore" w:pos="9856"/>
        </w:tabs>
        <w:ind w:firstLine="720"/>
      </w:pPr>
      <w:r w:rsidRPr="00C04AC9">
        <w:t>Рабочая программа дисциплины «</w:t>
      </w:r>
      <w:r w:rsidR="003F3D8D" w:rsidRPr="00C04AC9">
        <w:t>Логика</w:t>
      </w:r>
      <w:r w:rsidRPr="00C04AC9">
        <w:t>» составлена в соответствии с требованиями федерального государственного образовательного стандарта высшего образования по направлению «</w:t>
      </w:r>
      <w:r w:rsidR="00063CB5" w:rsidRPr="00C04AC9">
        <w:t>Экономика</w:t>
      </w:r>
      <w:r w:rsidRPr="00C04AC9">
        <w:t>».</w:t>
      </w:r>
    </w:p>
    <w:p w:rsidR="00A57021" w:rsidRPr="00C04AC9" w:rsidRDefault="00A57021" w:rsidP="00C04AC9">
      <w:pPr>
        <w:ind w:firstLine="709"/>
        <w:jc w:val="both"/>
      </w:pPr>
      <w:r w:rsidRPr="00C04AC9">
        <w:t xml:space="preserve">Дисциплина относится к </w:t>
      </w:r>
      <w:r w:rsidR="00B0012D" w:rsidRPr="00C04AC9">
        <w:t>вариативной</w:t>
      </w:r>
      <w:r w:rsidRPr="00C04AC9">
        <w:t xml:space="preserve"> части учебного плана. </w:t>
      </w:r>
    </w:p>
    <w:p w:rsidR="00A57021" w:rsidRPr="00C04AC9" w:rsidRDefault="00A57021" w:rsidP="00C04AC9">
      <w:pPr>
        <w:ind w:firstLine="709"/>
        <w:jc w:val="both"/>
      </w:pPr>
    </w:p>
    <w:p w:rsidR="00097156" w:rsidRPr="00097156" w:rsidRDefault="00097156" w:rsidP="00097156">
      <w:pPr>
        <w:ind w:firstLine="709"/>
        <w:jc w:val="both"/>
        <w:rPr>
          <w:bCs/>
        </w:rPr>
      </w:pPr>
      <w:r w:rsidRPr="0009715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97156" w:rsidRPr="00097156" w:rsidRDefault="00097156" w:rsidP="00097156">
      <w:pPr>
        <w:ind w:firstLine="709"/>
        <w:jc w:val="both"/>
        <w:rPr>
          <w:bCs/>
        </w:rPr>
      </w:pPr>
      <w:r w:rsidRPr="0009715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C04AC9" w:rsidRDefault="00A57021" w:rsidP="00C04AC9">
      <w:pPr>
        <w:ind w:firstLine="709"/>
        <w:jc w:val="both"/>
      </w:pPr>
    </w:p>
    <w:p w:rsidR="00A57021" w:rsidRPr="00C04AC9" w:rsidRDefault="00A57021" w:rsidP="00C04AC9">
      <w:pPr>
        <w:ind w:firstLine="709"/>
        <w:jc w:val="both"/>
      </w:pPr>
    </w:p>
    <w:p w:rsidR="00A57021" w:rsidRPr="00C04AC9" w:rsidRDefault="00A57021" w:rsidP="00C04AC9">
      <w:pPr>
        <w:ind w:firstLine="709"/>
        <w:jc w:val="both"/>
      </w:pPr>
    </w:p>
    <w:p w:rsidR="000F5012" w:rsidRDefault="000F5012" w:rsidP="00C04AC9">
      <w:pPr>
        <w:jc w:val="both"/>
      </w:pPr>
    </w:p>
    <w:p w:rsidR="00A57021" w:rsidRDefault="00A57021" w:rsidP="00C04AC9">
      <w:pPr>
        <w:jc w:val="both"/>
      </w:pPr>
    </w:p>
    <w:p w:rsidR="000F5012" w:rsidRPr="00C04AC9" w:rsidRDefault="000F5012" w:rsidP="00C04AC9">
      <w:pPr>
        <w:jc w:val="both"/>
      </w:pPr>
    </w:p>
    <w:p w:rsidR="00A57021" w:rsidRPr="00C04AC9" w:rsidRDefault="00A57021" w:rsidP="00C04AC9">
      <w:pPr>
        <w:jc w:val="both"/>
      </w:pPr>
    </w:p>
    <w:p w:rsidR="00A57021" w:rsidRDefault="00A57021" w:rsidP="00C04AC9">
      <w:pPr>
        <w:ind w:firstLine="709"/>
        <w:jc w:val="both"/>
      </w:pPr>
    </w:p>
    <w:p w:rsidR="00312C3B" w:rsidRPr="00C04AC9" w:rsidRDefault="00312C3B" w:rsidP="00C04AC9">
      <w:pPr>
        <w:ind w:firstLine="709"/>
        <w:jc w:val="both"/>
      </w:pPr>
    </w:p>
    <w:p w:rsidR="00A57021" w:rsidRPr="00C04AC9" w:rsidRDefault="00A57021" w:rsidP="00C04AC9">
      <w:pPr>
        <w:ind w:firstLine="709"/>
        <w:jc w:val="both"/>
      </w:pPr>
    </w:p>
    <w:p w:rsidR="00A57021" w:rsidRPr="00C04AC9" w:rsidRDefault="00A57021" w:rsidP="00C04AC9">
      <w:pPr>
        <w:ind w:firstLine="709"/>
        <w:jc w:val="both"/>
      </w:pPr>
    </w:p>
    <w:p w:rsidR="00A57021" w:rsidRPr="00C04AC9" w:rsidRDefault="00A57021" w:rsidP="00C04AC9">
      <w:pPr>
        <w:jc w:val="both"/>
      </w:pPr>
    </w:p>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A57021" w:rsidRPr="00C04AC9" w:rsidRDefault="00A57021" w:rsidP="00C04AC9"/>
    <w:p w:rsidR="00B0190F" w:rsidRPr="00C04AC9" w:rsidRDefault="00B0190F" w:rsidP="00C04AC9"/>
    <w:p w:rsidR="00B0190F" w:rsidRPr="00C04AC9" w:rsidRDefault="00B0190F" w:rsidP="00C04AC9"/>
    <w:p w:rsidR="00B0190F" w:rsidRDefault="00B0190F" w:rsidP="00C04AC9"/>
    <w:p w:rsidR="000F5012" w:rsidRPr="00C04AC9" w:rsidRDefault="000F5012" w:rsidP="00C04AC9"/>
    <w:p w:rsidR="00773DBC" w:rsidRPr="00C04AC9" w:rsidRDefault="00773DBC" w:rsidP="00C04AC9"/>
    <w:p w:rsidR="00773DBC" w:rsidRPr="00C04AC9" w:rsidRDefault="00773DBC" w:rsidP="00C04AC9"/>
    <w:p w:rsidR="001016D7" w:rsidRPr="00C04AC9" w:rsidRDefault="001016D7" w:rsidP="00C04AC9">
      <w:pPr>
        <w:pStyle w:val="a9"/>
        <w:numPr>
          <w:ilvl w:val="0"/>
          <w:numId w:val="1"/>
        </w:numPr>
        <w:tabs>
          <w:tab w:val="left" w:pos="6131"/>
        </w:tabs>
        <w:jc w:val="both"/>
        <w:rPr>
          <w:b/>
          <w:i/>
        </w:rPr>
      </w:pPr>
      <w:r w:rsidRPr="00C04AC9">
        <w:rPr>
          <w:b/>
          <w:i/>
        </w:rPr>
        <w:t>П</w:t>
      </w:r>
      <w:r w:rsidR="0015090A" w:rsidRPr="00C04AC9">
        <w:rPr>
          <w:b/>
          <w:i/>
        </w:rPr>
        <w:t>еречень планируем</w:t>
      </w:r>
      <w:r w:rsidR="008D1601" w:rsidRPr="00C04AC9">
        <w:rPr>
          <w:b/>
          <w:i/>
        </w:rPr>
        <w:t>ых результатов</w:t>
      </w:r>
      <w:r w:rsidR="00864B98">
        <w:rPr>
          <w:b/>
          <w:i/>
        </w:rPr>
        <w:t xml:space="preserve"> </w:t>
      </w:r>
      <w:r w:rsidRPr="00C04AC9">
        <w:rPr>
          <w:b/>
          <w:i/>
        </w:rPr>
        <w:t>обучения по дисциплине (модулю)</w:t>
      </w:r>
      <w:r w:rsidR="00386403" w:rsidRPr="00C04AC9">
        <w:rPr>
          <w:b/>
          <w:i/>
        </w:rPr>
        <w:t xml:space="preserve">, </w:t>
      </w:r>
      <w:r w:rsidR="00386403" w:rsidRPr="00C04AC9">
        <w:rPr>
          <w:b/>
          <w:i/>
        </w:rPr>
        <w:lastRenderedPageBreak/>
        <w:t>соотнесенных с планируемыми результатами освоения образовательной программы</w:t>
      </w:r>
    </w:p>
    <w:p w:rsidR="001016D7" w:rsidRPr="00C04AC9" w:rsidRDefault="001016D7" w:rsidP="00C04AC9">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C04AC9" w:rsidTr="00DB2E79">
        <w:tc>
          <w:tcPr>
            <w:tcW w:w="1733" w:type="dxa"/>
          </w:tcPr>
          <w:p w:rsidR="00386403" w:rsidRPr="00C04AC9" w:rsidRDefault="00386403" w:rsidP="00C04AC9">
            <w:pPr>
              <w:jc w:val="center"/>
            </w:pPr>
            <w:r w:rsidRPr="00C04AC9">
              <w:t>Компетенция</w:t>
            </w:r>
          </w:p>
        </w:tc>
        <w:tc>
          <w:tcPr>
            <w:tcW w:w="2410" w:type="dxa"/>
          </w:tcPr>
          <w:p w:rsidR="00386403" w:rsidRPr="00C04AC9" w:rsidRDefault="00386403" w:rsidP="00C04AC9">
            <w:pPr>
              <w:jc w:val="both"/>
            </w:pPr>
            <w:r w:rsidRPr="00C04AC9">
              <w:t>Вклад дисциплины в формирование компетенции</w:t>
            </w:r>
          </w:p>
        </w:tc>
        <w:tc>
          <w:tcPr>
            <w:tcW w:w="5352" w:type="dxa"/>
          </w:tcPr>
          <w:p w:rsidR="00386403" w:rsidRPr="00C04AC9" w:rsidRDefault="00386403" w:rsidP="00C04AC9">
            <w:pPr>
              <w:jc w:val="both"/>
            </w:pPr>
            <w:r w:rsidRPr="00C04AC9">
              <w:t>Планируемые результаты обучения по дисциплине</w:t>
            </w:r>
          </w:p>
        </w:tc>
      </w:tr>
      <w:tr w:rsidR="00386403" w:rsidRPr="00C04AC9" w:rsidTr="00DB2E79">
        <w:tc>
          <w:tcPr>
            <w:tcW w:w="1733" w:type="dxa"/>
          </w:tcPr>
          <w:p w:rsidR="00386403" w:rsidRPr="00C04AC9" w:rsidRDefault="00063CB5" w:rsidP="00C04AC9">
            <w:r w:rsidRPr="00C04AC9">
              <w:t>ОПК-3</w:t>
            </w:r>
            <w:r w:rsidRPr="00C04AC9">
              <w:tab/>
            </w:r>
            <w:r w:rsidRPr="00904119">
              <w:rPr>
                <w:i/>
              </w:rPr>
              <w:t>способность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p>
        </w:tc>
        <w:tc>
          <w:tcPr>
            <w:tcW w:w="2410" w:type="dxa"/>
          </w:tcPr>
          <w:p w:rsidR="00386403" w:rsidRPr="00C04AC9" w:rsidRDefault="00386403" w:rsidP="00C04AC9">
            <w:pPr>
              <w:jc w:val="both"/>
            </w:pPr>
            <w:r w:rsidRPr="00C04AC9">
              <w:t xml:space="preserve">Дисциплина </w:t>
            </w:r>
            <w:r w:rsidR="00B0012D" w:rsidRPr="00C04AC9">
              <w:t xml:space="preserve">повышает культуру мышления, способность к восприятию, обобщению и анализу информации, способность </w:t>
            </w:r>
            <w:r w:rsidR="00063CB5" w:rsidRPr="00C04AC9">
              <w:t>обосновать полученные выводы</w:t>
            </w:r>
          </w:p>
        </w:tc>
        <w:tc>
          <w:tcPr>
            <w:tcW w:w="5352" w:type="dxa"/>
          </w:tcPr>
          <w:p w:rsidR="00773DBC" w:rsidRPr="00C04AC9" w:rsidRDefault="00773DBC" w:rsidP="00C04AC9">
            <w:pPr>
              <w:pStyle w:val="a9"/>
              <w:ind w:left="0"/>
              <w:jc w:val="both"/>
              <w:rPr>
                <w:b/>
              </w:rPr>
            </w:pPr>
            <w:r w:rsidRPr="00C04AC9">
              <w:rPr>
                <w:b/>
              </w:rPr>
              <w:t>Знать:</w:t>
            </w:r>
          </w:p>
          <w:p w:rsidR="00687615" w:rsidRPr="00C04AC9" w:rsidRDefault="00687615" w:rsidP="00C04AC9">
            <w:r w:rsidRPr="00C04AC9">
              <w:rPr>
                <w:bCs/>
                <w:iCs/>
              </w:rPr>
              <w:t xml:space="preserve">- логическую структуру языка и основные </w:t>
            </w:r>
            <w:proofErr w:type="gramStart"/>
            <w:r w:rsidRPr="00C04AC9">
              <w:rPr>
                <w:bCs/>
                <w:iCs/>
              </w:rPr>
              <w:t>формы</w:t>
            </w:r>
            <w:proofErr w:type="gramEnd"/>
            <w:r w:rsidRPr="00C04AC9">
              <w:rPr>
                <w:bCs/>
                <w:iCs/>
              </w:rPr>
              <w:t xml:space="preserve"> и законы мышления</w:t>
            </w:r>
          </w:p>
          <w:p w:rsidR="00687615" w:rsidRPr="00C04AC9" w:rsidRDefault="00687615" w:rsidP="00C04AC9">
            <w:r w:rsidRPr="00C04AC9">
              <w:t>- о логических операциях над понятиями и правилах корректного обращения с ними в теоретической и профессиональной практике;</w:t>
            </w:r>
          </w:p>
          <w:p w:rsidR="00687615" w:rsidRPr="00C04AC9" w:rsidRDefault="00687615" w:rsidP="00C04AC9">
            <w:r w:rsidRPr="00C04AC9">
              <w:t>- о логических характеристиках высказываний и возможностях работы с содержащейся в них логической информацией;</w:t>
            </w:r>
          </w:p>
          <w:p w:rsidR="00687615" w:rsidRPr="00C04AC9" w:rsidRDefault="00687615" w:rsidP="00C04AC9">
            <w:r w:rsidRPr="00C04AC9">
              <w:t>- об основных видах умозаключений, правилах построения достоверных умозаключений и логических принципах повышения степени истинности вероятностных умозаключений.</w:t>
            </w:r>
          </w:p>
          <w:p w:rsidR="00687615" w:rsidRPr="00C04AC9" w:rsidRDefault="00687615" w:rsidP="00C04AC9">
            <w:r w:rsidRPr="00C04AC9">
              <w:t>- о способах и правилах логически корректной аргументации;</w:t>
            </w:r>
          </w:p>
          <w:p w:rsidR="00687615" w:rsidRPr="00C04AC9" w:rsidRDefault="00687615" w:rsidP="00C04AC9">
            <w:r w:rsidRPr="00C04AC9">
              <w:t>- о логических основах анализа высказываний и текстов различных видов;</w:t>
            </w:r>
          </w:p>
          <w:p w:rsidR="00687615" w:rsidRPr="00C04AC9" w:rsidRDefault="00687615" w:rsidP="00C04AC9">
            <w:r w:rsidRPr="00C04AC9">
              <w:t>- об условиях правильной и продуктивной постановки проблем и вопросов различных видов;</w:t>
            </w:r>
          </w:p>
          <w:p w:rsidR="00687615" w:rsidRPr="00C04AC9" w:rsidRDefault="00687615" w:rsidP="00C04AC9">
            <w:r w:rsidRPr="00C04AC9">
              <w:t>- о процессах, обеспечивающих развитие научного знания.</w:t>
            </w:r>
          </w:p>
          <w:p w:rsidR="00773DBC" w:rsidRPr="00C04AC9" w:rsidRDefault="00773DBC" w:rsidP="00C04AC9">
            <w:pPr>
              <w:jc w:val="both"/>
              <w:rPr>
                <w:b/>
              </w:rPr>
            </w:pPr>
            <w:r w:rsidRPr="00C04AC9">
              <w:rPr>
                <w:b/>
              </w:rPr>
              <w:t>Уметь:</w:t>
            </w:r>
          </w:p>
          <w:p w:rsidR="00687615" w:rsidRPr="00C04AC9" w:rsidRDefault="00687615" w:rsidP="00C04AC9">
            <w:pPr>
              <w:autoSpaceDE/>
              <w:autoSpaceDN/>
              <w:adjustRightInd/>
              <w:ind w:right="380"/>
              <w:jc w:val="both"/>
              <w:rPr>
                <w:rFonts w:eastAsia="Georgia"/>
                <w:bCs/>
                <w:iCs/>
                <w:color w:val="000000"/>
                <w:shd w:val="clear" w:color="auto" w:fill="FFFFFF"/>
                <w:lang w:eastAsia="en-US"/>
              </w:rPr>
            </w:pPr>
            <w:r w:rsidRPr="00C04AC9">
              <w:rPr>
                <w:rFonts w:eastAsia="Georgia"/>
                <w:lang w:eastAsia="en-US"/>
              </w:rPr>
              <w:t xml:space="preserve">- </w:t>
            </w:r>
            <w:r w:rsidRPr="00C04AC9">
              <w:rPr>
                <w:rFonts w:eastAsia="Georgia"/>
                <w:bCs/>
                <w:iCs/>
                <w:color w:val="000000"/>
                <w:shd w:val="clear" w:color="auto" w:fill="FFFFFF"/>
                <w:lang w:eastAsia="en-US"/>
              </w:rPr>
              <w:t>применять понятийно-категориальный аппарат дисциплины.</w:t>
            </w:r>
          </w:p>
          <w:p w:rsidR="00687615" w:rsidRPr="00C04AC9" w:rsidRDefault="00687615" w:rsidP="00C04AC9">
            <w:pPr>
              <w:autoSpaceDE/>
              <w:autoSpaceDN/>
              <w:adjustRightInd/>
              <w:ind w:right="380"/>
              <w:jc w:val="both"/>
              <w:rPr>
                <w:rFonts w:eastAsia="Georgia"/>
                <w:color w:val="000000"/>
                <w:shd w:val="clear" w:color="auto" w:fill="FFFFFF"/>
                <w:lang w:eastAsia="en-US"/>
              </w:rPr>
            </w:pPr>
            <w:r w:rsidRPr="00C04AC9">
              <w:rPr>
                <w:rFonts w:eastAsia="Georgia"/>
                <w:bCs/>
                <w:iCs/>
                <w:color w:val="000000"/>
                <w:shd w:val="clear" w:color="auto" w:fill="FFFFFF"/>
                <w:lang w:eastAsia="en-US"/>
              </w:rPr>
              <w:t xml:space="preserve">- </w:t>
            </w:r>
            <w:r w:rsidRPr="00C04AC9">
              <w:rPr>
                <w:rFonts w:eastAsia="Georgia"/>
                <w:color w:val="000000"/>
                <w:shd w:val="clear" w:color="auto" w:fill="FFFFFF"/>
                <w:lang w:eastAsia="en-US"/>
              </w:rPr>
              <w:t>применять основные способы, правила и приемы правильного доказательного рассуждения.</w:t>
            </w:r>
          </w:p>
          <w:p w:rsidR="00773DBC" w:rsidRPr="00C04AC9" w:rsidRDefault="00773DBC" w:rsidP="00C04AC9">
            <w:pPr>
              <w:jc w:val="both"/>
              <w:rPr>
                <w:b/>
              </w:rPr>
            </w:pPr>
            <w:r w:rsidRPr="00C04AC9">
              <w:rPr>
                <w:b/>
              </w:rPr>
              <w:t>Владеть:</w:t>
            </w:r>
          </w:p>
          <w:p w:rsidR="00687615" w:rsidRPr="00C04AC9" w:rsidRDefault="00687615" w:rsidP="00C04AC9">
            <w:pPr>
              <w:rPr>
                <w:bCs/>
                <w:iCs/>
              </w:rPr>
            </w:pPr>
            <w:r w:rsidRPr="00C04AC9">
              <w:t>-</w:t>
            </w:r>
            <w:r w:rsidRPr="00C04AC9">
              <w:rPr>
                <w:bCs/>
                <w:iCs/>
              </w:rPr>
              <w:t xml:space="preserve"> навыками применения содержательного анализа логических категорий, необходимых для оценки и понимания природных явлений, социальных и культурных событий.</w:t>
            </w:r>
          </w:p>
          <w:p w:rsidR="00687615" w:rsidRDefault="00687615" w:rsidP="00C04AC9">
            <w:r w:rsidRPr="00C04AC9">
              <w:rPr>
                <w:bCs/>
                <w:iCs/>
              </w:rPr>
              <w:t>-</w:t>
            </w:r>
            <w:r w:rsidRPr="00C04AC9">
              <w:t xml:space="preserve"> навыками применения содержательного анализа таких форм абстрактного мышления человека, как понятие, суждение и умозаключение;</w:t>
            </w:r>
          </w:p>
          <w:p w:rsidR="00F27029" w:rsidRPr="00C04AC9" w:rsidRDefault="00F27029" w:rsidP="00C04AC9"/>
          <w:p w:rsidR="00687615" w:rsidRPr="00C04AC9" w:rsidRDefault="00687615" w:rsidP="00C04AC9">
            <w:r w:rsidRPr="00C04AC9">
              <w:t>- навыками применения формально-логических законов мышления, принципов, правил и категорий, необходимых для оценки и понимания социально-культурных и политических событий; применять их в профессиональной деятельности.</w:t>
            </w:r>
          </w:p>
          <w:p w:rsidR="00773DBC" w:rsidRPr="00C04AC9" w:rsidRDefault="00687615" w:rsidP="00C04AC9">
            <w:r w:rsidRPr="00C04AC9">
              <w:t>- навыками ведения аргументированных дискуссий по мировоззренческой проблематике, изложения собственной позиции.</w:t>
            </w:r>
          </w:p>
        </w:tc>
      </w:tr>
      <w:tr w:rsidR="00DB2E79" w:rsidRPr="00C04AC9" w:rsidTr="00DB2E79">
        <w:tc>
          <w:tcPr>
            <w:tcW w:w="1733" w:type="dxa"/>
          </w:tcPr>
          <w:p w:rsidR="00DB2E79" w:rsidRPr="00C04AC9" w:rsidRDefault="00DB2E79" w:rsidP="00DB2E79">
            <w:r w:rsidRPr="00DB2E79">
              <w:t>ПК-1</w:t>
            </w:r>
            <w:r>
              <w:t xml:space="preserve"> </w:t>
            </w:r>
            <w:r w:rsidRPr="00DB2E79">
              <w:rPr>
                <w:i/>
              </w:rPr>
              <w:lastRenderedPageBreak/>
              <w:t>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2410" w:type="dxa"/>
          </w:tcPr>
          <w:p w:rsidR="00DB2E79" w:rsidRPr="00C04AC9" w:rsidRDefault="00DB2E79" w:rsidP="00C04AC9">
            <w:pPr>
              <w:jc w:val="both"/>
            </w:pPr>
            <w:r w:rsidRPr="00DB2E79">
              <w:lastRenderedPageBreak/>
              <w:t xml:space="preserve">Дисциплина </w:t>
            </w:r>
            <w:r>
              <w:lastRenderedPageBreak/>
              <w:t xml:space="preserve">формирует </w:t>
            </w:r>
            <w:r w:rsidRPr="00DB2E79">
              <w:t>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DB2E79" w:rsidRPr="00C04AC9" w:rsidRDefault="00DB2E79" w:rsidP="002C46D0">
            <w:pPr>
              <w:pStyle w:val="a9"/>
              <w:ind w:left="0"/>
              <w:jc w:val="both"/>
              <w:rPr>
                <w:b/>
              </w:rPr>
            </w:pPr>
            <w:r w:rsidRPr="00C04AC9">
              <w:rPr>
                <w:b/>
              </w:rPr>
              <w:lastRenderedPageBreak/>
              <w:t>Знать:</w:t>
            </w:r>
          </w:p>
          <w:p w:rsidR="00DB2E79" w:rsidRPr="00C04AC9" w:rsidRDefault="00DB2E79" w:rsidP="002C46D0">
            <w:r w:rsidRPr="00C04AC9">
              <w:lastRenderedPageBreak/>
              <w:t>- о современном состоянии логики и рационально-логических практик, имеющих место в познавательной и профессиональной деятельности.</w:t>
            </w:r>
          </w:p>
          <w:p w:rsidR="00DB2E79" w:rsidRPr="00C04AC9" w:rsidRDefault="00DB2E79" w:rsidP="002C46D0">
            <w:pPr>
              <w:jc w:val="both"/>
              <w:rPr>
                <w:b/>
              </w:rPr>
            </w:pPr>
            <w:r w:rsidRPr="00C04AC9">
              <w:rPr>
                <w:b/>
              </w:rPr>
              <w:t>Уметь:</w:t>
            </w:r>
          </w:p>
          <w:p w:rsidR="00DB2E79" w:rsidRPr="00C04AC9" w:rsidRDefault="00DB2E79" w:rsidP="002C46D0">
            <w:pPr>
              <w:autoSpaceDE/>
              <w:autoSpaceDN/>
              <w:adjustRightInd/>
              <w:ind w:right="380"/>
              <w:jc w:val="both"/>
              <w:rPr>
                <w:rFonts w:eastAsia="Georgia"/>
                <w:lang w:eastAsia="en-US"/>
              </w:rPr>
            </w:pPr>
            <w:r w:rsidRPr="00C04AC9">
              <w:rPr>
                <w:rFonts w:eastAsia="Georgia"/>
                <w:color w:val="000000"/>
                <w:shd w:val="clear" w:color="auto" w:fill="FFFFFF"/>
                <w:lang w:eastAsia="en-US"/>
              </w:rPr>
              <w:t>-</w:t>
            </w:r>
            <w:r w:rsidRPr="00C04AC9">
              <w:rPr>
                <w:rFonts w:eastAsia="Georgia"/>
                <w:lang w:eastAsia="en-US"/>
              </w:rPr>
              <w:t>применять полученные знания по дисциплине для интеллектуального развития, повышения культурного уровня, профессиональной компетентности.</w:t>
            </w:r>
          </w:p>
          <w:p w:rsidR="00DB2E79" w:rsidRPr="00C04AC9" w:rsidRDefault="00DB2E79" w:rsidP="002C46D0">
            <w:pPr>
              <w:jc w:val="both"/>
              <w:rPr>
                <w:b/>
              </w:rPr>
            </w:pPr>
            <w:r w:rsidRPr="00C04AC9">
              <w:rPr>
                <w:b/>
              </w:rPr>
              <w:t>Владеть:</w:t>
            </w:r>
          </w:p>
          <w:p w:rsidR="00DB2E79" w:rsidRPr="00C04AC9" w:rsidRDefault="00DB2E79" w:rsidP="002C46D0">
            <w:r w:rsidRPr="00C04AC9">
              <w:t>-</w:t>
            </w:r>
            <w:r w:rsidRPr="00C04AC9">
              <w:rPr>
                <w:bCs/>
                <w:iCs/>
              </w:rPr>
              <w:t xml:space="preserve"> навыками применения содержательного анализа логических категорий, необходимых </w:t>
            </w:r>
            <w:r w:rsidRPr="00DB2E79">
              <w:rPr>
                <w:bCs/>
                <w:iCs/>
              </w:rPr>
              <w:t>для расчета экономических и социально-экономических показателей, характеризующих деятельность хозяйствующих субъектов</w:t>
            </w:r>
            <w:r w:rsidRPr="00C04AC9">
              <w:t>.</w:t>
            </w:r>
          </w:p>
        </w:tc>
      </w:tr>
    </w:tbl>
    <w:p w:rsidR="001016D7" w:rsidRPr="00C04AC9" w:rsidRDefault="001016D7" w:rsidP="00C04AC9">
      <w:pPr>
        <w:ind w:left="360"/>
        <w:jc w:val="both"/>
      </w:pPr>
    </w:p>
    <w:p w:rsidR="00227664" w:rsidRPr="00C04AC9" w:rsidRDefault="00227664" w:rsidP="00C04AC9">
      <w:pPr>
        <w:ind w:left="360"/>
        <w:jc w:val="both"/>
      </w:pPr>
    </w:p>
    <w:p w:rsidR="001016D7" w:rsidRPr="00C04AC9" w:rsidRDefault="001012D2" w:rsidP="00C04AC9">
      <w:pPr>
        <w:pStyle w:val="a9"/>
        <w:numPr>
          <w:ilvl w:val="0"/>
          <w:numId w:val="1"/>
        </w:numPr>
        <w:jc w:val="both"/>
        <w:rPr>
          <w:b/>
          <w:i/>
        </w:rPr>
      </w:pPr>
      <w:r w:rsidRPr="00C04AC9">
        <w:rPr>
          <w:b/>
          <w:i/>
        </w:rPr>
        <w:t>Место дисциплины (модуля) в структуре образовательной программы</w:t>
      </w:r>
    </w:p>
    <w:p w:rsidR="007F6D04" w:rsidRPr="00C04AC9" w:rsidRDefault="001012D2" w:rsidP="00F27029">
      <w:pPr>
        <w:ind w:firstLine="709"/>
        <w:jc w:val="both"/>
        <w:rPr>
          <w:color w:val="000000"/>
        </w:rPr>
      </w:pPr>
      <w:r w:rsidRPr="00C04AC9">
        <w:t xml:space="preserve">Дисциплина относится к </w:t>
      </w:r>
      <w:r w:rsidR="00687615" w:rsidRPr="00C04AC9">
        <w:t>вариативной</w:t>
      </w:r>
      <w:r w:rsidRPr="00C04AC9">
        <w:t xml:space="preserve"> части блока  «Дисциплины (модули)».</w:t>
      </w:r>
    </w:p>
    <w:p w:rsidR="0037016A" w:rsidRDefault="0037016A" w:rsidP="00F27029">
      <w:pPr>
        <w:ind w:firstLine="709"/>
        <w:jc w:val="both"/>
      </w:pPr>
    </w:p>
    <w:p w:rsidR="001F7E35" w:rsidRPr="00C04AC9" w:rsidRDefault="001F7E35" w:rsidP="00F27029">
      <w:pPr>
        <w:ind w:firstLine="709"/>
        <w:jc w:val="both"/>
      </w:pPr>
    </w:p>
    <w:p w:rsidR="0037016A" w:rsidRPr="00C04AC9" w:rsidRDefault="0037016A" w:rsidP="00F27029">
      <w:pPr>
        <w:pStyle w:val="33"/>
        <w:shd w:val="clear" w:color="auto" w:fill="auto"/>
        <w:spacing w:line="240" w:lineRule="auto"/>
        <w:ind w:firstLine="709"/>
        <w:jc w:val="both"/>
        <w:rPr>
          <w:sz w:val="24"/>
          <w:szCs w:val="24"/>
        </w:rPr>
      </w:pPr>
      <w:r w:rsidRPr="00C04AC9">
        <w:rPr>
          <w:sz w:val="24"/>
          <w:szCs w:val="24"/>
        </w:rPr>
        <w:t>Дисциплина находится в логической и содержательно-методической</w:t>
      </w:r>
      <w:r w:rsidR="00937296" w:rsidRPr="00C04AC9">
        <w:rPr>
          <w:sz w:val="24"/>
          <w:szCs w:val="24"/>
        </w:rPr>
        <w:t xml:space="preserve"> взаимосвязи с другими частями </w:t>
      </w:r>
      <w:r w:rsidRPr="00C04AC9">
        <w:rPr>
          <w:sz w:val="24"/>
          <w:szCs w:val="24"/>
        </w:rPr>
        <w:t xml:space="preserve">ОП </w:t>
      </w:r>
      <w:r w:rsidR="007F6D04" w:rsidRPr="00C04AC9">
        <w:rPr>
          <w:sz w:val="24"/>
          <w:szCs w:val="24"/>
        </w:rPr>
        <w:t xml:space="preserve">и изучается параллельно с </w:t>
      </w:r>
      <w:r w:rsidR="00360625" w:rsidRPr="00C04AC9">
        <w:rPr>
          <w:sz w:val="24"/>
          <w:szCs w:val="24"/>
        </w:rPr>
        <w:t>таки</w:t>
      </w:r>
      <w:r w:rsidR="007F6D04" w:rsidRPr="00C04AC9">
        <w:rPr>
          <w:sz w:val="24"/>
          <w:szCs w:val="24"/>
        </w:rPr>
        <w:t xml:space="preserve">ми </w:t>
      </w:r>
      <w:r w:rsidRPr="00C04AC9">
        <w:rPr>
          <w:sz w:val="24"/>
          <w:szCs w:val="24"/>
        </w:rPr>
        <w:t>дисциплин</w:t>
      </w:r>
      <w:r w:rsidR="00386403" w:rsidRPr="00C04AC9">
        <w:rPr>
          <w:sz w:val="24"/>
          <w:szCs w:val="24"/>
        </w:rPr>
        <w:t>ами</w:t>
      </w:r>
      <w:r w:rsidRPr="00C04AC9">
        <w:rPr>
          <w:sz w:val="24"/>
          <w:szCs w:val="24"/>
        </w:rPr>
        <w:t>, как</w:t>
      </w:r>
      <w:r w:rsidR="005E221B">
        <w:rPr>
          <w:sz w:val="24"/>
          <w:szCs w:val="24"/>
        </w:rPr>
        <w:t xml:space="preserve"> </w:t>
      </w:r>
      <w:r w:rsidR="00080FF4" w:rsidRPr="00C04AC9">
        <w:rPr>
          <w:sz w:val="24"/>
          <w:szCs w:val="24"/>
        </w:rPr>
        <w:t>«</w:t>
      </w:r>
      <w:r w:rsidR="00063CB5" w:rsidRPr="00C04AC9">
        <w:rPr>
          <w:sz w:val="24"/>
          <w:szCs w:val="24"/>
        </w:rPr>
        <w:t>Финансовое и предпринимательское право</w:t>
      </w:r>
      <w:r w:rsidR="00080FF4" w:rsidRPr="00C04AC9">
        <w:rPr>
          <w:sz w:val="24"/>
          <w:szCs w:val="24"/>
        </w:rPr>
        <w:t>», «</w:t>
      </w:r>
      <w:r w:rsidR="00063CB5" w:rsidRPr="00C04AC9">
        <w:rPr>
          <w:sz w:val="24"/>
          <w:szCs w:val="24"/>
        </w:rPr>
        <w:t>Основы самообразования</w:t>
      </w:r>
      <w:r w:rsidR="00617173" w:rsidRPr="00C04AC9">
        <w:rPr>
          <w:sz w:val="24"/>
          <w:szCs w:val="24"/>
        </w:rPr>
        <w:t>»</w:t>
      </w:r>
      <w:r w:rsidR="00063CB5" w:rsidRPr="00C04AC9">
        <w:rPr>
          <w:sz w:val="24"/>
          <w:szCs w:val="24"/>
        </w:rPr>
        <w:t>,</w:t>
      </w:r>
      <w:r w:rsidR="005E221B">
        <w:rPr>
          <w:sz w:val="24"/>
          <w:szCs w:val="24"/>
        </w:rPr>
        <w:t xml:space="preserve"> </w:t>
      </w:r>
      <w:r w:rsidR="00063CB5" w:rsidRPr="00C04AC9">
        <w:rPr>
          <w:sz w:val="24"/>
          <w:szCs w:val="24"/>
        </w:rPr>
        <w:t>«Основы предпринимательской деятельности»</w:t>
      </w:r>
      <w:r w:rsidR="006846CA" w:rsidRPr="00C04AC9">
        <w:rPr>
          <w:sz w:val="24"/>
          <w:szCs w:val="24"/>
        </w:rPr>
        <w:t>.</w:t>
      </w:r>
    </w:p>
    <w:p w:rsidR="0037016A" w:rsidRPr="00C04AC9" w:rsidRDefault="0037016A" w:rsidP="00F27029">
      <w:pPr>
        <w:ind w:firstLine="709"/>
        <w:jc w:val="both"/>
      </w:pPr>
      <w:r w:rsidRPr="00C04AC9">
        <w:t>Освоение дисциплины «</w:t>
      </w:r>
      <w:r w:rsidR="00080FF4" w:rsidRPr="00C04AC9">
        <w:t>Логика</w:t>
      </w:r>
      <w:r w:rsidRPr="00C04AC9">
        <w:t>» является необходимой основой для изучения последующих дисциплин</w:t>
      </w:r>
      <w:r w:rsidR="006846CA" w:rsidRPr="00C04AC9">
        <w:t>: «</w:t>
      </w:r>
      <w:r w:rsidR="00C8163B" w:rsidRPr="00C04AC9">
        <w:t>Конфликтология</w:t>
      </w:r>
      <w:r w:rsidR="006846CA" w:rsidRPr="00C04AC9">
        <w:t>», «</w:t>
      </w:r>
      <w:r w:rsidR="00063CB5" w:rsidRPr="00C04AC9">
        <w:t>Экономический анализ</w:t>
      </w:r>
      <w:r w:rsidR="006846CA" w:rsidRPr="00C04AC9">
        <w:t>», «</w:t>
      </w:r>
      <w:r w:rsidR="00063CB5" w:rsidRPr="00C04AC9">
        <w:t>Теория организации</w:t>
      </w:r>
      <w:r w:rsidR="006846CA" w:rsidRPr="00C04AC9">
        <w:t>»</w:t>
      </w:r>
      <w:r w:rsidR="00080FF4" w:rsidRPr="00C04AC9">
        <w:t>,</w:t>
      </w:r>
      <w:r w:rsidR="005E221B">
        <w:t xml:space="preserve"> </w:t>
      </w:r>
      <w:r w:rsidR="00080FF4" w:rsidRPr="00C04AC9">
        <w:t>«</w:t>
      </w:r>
      <w:r w:rsidR="00063CB5" w:rsidRPr="00C04AC9">
        <w:t>Инвестиционный анализ</w:t>
      </w:r>
      <w:r w:rsidR="00080FF4" w:rsidRPr="00C04AC9">
        <w:t>»</w:t>
      </w:r>
      <w:r w:rsidR="00C8163B" w:rsidRPr="00C04AC9">
        <w:t>,</w:t>
      </w:r>
      <w:r w:rsidR="005E221B">
        <w:t xml:space="preserve"> </w:t>
      </w:r>
      <w:r w:rsidR="00C8163B" w:rsidRPr="00C04AC9">
        <w:t>«</w:t>
      </w:r>
      <w:r w:rsidR="00063CB5" w:rsidRPr="00C04AC9">
        <w:t>Бизнес-планирование</w:t>
      </w:r>
      <w:r w:rsidR="00C8163B" w:rsidRPr="00C04AC9">
        <w:t>»</w:t>
      </w:r>
    </w:p>
    <w:p w:rsidR="00CF1FA5" w:rsidRPr="00C04AC9" w:rsidRDefault="00CF1FA5" w:rsidP="00F27029">
      <w:pPr>
        <w:ind w:firstLine="709"/>
        <w:jc w:val="both"/>
      </w:pPr>
      <w:r w:rsidRPr="00C04AC9">
        <w:t xml:space="preserve">Изучение дисциплины позволит </w:t>
      </w:r>
      <w:proofErr w:type="gramStart"/>
      <w:r w:rsidRPr="00C04AC9">
        <w:t>обучающимся</w:t>
      </w:r>
      <w:proofErr w:type="gramEnd"/>
      <w:r w:rsidRPr="00C04AC9">
        <w:t xml:space="preserve">  реализовывать </w:t>
      </w:r>
      <w:r w:rsidR="005E221B" w:rsidRPr="005E221B">
        <w:t>общекультурные,  общепрофессиональные и профессиональные</w:t>
      </w:r>
      <w:r w:rsidRPr="00C04AC9">
        <w:t xml:space="preserve"> компетенции в деятельности  </w:t>
      </w:r>
      <w:r w:rsidR="008D4BA8" w:rsidRPr="00C04AC9">
        <w:t>предприятий различных форм собственности, организаций, ведомств, других хозяйствующих субъектов</w:t>
      </w:r>
      <w:r w:rsidRPr="00C04AC9">
        <w:t xml:space="preserve">. </w:t>
      </w:r>
    </w:p>
    <w:p w:rsidR="00DF4298" w:rsidRPr="00C04AC9" w:rsidRDefault="00DF4298" w:rsidP="00F27029">
      <w:pPr>
        <w:ind w:firstLine="709"/>
        <w:jc w:val="both"/>
      </w:pPr>
      <w:r w:rsidRPr="00C04AC9">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DF4298" w:rsidRPr="00C04AC9" w:rsidRDefault="00DF4298" w:rsidP="00C04AC9">
      <w:pPr>
        <w:pStyle w:val="a9"/>
        <w:numPr>
          <w:ilvl w:val="0"/>
          <w:numId w:val="47"/>
        </w:numPr>
        <w:jc w:val="both"/>
      </w:pPr>
      <w:r w:rsidRPr="00C04AC9">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DF4298" w:rsidRPr="00C04AC9" w:rsidRDefault="00DF4298" w:rsidP="00C04AC9">
      <w:pPr>
        <w:pStyle w:val="a9"/>
        <w:numPr>
          <w:ilvl w:val="0"/>
          <w:numId w:val="47"/>
        </w:numPr>
        <w:jc w:val="both"/>
      </w:pPr>
      <w:r w:rsidRPr="00C04AC9">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DF4298" w:rsidRPr="00C04AC9" w:rsidRDefault="00DF4298" w:rsidP="00C04AC9">
      <w:pPr>
        <w:pStyle w:val="a9"/>
        <w:numPr>
          <w:ilvl w:val="0"/>
          <w:numId w:val="47"/>
        </w:numPr>
        <w:jc w:val="both"/>
        <w:rPr>
          <w:b/>
          <w:i/>
        </w:rPr>
      </w:pPr>
      <w:r w:rsidRPr="00C04AC9">
        <w:t>разработка экономических разделов планов предприятий различных форм собственности, организаций, ведомств;</w:t>
      </w:r>
    </w:p>
    <w:p w:rsidR="00F27029" w:rsidRDefault="00004228" w:rsidP="00004228">
      <w:pPr>
        <w:pStyle w:val="a9"/>
        <w:ind w:left="0" w:firstLine="567"/>
        <w:jc w:val="both"/>
      </w:pPr>
      <w:proofErr w:type="gramStart"/>
      <w:r w:rsidRPr="00004228">
        <w:t xml:space="preserve">Дисциплина  в рамках </w:t>
      </w:r>
      <w:r w:rsidRPr="00004228">
        <w:rPr>
          <w:b/>
        </w:rPr>
        <w:t>воспитательной работы</w:t>
      </w:r>
      <w:r w:rsidRPr="00004228">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04228" w:rsidRDefault="00004228" w:rsidP="00C04AC9">
      <w:pPr>
        <w:pStyle w:val="a9"/>
        <w:jc w:val="both"/>
      </w:pPr>
    </w:p>
    <w:p w:rsidR="00004228" w:rsidRDefault="00004228" w:rsidP="00C04AC9">
      <w:pPr>
        <w:pStyle w:val="a9"/>
        <w:jc w:val="both"/>
      </w:pPr>
    </w:p>
    <w:p w:rsidR="00004228" w:rsidRPr="00004228" w:rsidRDefault="00004228" w:rsidP="00C04AC9">
      <w:pPr>
        <w:pStyle w:val="a9"/>
        <w:jc w:val="both"/>
      </w:pPr>
    </w:p>
    <w:p w:rsidR="001016D7" w:rsidRPr="00C04AC9" w:rsidRDefault="001012D2" w:rsidP="00F27029">
      <w:pPr>
        <w:pStyle w:val="a9"/>
        <w:numPr>
          <w:ilvl w:val="0"/>
          <w:numId w:val="1"/>
        </w:numPr>
        <w:jc w:val="both"/>
        <w:rPr>
          <w:b/>
          <w:i/>
        </w:rPr>
      </w:pPr>
      <w:r w:rsidRPr="00C04AC9">
        <w:rPr>
          <w:b/>
          <w:i/>
        </w:rPr>
        <w:t>Объем дисциплины</w:t>
      </w:r>
    </w:p>
    <w:p w:rsidR="00036D92" w:rsidRPr="00C04AC9" w:rsidRDefault="00036D92" w:rsidP="00C04AC9">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36D92" w:rsidRPr="00C04AC9" w:rsidTr="00F27029">
        <w:tc>
          <w:tcPr>
            <w:tcW w:w="6204" w:type="dxa"/>
            <w:gridSpan w:val="2"/>
            <w:vMerge w:val="restart"/>
          </w:tcPr>
          <w:p w:rsidR="00036D92" w:rsidRPr="00C04AC9" w:rsidRDefault="00036D92" w:rsidP="00C04AC9">
            <w:pPr>
              <w:jc w:val="center"/>
              <w:rPr>
                <w:b/>
                <w:i/>
              </w:rPr>
            </w:pPr>
            <w:r w:rsidRPr="00C04AC9">
              <w:rPr>
                <w:b/>
                <w:i/>
              </w:rPr>
              <w:t>Виды учебной работы</w:t>
            </w:r>
          </w:p>
        </w:tc>
        <w:tc>
          <w:tcPr>
            <w:tcW w:w="3367" w:type="dxa"/>
            <w:gridSpan w:val="2"/>
          </w:tcPr>
          <w:p w:rsidR="00036D92" w:rsidRPr="00C04AC9" w:rsidRDefault="00036D92" w:rsidP="00C04AC9">
            <w:pPr>
              <w:jc w:val="center"/>
              <w:rPr>
                <w:b/>
                <w:i/>
              </w:rPr>
            </w:pPr>
            <w:r w:rsidRPr="00C04AC9">
              <w:rPr>
                <w:b/>
                <w:i/>
              </w:rPr>
              <w:t>Формы обучения</w:t>
            </w:r>
          </w:p>
        </w:tc>
      </w:tr>
      <w:tr w:rsidR="00036D92" w:rsidRPr="00C04AC9" w:rsidTr="00F27029">
        <w:tc>
          <w:tcPr>
            <w:tcW w:w="6204" w:type="dxa"/>
            <w:gridSpan w:val="2"/>
            <w:vMerge/>
          </w:tcPr>
          <w:p w:rsidR="00036D92" w:rsidRPr="00C04AC9" w:rsidRDefault="00036D92" w:rsidP="00C04AC9">
            <w:pPr>
              <w:jc w:val="center"/>
              <w:rPr>
                <w:b/>
                <w:i/>
              </w:rPr>
            </w:pPr>
          </w:p>
        </w:tc>
        <w:tc>
          <w:tcPr>
            <w:tcW w:w="1701" w:type="dxa"/>
          </w:tcPr>
          <w:p w:rsidR="00036D92" w:rsidRPr="00C04AC9" w:rsidRDefault="00036D92" w:rsidP="00C04AC9">
            <w:pPr>
              <w:jc w:val="center"/>
              <w:rPr>
                <w:b/>
                <w:i/>
              </w:rPr>
            </w:pPr>
            <w:r w:rsidRPr="00C04AC9">
              <w:rPr>
                <w:b/>
                <w:i/>
              </w:rPr>
              <w:t>Очная</w:t>
            </w:r>
          </w:p>
        </w:tc>
        <w:tc>
          <w:tcPr>
            <w:tcW w:w="1666" w:type="dxa"/>
          </w:tcPr>
          <w:p w:rsidR="00036D92" w:rsidRPr="00C04AC9" w:rsidRDefault="00036D92" w:rsidP="00C04AC9">
            <w:pPr>
              <w:jc w:val="center"/>
              <w:rPr>
                <w:b/>
                <w:i/>
              </w:rPr>
            </w:pPr>
            <w:r w:rsidRPr="00C04AC9">
              <w:rPr>
                <w:b/>
                <w:i/>
              </w:rPr>
              <w:t>Заочная</w:t>
            </w:r>
          </w:p>
        </w:tc>
      </w:tr>
      <w:tr w:rsidR="00036D92" w:rsidRPr="00C04AC9" w:rsidTr="00F27029">
        <w:tc>
          <w:tcPr>
            <w:tcW w:w="6204" w:type="dxa"/>
            <w:gridSpan w:val="2"/>
          </w:tcPr>
          <w:p w:rsidR="00036D92" w:rsidRPr="00C04AC9" w:rsidRDefault="00036D92" w:rsidP="00C04AC9">
            <w:pPr>
              <w:jc w:val="both"/>
            </w:pPr>
            <w:r w:rsidRPr="00C04AC9">
              <w:rPr>
                <w:b/>
              </w:rPr>
              <w:t>Общая трудоемкость</w:t>
            </w:r>
            <w:r w:rsidRPr="00C04AC9">
              <w:t>: зачетные единицы/часы</w:t>
            </w:r>
          </w:p>
        </w:tc>
        <w:tc>
          <w:tcPr>
            <w:tcW w:w="1701" w:type="dxa"/>
          </w:tcPr>
          <w:p w:rsidR="00036D92" w:rsidRPr="00C04AC9" w:rsidRDefault="00036D92" w:rsidP="00C04AC9">
            <w:pPr>
              <w:jc w:val="center"/>
            </w:pPr>
            <w:r w:rsidRPr="00C04AC9">
              <w:t>108 (3 ЗЕТ)</w:t>
            </w:r>
          </w:p>
        </w:tc>
        <w:tc>
          <w:tcPr>
            <w:tcW w:w="1666" w:type="dxa"/>
          </w:tcPr>
          <w:p w:rsidR="00036D92" w:rsidRPr="00C04AC9" w:rsidRDefault="00036D92" w:rsidP="00C04AC9">
            <w:pPr>
              <w:jc w:val="center"/>
            </w:pPr>
            <w:r w:rsidRPr="00C04AC9">
              <w:t>108 (3 ЗЕТ)</w:t>
            </w:r>
          </w:p>
        </w:tc>
      </w:tr>
      <w:tr w:rsidR="00036D92" w:rsidRPr="00C04AC9" w:rsidTr="00F27029">
        <w:tc>
          <w:tcPr>
            <w:tcW w:w="6204" w:type="dxa"/>
            <w:gridSpan w:val="2"/>
          </w:tcPr>
          <w:p w:rsidR="00036D92" w:rsidRPr="00C04AC9" w:rsidRDefault="00036D92" w:rsidP="00C04AC9">
            <w:pPr>
              <w:jc w:val="both"/>
            </w:pPr>
            <w:r w:rsidRPr="00C04AC9">
              <w:rPr>
                <w:b/>
              </w:rPr>
              <w:t>Контактная работа</w:t>
            </w:r>
            <w:r w:rsidR="00864B98">
              <w:rPr>
                <w:b/>
              </w:rPr>
              <w:t xml:space="preserve"> </w:t>
            </w:r>
            <w:r w:rsidRPr="00C04AC9">
              <w:rPr>
                <w:b/>
              </w:rPr>
              <w:t>с преподавателем</w:t>
            </w:r>
            <w:r w:rsidRPr="00C04AC9">
              <w:t xml:space="preserve"> (всего):</w:t>
            </w:r>
          </w:p>
        </w:tc>
        <w:tc>
          <w:tcPr>
            <w:tcW w:w="1701" w:type="dxa"/>
          </w:tcPr>
          <w:p w:rsidR="00036D92" w:rsidRPr="00C04AC9" w:rsidRDefault="00036D92" w:rsidP="00C04AC9">
            <w:pPr>
              <w:jc w:val="center"/>
              <w:rPr>
                <w:lang w:val="en-US"/>
              </w:rPr>
            </w:pPr>
            <w:r w:rsidRPr="00C04AC9">
              <w:t>44</w:t>
            </w:r>
          </w:p>
        </w:tc>
        <w:tc>
          <w:tcPr>
            <w:tcW w:w="1666" w:type="dxa"/>
          </w:tcPr>
          <w:p w:rsidR="00036D92" w:rsidRPr="00C04AC9" w:rsidRDefault="00036D92" w:rsidP="00C04AC9">
            <w:pPr>
              <w:jc w:val="center"/>
            </w:pPr>
            <w:r w:rsidRPr="00C04AC9">
              <w:t>8</w:t>
            </w:r>
          </w:p>
        </w:tc>
      </w:tr>
      <w:tr w:rsidR="00036D92" w:rsidRPr="00C04AC9" w:rsidTr="00F27029">
        <w:tc>
          <w:tcPr>
            <w:tcW w:w="250" w:type="dxa"/>
            <w:vMerge w:val="restart"/>
          </w:tcPr>
          <w:p w:rsidR="00036D92" w:rsidRPr="00C04AC9" w:rsidRDefault="00036D92" w:rsidP="00C04AC9">
            <w:pPr>
              <w:jc w:val="both"/>
            </w:pPr>
          </w:p>
        </w:tc>
        <w:tc>
          <w:tcPr>
            <w:tcW w:w="5954" w:type="dxa"/>
          </w:tcPr>
          <w:p w:rsidR="00036D92" w:rsidRPr="00C04AC9" w:rsidRDefault="00036D92" w:rsidP="00C04AC9">
            <w:pPr>
              <w:jc w:val="both"/>
            </w:pPr>
            <w:r w:rsidRPr="00C04AC9">
              <w:t>Лекции (ЛК)</w:t>
            </w:r>
          </w:p>
        </w:tc>
        <w:tc>
          <w:tcPr>
            <w:tcW w:w="1701" w:type="dxa"/>
          </w:tcPr>
          <w:p w:rsidR="00036D92" w:rsidRPr="00C04AC9" w:rsidRDefault="00036D92" w:rsidP="00C04AC9">
            <w:pPr>
              <w:jc w:val="center"/>
            </w:pPr>
            <w:r w:rsidRPr="00C04AC9">
              <w:t>22</w:t>
            </w:r>
          </w:p>
        </w:tc>
        <w:tc>
          <w:tcPr>
            <w:tcW w:w="1666" w:type="dxa"/>
          </w:tcPr>
          <w:p w:rsidR="00036D92" w:rsidRPr="00C04AC9" w:rsidRDefault="00036D92" w:rsidP="00C04AC9">
            <w:pPr>
              <w:jc w:val="center"/>
            </w:pPr>
            <w:r w:rsidRPr="00C04AC9">
              <w:t>4</w:t>
            </w:r>
          </w:p>
        </w:tc>
      </w:tr>
      <w:tr w:rsidR="00036D92" w:rsidRPr="00C04AC9" w:rsidTr="00F27029">
        <w:tc>
          <w:tcPr>
            <w:tcW w:w="250" w:type="dxa"/>
            <w:vMerge/>
          </w:tcPr>
          <w:p w:rsidR="00036D92" w:rsidRPr="00C04AC9" w:rsidRDefault="00036D92" w:rsidP="00C04AC9">
            <w:pPr>
              <w:jc w:val="both"/>
            </w:pPr>
          </w:p>
        </w:tc>
        <w:tc>
          <w:tcPr>
            <w:tcW w:w="5954" w:type="dxa"/>
          </w:tcPr>
          <w:p w:rsidR="00036D92" w:rsidRPr="00C04AC9" w:rsidRDefault="00036D92" w:rsidP="00C04AC9">
            <w:pPr>
              <w:jc w:val="both"/>
            </w:pPr>
            <w:r w:rsidRPr="00C04AC9">
              <w:t>Практические занятия (ПЗ)</w:t>
            </w:r>
          </w:p>
        </w:tc>
        <w:tc>
          <w:tcPr>
            <w:tcW w:w="1701" w:type="dxa"/>
          </w:tcPr>
          <w:p w:rsidR="00036D92" w:rsidRPr="00C04AC9" w:rsidRDefault="00036D92" w:rsidP="00C04AC9">
            <w:pPr>
              <w:jc w:val="center"/>
            </w:pPr>
            <w:r w:rsidRPr="00C04AC9">
              <w:t>22</w:t>
            </w:r>
            <w:r w:rsidR="0009158F">
              <w:t>***</w:t>
            </w:r>
          </w:p>
        </w:tc>
        <w:tc>
          <w:tcPr>
            <w:tcW w:w="1666" w:type="dxa"/>
          </w:tcPr>
          <w:p w:rsidR="00036D92" w:rsidRPr="00C04AC9" w:rsidRDefault="00036D92" w:rsidP="00C04AC9">
            <w:pPr>
              <w:jc w:val="center"/>
            </w:pPr>
            <w:r w:rsidRPr="00C04AC9">
              <w:t>4</w:t>
            </w:r>
            <w:r w:rsidR="0009158F">
              <w:t>***</w:t>
            </w:r>
          </w:p>
        </w:tc>
      </w:tr>
      <w:tr w:rsidR="00036D92" w:rsidRPr="00C04AC9" w:rsidTr="00F27029">
        <w:tc>
          <w:tcPr>
            <w:tcW w:w="250" w:type="dxa"/>
            <w:vMerge/>
          </w:tcPr>
          <w:p w:rsidR="00036D92" w:rsidRPr="00C04AC9" w:rsidRDefault="00036D92" w:rsidP="00C04AC9">
            <w:pPr>
              <w:jc w:val="both"/>
            </w:pPr>
          </w:p>
        </w:tc>
        <w:tc>
          <w:tcPr>
            <w:tcW w:w="5954" w:type="dxa"/>
          </w:tcPr>
          <w:p w:rsidR="00036D92" w:rsidRPr="00C04AC9" w:rsidRDefault="00036D92" w:rsidP="00C04AC9">
            <w:pPr>
              <w:jc w:val="both"/>
            </w:pPr>
            <w:r w:rsidRPr="00C04AC9">
              <w:t>Семинарские занятия (СЗ)</w:t>
            </w:r>
          </w:p>
        </w:tc>
        <w:tc>
          <w:tcPr>
            <w:tcW w:w="1701" w:type="dxa"/>
          </w:tcPr>
          <w:p w:rsidR="00036D92" w:rsidRPr="00C04AC9" w:rsidRDefault="00036D92" w:rsidP="00C04AC9">
            <w:pPr>
              <w:jc w:val="center"/>
            </w:pPr>
          </w:p>
        </w:tc>
        <w:tc>
          <w:tcPr>
            <w:tcW w:w="1666" w:type="dxa"/>
          </w:tcPr>
          <w:p w:rsidR="00036D92" w:rsidRPr="00C04AC9" w:rsidRDefault="00036D92" w:rsidP="00C04AC9">
            <w:pPr>
              <w:jc w:val="center"/>
            </w:pPr>
          </w:p>
        </w:tc>
      </w:tr>
      <w:tr w:rsidR="00036D92" w:rsidRPr="00C04AC9" w:rsidTr="00F27029">
        <w:tc>
          <w:tcPr>
            <w:tcW w:w="250" w:type="dxa"/>
            <w:vMerge/>
          </w:tcPr>
          <w:p w:rsidR="00036D92" w:rsidRPr="00C04AC9" w:rsidRDefault="00036D92" w:rsidP="00C04AC9">
            <w:pPr>
              <w:jc w:val="both"/>
            </w:pPr>
          </w:p>
        </w:tc>
        <w:tc>
          <w:tcPr>
            <w:tcW w:w="5954" w:type="dxa"/>
          </w:tcPr>
          <w:p w:rsidR="00036D92" w:rsidRPr="00C04AC9" w:rsidRDefault="00036D92" w:rsidP="00C04AC9">
            <w:pPr>
              <w:jc w:val="both"/>
            </w:pPr>
            <w:r w:rsidRPr="00C04AC9">
              <w:t>Лабораторные работы (ЛР)</w:t>
            </w:r>
          </w:p>
        </w:tc>
        <w:tc>
          <w:tcPr>
            <w:tcW w:w="1701" w:type="dxa"/>
          </w:tcPr>
          <w:p w:rsidR="00036D92" w:rsidRPr="00C04AC9" w:rsidRDefault="00036D92" w:rsidP="00C04AC9">
            <w:pPr>
              <w:jc w:val="center"/>
            </w:pPr>
          </w:p>
        </w:tc>
        <w:tc>
          <w:tcPr>
            <w:tcW w:w="1666" w:type="dxa"/>
          </w:tcPr>
          <w:p w:rsidR="00036D92" w:rsidRPr="00C04AC9" w:rsidRDefault="00036D92" w:rsidP="00C04AC9">
            <w:pPr>
              <w:jc w:val="center"/>
            </w:pPr>
          </w:p>
        </w:tc>
      </w:tr>
      <w:tr w:rsidR="00036D92" w:rsidRPr="00C04AC9" w:rsidTr="00F27029">
        <w:tc>
          <w:tcPr>
            <w:tcW w:w="250" w:type="dxa"/>
            <w:vMerge/>
          </w:tcPr>
          <w:p w:rsidR="00036D92" w:rsidRPr="00C04AC9" w:rsidRDefault="00036D92" w:rsidP="00C04AC9">
            <w:pPr>
              <w:jc w:val="both"/>
            </w:pPr>
          </w:p>
        </w:tc>
        <w:tc>
          <w:tcPr>
            <w:tcW w:w="5954" w:type="dxa"/>
          </w:tcPr>
          <w:p w:rsidR="00036D92" w:rsidRPr="00C04AC9" w:rsidRDefault="00036D92" w:rsidP="00C04AC9">
            <w:pPr>
              <w:jc w:val="both"/>
            </w:pPr>
            <w:r w:rsidRPr="00C04AC9">
              <w:t xml:space="preserve">Промежуточная аттестация: </w:t>
            </w:r>
            <w:r w:rsidRPr="000A1F90">
              <w:rPr>
                <w:u w:val="single"/>
              </w:rPr>
              <w:t>Зачет</w:t>
            </w:r>
            <w:r w:rsidRPr="00C04AC9">
              <w:t xml:space="preserve"> </w:t>
            </w:r>
            <w:r w:rsidRPr="000A1F90">
              <w:t>/ зачет с оценкой</w:t>
            </w:r>
            <w:r w:rsidRPr="00C04AC9">
              <w:t xml:space="preserve"> / экзамен / </w:t>
            </w:r>
          </w:p>
        </w:tc>
        <w:tc>
          <w:tcPr>
            <w:tcW w:w="1701" w:type="dxa"/>
          </w:tcPr>
          <w:p w:rsidR="000A1F90" w:rsidRDefault="000A1F90" w:rsidP="000A1F90">
            <w:pPr>
              <w:jc w:val="center"/>
            </w:pPr>
            <w:r>
              <w:t>2**</w:t>
            </w:r>
            <w:r>
              <w:tab/>
            </w:r>
          </w:p>
          <w:p w:rsidR="00036D92" w:rsidRPr="00C04AC9" w:rsidRDefault="00036D92" w:rsidP="000A1F90">
            <w:pPr>
              <w:jc w:val="center"/>
            </w:pPr>
          </w:p>
        </w:tc>
        <w:tc>
          <w:tcPr>
            <w:tcW w:w="1666" w:type="dxa"/>
          </w:tcPr>
          <w:p w:rsidR="00036D92" w:rsidRPr="00C04AC9" w:rsidRDefault="00036D92" w:rsidP="00C04AC9">
            <w:pPr>
              <w:jc w:val="center"/>
            </w:pPr>
            <w:r w:rsidRPr="00C04AC9">
              <w:t>4</w:t>
            </w:r>
          </w:p>
        </w:tc>
      </w:tr>
      <w:tr w:rsidR="00036D92" w:rsidRPr="00C04AC9" w:rsidTr="00F27029">
        <w:tc>
          <w:tcPr>
            <w:tcW w:w="6204" w:type="dxa"/>
            <w:gridSpan w:val="2"/>
          </w:tcPr>
          <w:p w:rsidR="00036D92" w:rsidRPr="00C04AC9" w:rsidRDefault="00036D92" w:rsidP="00C04AC9">
            <w:pPr>
              <w:jc w:val="both"/>
            </w:pPr>
            <w:r w:rsidRPr="00C04AC9">
              <w:rPr>
                <w:b/>
              </w:rPr>
              <w:t>Самостоятельная работа</w:t>
            </w:r>
            <w:r w:rsidRPr="00C04AC9">
              <w:t xml:space="preserve"> (СРС)</w:t>
            </w:r>
          </w:p>
        </w:tc>
        <w:tc>
          <w:tcPr>
            <w:tcW w:w="1701" w:type="dxa"/>
          </w:tcPr>
          <w:p w:rsidR="00036D92" w:rsidRPr="00C04AC9" w:rsidRDefault="00036D92" w:rsidP="00C04AC9">
            <w:pPr>
              <w:jc w:val="center"/>
            </w:pPr>
            <w:r w:rsidRPr="00C04AC9">
              <w:t>64</w:t>
            </w:r>
          </w:p>
        </w:tc>
        <w:tc>
          <w:tcPr>
            <w:tcW w:w="1666" w:type="dxa"/>
          </w:tcPr>
          <w:p w:rsidR="00036D92" w:rsidRPr="00C04AC9" w:rsidRDefault="00036D92" w:rsidP="00C04AC9">
            <w:pPr>
              <w:jc w:val="center"/>
            </w:pPr>
            <w:r w:rsidRPr="00C04AC9">
              <w:t>96</w:t>
            </w:r>
          </w:p>
        </w:tc>
      </w:tr>
    </w:tbl>
    <w:p w:rsidR="00036D92" w:rsidRPr="00C04AC9" w:rsidRDefault="000A1F90" w:rsidP="00C04AC9">
      <w:pPr>
        <w:jc w:val="both"/>
      </w:pPr>
      <w:r>
        <w:t>** включена в трудоемкость практических / семинарских / лабораторных занятий</w:t>
      </w:r>
    </w:p>
    <w:p w:rsidR="0009158F" w:rsidRPr="0009158F" w:rsidRDefault="0009158F" w:rsidP="0009158F">
      <w:pPr>
        <w:widowControl/>
        <w:autoSpaceDE/>
        <w:autoSpaceDN/>
        <w:adjustRightInd/>
      </w:pPr>
      <w:r w:rsidRPr="0009158F">
        <w:rPr>
          <w:b/>
        </w:rPr>
        <w:t>*** -</w:t>
      </w:r>
      <w:r w:rsidRPr="0009158F">
        <w:t xml:space="preserve"> Дисциплина  частично  реализуется в </w:t>
      </w:r>
      <w:r w:rsidRPr="0009158F">
        <w:rPr>
          <w:b/>
        </w:rPr>
        <w:t>форме практической подготовки</w:t>
      </w:r>
      <w:r w:rsidRPr="0009158F">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C04AC9" w:rsidRDefault="0047259A" w:rsidP="00C04AC9">
      <w:pPr>
        <w:widowControl/>
        <w:autoSpaceDE/>
        <w:autoSpaceDN/>
        <w:adjustRightInd/>
      </w:pPr>
    </w:p>
    <w:p w:rsidR="001016D7" w:rsidRPr="00C04AC9" w:rsidRDefault="00446E62" w:rsidP="00C04AC9">
      <w:pPr>
        <w:pStyle w:val="a9"/>
        <w:numPr>
          <w:ilvl w:val="0"/>
          <w:numId w:val="1"/>
        </w:numPr>
        <w:jc w:val="both"/>
        <w:rPr>
          <w:b/>
          <w:i/>
        </w:rPr>
      </w:pPr>
      <w:r w:rsidRPr="00C04AC9">
        <w:rPr>
          <w:b/>
          <w:i/>
        </w:rPr>
        <w:t>Содержание дисциплины (модуля), структурированное по темам / разделам</w:t>
      </w:r>
      <w:r w:rsidR="008D1601" w:rsidRPr="00C04AC9">
        <w:rPr>
          <w:b/>
          <w:i/>
        </w:rPr>
        <w:t xml:space="preserve"> с указанием отведенного на них количества академических часов и видов учебных занятий</w:t>
      </w:r>
    </w:p>
    <w:p w:rsidR="00386403" w:rsidRPr="00C04AC9" w:rsidRDefault="00386403" w:rsidP="00C04AC9">
      <w:pPr>
        <w:pStyle w:val="a9"/>
        <w:jc w:val="both"/>
        <w:rPr>
          <w:b/>
          <w:i/>
        </w:rPr>
      </w:pPr>
    </w:p>
    <w:p w:rsidR="00925104" w:rsidRPr="00C04AC9" w:rsidRDefault="000F76BF" w:rsidP="00C04AC9">
      <w:pPr>
        <w:pStyle w:val="a9"/>
        <w:numPr>
          <w:ilvl w:val="1"/>
          <w:numId w:val="1"/>
        </w:numPr>
        <w:jc w:val="both"/>
      </w:pPr>
      <w:r w:rsidRPr="00C04AC9">
        <w:t>Распределение часов по разделам/темам и видам работы</w:t>
      </w:r>
    </w:p>
    <w:p w:rsidR="009F3FA0" w:rsidRPr="00C04AC9" w:rsidRDefault="009F3FA0" w:rsidP="00C04AC9">
      <w:pPr>
        <w:pStyle w:val="a9"/>
        <w:ind w:left="1440"/>
        <w:jc w:val="both"/>
      </w:pPr>
    </w:p>
    <w:p w:rsidR="00446E62" w:rsidRPr="00C04AC9" w:rsidRDefault="00446E62" w:rsidP="00C04AC9">
      <w:pPr>
        <w:pStyle w:val="a9"/>
        <w:numPr>
          <w:ilvl w:val="2"/>
          <w:numId w:val="1"/>
        </w:numPr>
        <w:jc w:val="both"/>
      </w:pPr>
      <w:r w:rsidRPr="00C04AC9">
        <w:t>Очная форма обучения</w:t>
      </w: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F76BF" w:rsidRPr="00C04AC9" w:rsidTr="00F27029">
        <w:tc>
          <w:tcPr>
            <w:tcW w:w="664" w:type="dxa"/>
            <w:vMerge w:val="restart"/>
          </w:tcPr>
          <w:p w:rsidR="000F76BF" w:rsidRPr="00C04AC9" w:rsidRDefault="000F76BF" w:rsidP="00C04AC9">
            <w:pPr>
              <w:jc w:val="center"/>
              <w:rPr>
                <w:b/>
              </w:rPr>
            </w:pPr>
          </w:p>
          <w:p w:rsidR="000F76BF" w:rsidRPr="00C04AC9" w:rsidRDefault="000F76BF" w:rsidP="00C04AC9">
            <w:pPr>
              <w:jc w:val="center"/>
              <w:rPr>
                <w:b/>
              </w:rPr>
            </w:pPr>
            <w:r w:rsidRPr="00C04AC9">
              <w:rPr>
                <w:b/>
              </w:rPr>
              <w:t>№ п/п</w:t>
            </w:r>
          </w:p>
        </w:tc>
        <w:tc>
          <w:tcPr>
            <w:tcW w:w="3130" w:type="dxa"/>
            <w:vMerge w:val="restart"/>
          </w:tcPr>
          <w:p w:rsidR="000F76BF" w:rsidRPr="00C04AC9" w:rsidRDefault="000F76BF" w:rsidP="00C04AC9">
            <w:pPr>
              <w:jc w:val="center"/>
              <w:rPr>
                <w:b/>
              </w:rPr>
            </w:pPr>
          </w:p>
          <w:p w:rsidR="000F76BF" w:rsidRPr="00C04AC9" w:rsidRDefault="000F76BF" w:rsidP="00C04AC9">
            <w:pPr>
              <w:jc w:val="center"/>
              <w:rPr>
                <w:b/>
              </w:rPr>
            </w:pPr>
            <w:r w:rsidRPr="00C04AC9">
              <w:rPr>
                <w:b/>
              </w:rPr>
              <w:t>Раздел/тема</w:t>
            </w:r>
          </w:p>
        </w:tc>
        <w:tc>
          <w:tcPr>
            <w:tcW w:w="938" w:type="dxa"/>
            <w:vMerge w:val="restart"/>
          </w:tcPr>
          <w:p w:rsidR="000F76BF" w:rsidRPr="00C04AC9" w:rsidRDefault="000F76BF" w:rsidP="00C04AC9">
            <w:pPr>
              <w:jc w:val="center"/>
              <w:rPr>
                <w:b/>
              </w:rPr>
            </w:pPr>
          </w:p>
          <w:p w:rsidR="000F76BF" w:rsidRPr="00C04AC9" w:rsidRDefault="000F76BF" w:rsidP="00C04AC9">
            <w:pPr>
              <w:jc w:val="center"/>
              <w:rPr>
                <w:b/>
              </w:rPr>
            </w:pPr>
            <w:r w:rsidRPr="00C04AC9">
              <w:rPr>
                <w:b/>
              </w:rPr>
              <w:t>Всего час.</w:t>
            </w:r>
          </w:p>
        </w:tc>
        <w:tc>
          <w:tcPr>
            <w:tcW w:w="4839" w:type="dxa"/>
            <w:gridSpan w:val="4"/>
          </w:tcPr>
          <w:p w:rsidR="000F76BF" w:rsidRPr="00C04AC9" w:rsidRDefault="000F76BF" w:rsidP="00C04AC9">
            <w:pPr>
              <w:jc w:val="center"/>
              <w:rPr>
                <w:b/>
              </w:rPr>
            </w:pPr>
            <w:r w:rsidRPr="00C04AC9">
              <w:rPr>
                <w:b/>
              </w:rPr>
              <w:t>Виды учебной работы (в часах)</w:t>
            </w:r>
          </w:p>
        </w:tc>
      </w:tr>
      <w:tr w:rsidR="000F76BF" w:rsidRPr="00C04AC9" w:rsidTr="00F27029">
        <w:tc>
          <w:tcPr>
            <w:tcW w:w="664" w:type="dxa"/>
            <w:vMerge/>
          </w:tcPr>
          <w:p w:rsidR="000F76BF" w:rsidRPr="00C04AC9" w:rsidRDefault="000F76BF" w:rsidP="00C04AC9">
            <w:pPr>
              <w:jc w:val="center"/>
              <w:rPr>
                <w:b/>
              </w:rPr>
            </w:pPr>
          </w:p>
        </w:tc>
        <w:tc>
          <w:tcPr>
            <w:tcW w:w="3130" w:type="dxa"/>
            <w:vMerge/>
          </w:tcPr>
          <w:p w:rsidR="000F76BF" w:rsidRPr="00C04AC9" w:rsidRDefault="000F76BF" w:rsidP="00C04AC9">
            <w:pPr>
              <w:jc w:val="center"/>
              <w:rPr>
                <w:b/>
              </w:rPr>
            </w:pPr>
          </w:p>
        </w:tc>
        <w:tc>
          <w:tcPr>
            <w:tcW w:w="938" w:type="dxa"/>
            <w:vMerge/>
          </w:tcPr>
          <w:p w:rsidR="000F76BF" w:rsidRPr="00C04AC9" w:rsidRDefault="000F76BF" w:rsidP="00C04AC9">
            <w:pPr>
              <w:jc w:val="center"/>
              <w:rPr>
                <w:b/>
              </w:rPr>
            </w:pPr>
          </w:p>
        </w:tc>
        <w:tc>
          <w:tcPr>
            <w:tcW w:w="2697" w:type="dxa"/>
            <w:gridSpan w:val="3"/>
          </w:tcPr>
          <w:p w:rsidR="000F76BF" w:rsidRPr="00C04AC9" w:rsidRDefault="000F76BF" w:rsidP="00C04AC9">
            <w:pPr>
              <w:jc w:val="center"/>
              <w:rPr>
                <w:b/>
              </w:rPr>
            </w:pPr>
            <w:r w:rsidRPr="00C04AC9">
              <w:rPr>
                <w:b/>
              </w:rPr>
              <w:t>Аудиторная работа</w:t>
            </w:r>
          </w:p>
        </w:tc>
        <w:tc>
          <w:tcPr>
            <w:tcW w:w="2142" w:type="dxa"/>
            <w:vMerge w:val="restart"/>
          </w:tcPr>
          <w:p w:rsidR="000F76BF" w:rsidRPr="00C04AC9" w:rsidRDefault="000F76BF" w:rsidP="00C04AC9">
            <w:pPr>
              <w:jc w:val="center"/>
              <w:rPr>
                <w:b/>
              </w:rPr>
            </w:pPr>
            <w:r w:rsidRPr="00C04AC9">
              <w:rPr>
                <w:b/>
              </w:rPr>
              <w:t>Самостоятельная работа</w:t>
            </w:r>
          </w:p>
        </w:tc>
      </w:tr>
      <w:tr w:rsidR="000F76BF" w:rsidRPr="00C04AC9" w:rsidTr="00F27029">
        <w:tc>
          <w:tcPr>
            <w:tcW w:w="664" w:type="dxa"/>
            <w:vMerge/>
          </w:tcPr>
          <w:p w:rsidR="000F76BF" w:rsidRPr="00C04AC9" w:rsidRDefault="000F76BF" w:rsidP="00C04AC9">
            <w:pPr>
              <w:jc w:val="both"/>
            </w:pPr>
          </w:p>
        </w:tc>
        <w:tc>
          <w:tcPr>
            <w:tcW w:w="3130" w:type="dxa"/>
            <w:vMerge/>
          </w:tcPr>
          <w:p w:rsidR="000F76BF" w:rsidRPr="00C04AC9" w:rsidRDefault="000F76BF" w:rsidP="00C04AC9">
            <w:pPr>
              <w:jc w:val="both"/>
            </w:pPr>
          </w:p>
        </w:tc>
        <w:tc>
          <w:tcPr>
            <w:tcW w:w="938" w:type="dxa"/>
            <w:vMerge/>
          </w:tcPr>
          <w:p w:rsidR="000F76BF" w:rsidRPr="00C04AC9" w:rsidRDefault="000F76BF" w:rsidP="00C04AC9">
            <w:pPr>
              <w:jc w:val="both"/>
            </w:pPr>
          </w:p>
        </w:tc>
        <w:tc>
          <w:tcPr>
            <w:tcW w:w="824" w:type="dxa"/>
          </w:tcPr>
          <w:p w:rsidR="000F76BF" w:rsidRPr="00C04AC9" w:rsidRDefault="000F76BF" w:rsidP="00C04AC9">
            <w:pPr>
              <w:jc w:val="center"/>
              <w:rPr>
                <w:b/>
              </w:rPr>
            </w:pPr>
            <w:r w:rsidRPr="00C04AC9">
              <w:rPr>
                <w:b/>
              </w:rPr>
              <w:t>ЛК</w:t>
            </w:r>
          </w:p>
        </w:tc>
        <w:tc>
          <w:tcPr>
            <w:tcW w:w="1035" w:type="dxa"/>
          </w:tcPr>
          <w:p w:rsidR="000F76BF" w:rsidRPr="00C04AC9" w:rsidRDefault="000F76BF" w:rsidP="00C04AC9">
            <w:pPr>
              <w:jc w:val="center"/>
              <w:rPr>
                <w:b/>
              </w:rPr>
            </w:pPr>
            <w:r w:rsidRPr="00C04AC9">
              <w:rPr>
                <w:b/>
              </w:rPr>
              <w:t>ПР\Лаб</w:t>
            </w:r>
          </w:p>
        </w:tc>
        <w:tc>
          <w:tcPr>
            <w:tcW w:w="838" w:type="dxa"/>
          </w:tcPr>
          <w:p w:rsidR="000F76BF" w:rsidRPr="00C04AC9" w:rsidRDefault="000F76BF" w:rsidP="00C04AC9">
            <w:pPr>
              <w:jc w:val="center"/>
              <w:rPr>
                <w:b/>
              </w:rPr>
            </w:pPr>
            <w:r w:rsidRPr="00C04AC9">
              <w:rPr>
                <w:b/>
              </w:rPr>
              <w:t>СЕМ</w:t>
            </w:r>
          </w:p>
        </w:tc>
        <w:tc>
          <w:tcPr>
            <w:tcW w:w="2142" w:type="dxa"/>
            <w:vMerge/>
          </w:tcPr>
          <w:p w:rsidR="000F76BF" w:rsidRPr="00C04AC9" w:rsidRDefault="000F76BF" w:rsidP="00C04AC9">
            <w:pPr>
              <w:jc w:val="both"/>
            </w:pPr>
          </w:p>
        </w:tc>
      </w:tr>
      <w:tr w:rsidR="00036D92" w:rsidRPr="00C04AC9" w:rsidTr="00F27029">
        <w:tc>
          <w:tcPr>
            <w:tcW w:w="664" w:type="dxa"/>
          </w:tcPr>
          <w:p w:rsidR="00036D92" w:rsidRPr="00C04AC9" w:rsidRDefault="00036D92" w:rsidP="00C04AC9">
            <w:pPr>
              <w:pStyle w:val="a9"/>
              <w:numPr>
                <w:ilvl w:val="0"/>
                <w:numId w:val="2"/>
              </w:numPr>
              <w:jc w:val="both"/>
            </w:pPr>
          </w:p>
        </w:tc>
        <w:tc>
          <w:tcPr>
            <w:tcW w:w="3130" w:type="dxa"/>
          </w:tcPr>
          <w:p w:rsidR="00036D92" w:rsidRPr="00C04AC9" w:rsidRDefault="00036D92" w:rsidP="00C04AC9">
            <w:pPr>
              <w:rPr>
                <w:color w:val="000000"/>
                <w:spacing w:val="2"/>
              </w:rPr>
            </w:pPr>
            <w:r w:rsidRPr="00C04AC9">
              <w:t xml:space="preserve">Предмет логики </w:t>
            </w:r>
          </w:p>
        </w:tc>
        <w:tc>
          <w:tcPr>
            <w:tcW w:w="938" w:type="dxa"/>
          </w:tcPr>
          <w:p w:rsidR="00036D92" w:rsidRPr="00C04AC9" w:rsidRDefault="00036D92" w:rsidP="00C04AC9">
            <w:pPr>
              <w:jc w:val="center"/>
            </w:pPr>
            <w:r w:rsidRPr="00C04AC9">
              <w:t>12</w:t>
            </w:r>
          </w:p>
        </w:tc>
        <w:tc>
          <w:tcPr>
            <w:tcW w:w="824" w:type="dxa"/>
          </w:tcPr>
          <w:p w:rsidR="00036D92" w:rsidRPr="00C04AC9" w:rsidRDefault="00036D92" w:rsidP="00C04AC9">
            <w:pPr>
              <w:jc w:val="center"/>
            </w:pPr>
            <w:r w:rsidRPr="00C04AC9">
              <w:t>2(2*)</w:t>
            </w:r>
          </w:p>
        </w:tc>
        <w:tc>
          <w:tcPr>
            <w:tcW w:w="1035" w:type="dxa"/>
          </w:tcPr>
          <w:p w:rsidR="00036D92" w:rsidRPr="00C04AC9" w:rsidRDefault="00036D92" w:rsidP="00C04AC9">
            <w:pPr>
              <w:jc w:val="center"/>
            </w:pPr>
            <w:r w:rsidRPr="00C04AC9">
              <w:t>-</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10</w:t>
            </w:r>
          </w:p>
        </w:tc>
      </w:tr>
      <w:tr w:rsidR="00036D92" w:rsidRPr="00C04AC9" w:rsidTr="00F27029">
        <w:tc>
          <w:tcPr>
            <w:tcW w:w="664" w:type="dxa"/>
          </w:tcPr>
          <w:p w:rsidR="00036D92" w:rsidRPr="00C04AC9" w:rsidRDefault="00036D92" w:rsidP="00C04AC9">
            <w:pPr>
              <w:pStyle w:val="a9"/>
              <w:numPr>
                <w:ilvl w:val="0"/>
                <w:numId w:val="2"/>
              </w:numPr>
              <w:jc w:val="both"/>
            </w:pPr>
          </w:p>
        </w:tc>
        <w:tc>
          <w:tcPr>
            <w:tcW w:w="3130" w:type="dxa"/>
          </w:tcPr>
          <w:p w:rsidR="00036D92" w:rsidRPr="00C04AC9" w:rsidRDefault="00036D92" w:rsidP="00C04AC9">
            <w:r w:rsidRPr="00C04AC9">
              <w:t>Понятие</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r w:rsidRPr="00C04AC9">
              <w:t>4</w:t>
            </w:r>
          </w:p>
        </w:tc>
        <w:tc>
          <w:tcPr>
            <w:tcW w:w="1035" w:type="dxa"/>
          </w:tcPr>
          <w:p w:rsidR="00036D92" w:rsidRPr="00C04AC9" w:rsidRDefault="00036D92" w:rsidP="00C04AC9">
            <w:pPr>
              <w:jc w:val="center"/>
            </w:pPr>
            <w:r w:rsidRPr="00C04AC9">
              <w:t>2(2*)</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8</w:t>
            </w:r>
          </w:p>
        </w:tc>
      </w:tr>
      <w:tr w:rsidR="00036D92" w:rsidRPr="00C04AC9" w:rsidTr="00F27029">
        <w:tc>
          <w:tcPr>
            <w:tcW w:w="664" w:type="dxa"/>
          </w:tcPr>
          <w:p w:rsidR="00036D92" w:rsidRPr="00C04AC9" w:rsidRDefault="00036D92" w:rsidP="00C04AC9">
            <w:pPr>
              <w:pStyle w:val="a9"/>
              <w:numPr>
                <w:ilvl w:val="0"/>
                <w:numId w:val="2"/>
              </w:numPr>
              <w:jc w:val="both"/>
            </w:pPr>
          </w:p>
        </w:tc>
        <w:tc>
          <w:tcPr>
            <w:tcW w:w="3130" w:type="dxa"/>
          </w:tcPr>
          <w:p w:rsidR="00036D92" w:rsidRPr="00C04AC9" w:rsidRDefault="00036D92" w:rsidP="00C04AC9">
            <w:r w:rsidRPr="00C04AC9">
              <w:t>Суждение</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r w:rsidRPr="00C04AC9">
              <w:t>2(2*)</w:t>
            </w:r>
          </w:p>
        </w:tc>
        <w:tc>
          <w:tcPr>
            <w:tcW w:w="1035" w:type="dxa"/>
          </w:tcPr>
          <w:p w:rsidR="00036D92" w:rsidRPr="00C04AC9" w:rsidRDefault="00036D92" w:rsidP="00C04AC9">
            <w:pPr>
              <w:jc w:val="center"/>
            </w:pPr>
            <w:r w:rsidRPr="00C04AC9">
              <w:t>4</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8</w:t>
            </w:r>
          </w:p>
        </w:tc>
      </w:tr>
      <w:tr w:rsidR="00026DBB" w:rsidRPr="00C04AC9" w:rsidTr="00F27029">
        <w:tc>
          <w:tcPr>
            <w:tcW w:w="664" w:type="dxa"/>
          </w:tcPr>
          <w:p w:rsidR="00026DBB" w:rsidRPr="00C04AC9" w:rsidRDefault="00026DBB" w:rsidP="00C04AC9">
            <w:pPr>
              <w:pStyle w:val="a9"/>
              <w:numPr>
                <w:ilvl w:val="0"/>
                <w:numId w:val="2"/>
              </w:numPr>
              <w:jc w:val="both"/>
            </w:pPr>
          </w:p>
        </w:tc>
        <w:tc>
          <w:tcPr>
            <w:tcW w:w="3130" w:type="dxa"/>
          </w:tcPr>
          <w:p w:rsidR="00026DBB" w:rsidRPr="00C04AC9" w:rsidRDefault="00026DBB" w:rsidP="00C04AC9">
            <w:r w:rsidRPr="00C04AC9">
              <w:t>Формально¬-логические законы</w:t>
            </w:r>
          </w:p>
        </w:tc>
        <w:tc>
          <w:tcPr>
            <w:tcW w:w="938" w:type="dxa"/>
          </w:tcPr>
          <w:p w:rsidR="00026DBB" w:rsidRPr="00C04AC9" w:rsidRDefault="00036D92" w:rsidP="00C04AC9">
            <w:pPr>
              <w:jc w:val="center"/>
            </w:pPr>
            <w:r w:rsidRPr="00C04AC9">
              <w:t>18</w:t>
            </w:r>
          </w:p>
        </w:tc>
        <w:tc>
          <w:tcPr>
            <w:tcW w:w="824" w:type="dxa"/>
          </w:tcPr>
          <w:p w:rsidR="00026DBB" w:rsidRPr="00C04AC9" w:rsidRDefault="00026DBB" w:rsidP="00C04AC9">
            <w:pPr>
              <w:jc w:val="center"/>
            </w:pPr>
            <w:r w:rsidRPr="00C04AC9">
              <w:t>4</w:t>
            </w:r>
          </w:p>
        </w:tc>
        <w:tc>
          <w:tcPr>
            <w:tcW w:w="1035" w:type="dxa"/>
          </w:tcPr>
          <w:p w:rsidR="00026DBB" w:rsidRPr="00C04AC9" w:rsidRDefault="00026DBB" w:rsidP="00C04AC9">
            <w:pPr>
              <w:jc w:val="center"/>
            </w:pPr>
            <w:r w:rsidRPr="00C04AC9">
              <w:t>4</w:t>
            </w:r>
          </w:p>
        </w:tc>
        <w:tc>
          <w:tcPr>
            <w:tcW w:w="838" w:type="dxa"/>
          </w:tcPr>
          <w:p w:rsidR="00026DBB" w:rsidRPr="00C04AC9" w:rsidRDefault="00026DBB" w:rsidP="00C04AC9">
            <w:pPr>
              <w:jc w:val="center"/>
            </w:pPr>
          </w:p>
        </w:tc>
        <w:tc>
          <w:tcPr>
            <w:tcW w:w="2142" w:type="dxa"/>
          </w:tcPr>
          <w:p w:rsidR="00026DBB" w:rsidRPr="00C04AC9" w:rsidRDefault="00DF4298" w:rsidP="00C04AC9">
            <w:pPr>
              <w:jc w:val="center"/>
            </w:pPr>
            <w:r w:rsidRPr="00C04AC9">
              <w:t>10</w:t>
            </w:r>
          </w:p>
        </w:tc>
      </w:tr>
      <w:tr w:rsidR="00036D92" w:rsidRPr="00C04AC9" w:rsidTr="00F27029">
        <w:tc>
          <w:tcPr>
            <w:tcW w:w="664" w:type="dxa"/>
          </w:tcPr>
          <w:p w:rsidR="00036D92" w:rsidRPr="00C04AC9" w:rsidRDefault="00036D92" w:rsidP="00C04AC9">
            <w:pPr>
              <w:pStyle w:val="a9"/>
              <w:numPr>
                <w:ilvl w:val="0"/>
                <w:numId w:val="2"/>
              </w:numPr>
              <w:jc w:val="both"/>
            </w:pPr>
          </w:p>
        </w:tc>
        <w:tc>
          <w:tcPr>
            <w:tcW w:w="3130" w:type="dxa"/>
          </w:tcPr>
          <w:p w:rsidR="00036D92" w:rsidRPr="00C04AC9" w:rsidRDefault="00036D92" w:rsidP="00C04AC9">
            <w:r w:rsidRPr="00C04AC9">
              <w:t>Умозаключение</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r w:rsidRPr="00C04AC9">
              <w:t>2(2*)</w:t>
            </w:r>
          </w:p>
        </w:tc>
        <w:tc>
          <w:tcPr>
            <w:tcW w:w="1035" w:type="dxa"/>
          </w:tcPr>
          <w:p w:rsidR="00036D92" w:rsidRPr="00C04AC9" w:rsidRDefault="00036D92" w:rsidP="00C04AC9">
            <w:pPr>
              <w:jc w:val="center"/>
            </w:pPr>
            <w:r w:rsidRPr="00C04AC9">
              <w:t>4</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8</w:t>
            </w:r>
          </w:p>
        </w:tc>
      </w:tr>
      <w:tr w:rsidR="00026DBB" w:rsidRPr="00C04AC9" w:rsidTr="00F27029">
        <w:tc>
          <w:tcPr>
            <w:tcW w:w="664" w:type="dxa"/>
          </w:tcPr>
          <w:p w:rsidR="00026DBB" w:rsidRPr="00C04AC9" w:rsidRDefault="00026DBB" w:rsidP="00C04AC9">
            <w:pPr>
              <w:pStyle w:val="a9"/>
              <w:numPr>
                <w:ilvl w:val="0"/>
                <w:numId w:val="2"/>
              </w:numPr>
              <w:jc w:val="both"/>
            </w:pPr>
          </w:p>
        </w:tc>
        <w:tc>
          <w:tcPr>
            <w:tcW w:w="3130" w:type="dxa"/>
          </w:tcPr>
          <w:p w:rsidR="00026DBB" w:rsidRPr="00C04AC9" w:rsidRDefault="00026DBB" w:rsidP="00C04AC9">
            <w:r w:rsidRPr="00C04AC9">
              <w:t>Логические основы теории аргументации</w:t>
            </w:r>
          </w:p>
        </w:tc>
        <w:tc>
          <w:tcPr>
            <w:tcW w:w="938" w:type="dxa"/>
          </w:tcPr>
          <w:p w:rsidR="00026DBB" w:rsidRPr="00C04AC9" w:rsidRDefault="00036D92" w:rsidP="00C04AC9">
            <w:pPr>
              <w:jc w:val="center"/>
            </w:pPr>
            <w:r w:rsidRPr="00C04AC9">
              <w:t>18</w:t>
            </w:r>
          </w:p>
        </w:tc>
        <w:tc>
          <w:tcPr>
            <w:tcW w:w="824" w:type="dxa"/>
          </w:tcPr>
          <w:p w:rsidR="00026DBB" w:rsidRPr="00C04AC9" w:rsidRDefault="00617173" w:rsidP="00C04AC9">
            <w:pPr>
              <w:jc w:val="center"/>
            </w:pPr>
            <w:r w:rsidRPr="00C04AC9">
              <w:t>4</w:t>
            </w:r>
          </w:p>
        </w:tc>
        <w:tc>
          <w:tcPr>
            <w:tcW w:w="1035" w:type="dxa"/>
          </w:tcPr>
          <w:p w:rsidR="00026DBB" w:rsidRPr="00C04AC9" w:rsidRDefault="00617173" w:rsidP="00C04AC9">
            <w:pPr>
              <w:jc w:val="center"/>
            </w:pPr>
            <w:r w:rsidRPr="00C04AC9">
              <w:t>4</w:t>
            </w:r>
          </w:p>
        </w:tc>
        <w:tc>
          <w:tcPr>
            <w:tcW w:w="838" w:type="dxa"/>
          </w:tcPr>
          <w:p w:rsidR="00026DBB" w:rsidRPr="00C04AC9" w:rsidRDefault="00026DBB" w:rsidP="00C04AC9">
            <w:pPr>
              <w:jc w:val="center"/>
            </w:pPr>
          </w:p>
        </w:tc>
        <w:tc>
          <w:tcPr>
            <w:tcW w:w="2142" w:type="dxa"/>
          </w:tcPr>
          <w:p w:rsidR="00026DBB" w:rsidRPr="00C04AC9" w:rsidRDefault="00DF4298" w:rsidP="00C04AC9">
            <w:pPr>
              <w:jc w:val="center"/>
            </w:pPr>
            <w:r w:rsidRPr="00C04AC9">
              <w:t>10</w:t>
            </w:r>
          </w:p>
        </w:tc>
      </w:tr>
      <w:tr w:rsidR="00026DBB" w:rsidRPr="00C04AC9" w:rsidTr="00F27029">
        <w:tc>
          <w:tcPr>
            <w:tcW w:w="664" w:type="dxa"/>
          </w:tcPr>
          <w:p w:rsidR="00026DBB" w:rsidRPr="00C04AC9" w:rsidRDefault="00026DBB" w:rsidP="00C04AC9">
            <w:pPr>
              <w:pStyle w:val="a9"/>
              <w:numPr>
                <w:ilvl w:val="0"/>
                <w:numId w:val="2"/>
              </w:numPr>
              <w:jc w:val="both"/>
            </w:pPr>
          </w:p>
        </w:tc>
        <w:tc>
          <w:tcPr>
            <w:tcW w:w="3130" w:type="dxa"/>
          </w:tcPr>
          <w:p w:rsidR="00026DBB" w:rsidRPr="00C04AC9" w:rsidRDefault="00026DBB" w:rsidP="00C04AC9">
            <w:r w:rsidRPr="00C04AC9">
              <w:t>Логический анализ высказываний и текстов</w:t>
            </w:r>
          </w:p>
        </w:tc>
        <w:tc>
          <w:tcPr>
            <w:tcW w:w="938" w:type="dxa"/>
          </w:tcPr>
          <w:p w:rsidR="00026DBB" w:rsidRPr="00C04AC9" w:rsidRDefault="00036D92" w:rsidP="00C04AC9">
            <w:pPr>
              <w:jc w:val="center"/>
            </w:pPr>
            <w:r w:rsidRPr="00C04AC9">
              <w:t>18</w:t>
            </w:r>
          </w:p>
        </w:tc>
        <w:tc>
          <w:tcPr>
            <w:tcW w:w="824" w:type="dxa"/>
          </w:tcPr>
          <w:p w:rsidR="00026DBB" w:rsidRPr="00C04AC9" w:rsidRDefault="00617173" w:rsidP="00C04AC9">
            <w:pPr>
              <w:jc w:val="center"/>
            </w:pPr>
            <w:r w:rsidRPr="00C04AC9">
              <w:t>4</w:t>
            </w:r>
          </w:p>
        </w:tc>
        <w:tc>
          <w:tcPr>
            <w:tcW w:w="1035" w:type="dxa"/>
          </w:tcPr>
          <w:p w:rsidR="00026DBB" w:rsidRPr="00C04AC9" w:rsidRDefault="00617173" w:rsidP="00C04AC9">
            <w:pPr>
              <w:jc w:val="center"/>
            </w:pPr>
            <w:r w:rsidRPr="00C04AC9">
              <w:t>4</w:t>
            </w:r>
          </w:p>
        </w:tc>
        <w:tc>
          <w:tcPr>
            <w:tcW w:w="838" w:type="dxa"/>
          </w:tcPr>
          <w:p w:rsidR="00026DBB" w:rsidRPr="00C04AC9" w:rsidRDefault="00026DBB" w:rsidP="00C04AC9">
            <w:pPr>
              <w:jc w:val="center"/>
            </w:pPr>
          </w:p>
        </w:tc>
        <w:tc>
          <w:tcPr>
            <w:tcW w:w="2142" w:type="dxa"/>
          </w:tcPr>
          <w:p w:rsidR="00026DBB" w:rsidRPr="00C04AC9" w:rsidRDefault="00DF4298" w:rsidP="00C04AC9">
            <w:pPr>
              <w:jc w:val="center"/>
            </w:pPr>
            <w:r w:rsidRPr="00C04AC9">
              <w:t>10</w:t>
            </w:r>
          </w:p>
        </w:tc>
      </w:tr>
      <w:tr w:rsidR="000A1F90" w:rsidRPr="00C04AC9" w:rsidTr="00F27029">
        <w:tc>
          <w:tcPr>
            <w:tcW w:w="664" w:type="dxa"/>
          </w:tcPr>
          <w:p w:rsidR="000A1F90" w:rsidRPr="00C04AC9" w:rsidRDefault="000A1F90" w:rsidP="00C04AC9">
            <w:pPr>
              <w:pStyle w:val="a9"/>
              <w:ind w:left="360"/>
              <w:jc w:val="both"/>
            </w:pPr>
          </w:p>
        </w:tc>
        <w:tc>
          <w:tcPr>
            <w:tcW w:w="3130" w:type="dxa"/>
          </w:tcPr>
          <w:p w:rsidR="000A1F90" w:rsidRPr="00C04AC9" w:rsidRDefault="000A1F90" w:rsidP="00C04AC9">
            <w:pPr>
              <w:jc w:val="both"/>
            </w:pPr>
            <w:r>
              <w:t>Промежуточная аттестация</w:t>
            </w:r>
          </w:p>
        </w:tc>
        <w:tc>
          <w:tcPr>
            <w:tcW w:w="938" w:type="dxa"/>
          </w:tcPr>
          <w:p w:rsidR="000A1F90" w:rsidRPr="00C04AC9" w:rsidRDefault="000A1F90" w:rsidP="00C04AC9">
            <w:pPr>
              <w:jc w:val="center"/>
            </w:pPr>
          </w:p>
        </w:tc>
        <w:tc>
          <w:tcPr>
            <w:tcW w:w="824" w:type="dxa"/>
          </w:tcPr>
          <w:p w:rsidR="000A1F90" w:rsidRPr="00C04AC9" w:rsidRDefault="000A1F90" w:rsidP="00C04AC9">
            <w:pPr>
              <w:jc w:val="center"/>
            </w:pPr>
          </w:p>
        </w:tc>
        <w:tc>
          <w:tcPr>
            <w:tcW w:w="1035" w:type="dxa"/>
          </w:tcPr>
          <w:p w:rsidR="000A1F90" w:rsidRPr="00C04AC9" w:rsidRDefault="000A1F90" w:rsidP="000A1F90">
            <w:pPr>
              <w:jc w:val="center"/>
            </w:pPr>
            <w:r>
              <w:t>2**</w:t>
            </w:r>
            <w:r>
              <w:tab/>
            </w:r>
          </w:p>
        </w:tc>
        <w:tc>
          <w:tcPr>
            <w:tcW w:w="838" w:type="dxa"/>
          </w:tcPr>
          <w:p w:rsidR="000A1F90" w:rsidRPr="00C04AC9" w:rsidRDefault="000A1F90" w:rsidP="00C04AC9">
            <w:pPr>
              <w:jc w:val="center"/>
            </w:pPr>
          </w:p>
        </w:tc>
        <w:tc>
          <w:tcPr>
            <w:tcW w:w="2142" w:type="dxa"/>
          </w:tcPr>
          <w:p w:rsidR="000A1F90" w:rsidRPr="00C04AC9" w:rsidRDefault="000A1F90" w:rsidP="00C04AC9">
            <w:pPr>
              <w:jc w:val="center"/>
            </w:pPr>
          </w:p>
        </w:tc>
      </w:tr>
      <w:tr w:rsidR="00C83404" w:rsidRPr="00C04AC9" w:rsidTr="00F27029">
        <w:tc>
          <w:tcPr>
            <w:tcW w:w="664" w:type="dxa"/>
          </w:tcPr>
          <w:p w:rsidR="00C83404" w:rsidRPr="00C04AC9" w:rsidRDefault="00C83404" w:rsidP="00C04AC9">
            <w:pPr>
              <w:pStyle w:val="a9"/>
              <w:ind w:left="360"/>
              <w:jc w:val="both"/>
            </w:pPr>
          </w:p>
        </w:tc>
        <w:tc>
          <w:tcPr>
            <w:tcW w:w="3130" w:type="dxa"/>
          </w:tcPr>
          <w:p w:rsidR="00C83404" w:rsidRPr="00C04AC9" w:rsidRDefault="00C83404" w:rsidP="00C04AC9">
            <w:pPr>
              <w:jc w:val="both"/>
            </w:pPr>
            <w:r w:rsidRPr="00C04AC9">
              <w:t xml:space="preserve">Итого </w:t>
            </w:r>
          </w:p>
        </w:tc>
        <w:tc>
          <w:tcPr>
            <w:tcW w:w="938" w:type="dxa"/>
          </w:tcPr>
          <w:p w:rsidR="00C83404" w:rsidRPr="00C04AC9" w:rsidRDefault="00036D92" w:rsidP="00C04AC9">
            <w:pPr>
              <w:jc w:val="center"/>
            </w:pPr>
            <w:r w:rsidRPr="00C04AC9">
              <w:t>108</w:t>
            </w:r>
          </w:p>
        </w:tc>
        <w:tc>
          <w:tcPr>
            <w:tcW w:w="824" w:type="dxa"/>
          </w:tcPr>
          <w:p w:rsidR="00C83404" w:rsidRPr="00C04AC9" w:rsidRDefault="00E1624B" w:rsidP="00C04AC9">
            <w:pPr>
              <w:jc w:val="center"/>
            </w:pPr>
            <w:r w:rsidRPr="00C04AC9">
              <w:fldChar w:fldCharType="begin"/>
            </w:r>
            <w:r w:rsidR="00617173" w:rsidRPr="00C04AC9">
              <w:instrText xml:space="preserve"> =SUM(ABOVE) </w:instrText>
            </w:r>
            <w:r w:rsidRPr="00C04AC9">
              <w:fldChar w:fldCharType="separate"/>
            </w:r>
            <w:r w:rsidR="00617173" w:rsidRPr="00C04AC9">
              <w:rPr>
                <w:noProof/>
              </w:rPr>
              <w:t>22</w:t>
            </w:r>
            <w:r w:rsidRPr="00C04AC9">
              <w:fldChar w:fldCharType="end"/>
            </w:r>
          </w:p>
        </w:tc>
        <w:tc>
          <w:tcPr>
            <w:tcW w:w="1035" w:type="dxa"/>
          </w:tcPr>
          <w:p w:rsidR="00C83404" w:rsidRPr="00C04AC9" w:rsidRDefault="00E1624B" w:rsidP="00C04AC9">
            <w:pPr>
              <w:jc w:val="center"/>
            </w:pPr>
            <w:r w:rsidRPr="00C04AC9">
              <w:fldChar w:fldCharType="begin"/>
            </w:r>
            <w:r w:rsidR="00617173" w:rsidRPr="00C04AC9">
              <w:instrText xml:space="preserve"> =SUM(ABOVE) </w:instrText>
            </w:r>
            <w:r w:rsidRPr="00C04AC9">
              <w:fldChar w:fldCharType="separate"/>
            </w:r>
            <w:r w:rsidR="00617173" w:rsidRPr="00C04AC9">
              <w:rPr>
                <w:noProof/>
              </w:rPr>
              <w:t>22</w:t>
            </w:r>
            <w:r w:rsidRPr="00C04AC9">
              <w:fldChar w:fldCharType="end"/>
            </w:r>
          </w:p>
        </w:tc>
        <w:tc>
          <w:tcPr>
            <w:tcW w:w="838" w:type="dxa"/>
          </w:tcPr>
          <w:p w:rsidR="00C83404" w:rsidRPr="00C04AC9" w:rsidRDefault="00C83404" w:rsidP="00C04AC9">
            <w:pPr>
              <w:jc w:val="center"/>
            </w:pPr>
          </w:p>
        </w:tc>
        <w:tc>
          <w:tcPr>
            <w:tcW w:w="2142" w:type="dxa"/>
          </w:tcPr>
          <w:p w:rsidR="00C83404" w:rsidRPr="00C04AC9" w:rsidRDefault="00E1624B" w:rsidP="00C04AC9">
            <w:pPr>
              <w:jc w:val="center"/>
            </w:pPr>
            <w:r w:rsidRPr="00C04AC9">
              <w:fldChar w:fldCharType="begin"/>
            </w:r>
            <w:r w:rsidR="00617173" w:rsidRPr="00C04AC9">
              <w:instrText xml:space="preserve"> =SUM(ABOVE) </w:instrText>
            </w:r>
            <w:r w:rsidRPr="00C04AC9">
              <w:fldChar w:fldCharType="separate"/>
            </w:r>
            <w:r w:rsidR="00DF4298" w:rsidRPr="00C04AC9">
              <w:rPr>
                <w:noProof/>
              </w:rPr>
              <w:t>64</w:t>
            </w:r>
            <w:r w:rsidRPr="00C04AC9">
              <w:fldChar w:fldCharType="end"/>
            </w:r>
          </w:p>
        </w:tc>
      </w:tr>
    </w:tbl>
    <w:p w:rsidR="000F76BF" w:rsidRPr="00C04AC9" w:rsidRDefault="009F3E1E" w:rsidP="00C04AC9">
      <w:pPr>
        <w:ind w:left="360"/>
        <w:jc w:val="both"/>
      </w:pPr>
      <w:r w:rsidRPr="00C04AC9">
        <w:t>*- в интерактивной форме</w:t>
      </w:r>
    </w:p>
    <w:p w:rsidR="009F3FA0" w:rsidRPr="00C04AC9" w:rsidRDefault="000A1F90" w:rsidP="00C04AC9">
      <w:pPr>
        <w:ind w:left="360"/>
        <w:jc w:val="both"/>
      </w:pPr>
      <w:r>
        <w:t>** включена в трудоемкость практических / семинарских / лабораторных занятий</w:t>
      </w:r>
    </w:p>
    <w:p w:rsidR="00386403" w:rsidRPr="00C04AC9" w:rsidRDefault="000F76BF" w:rsidP="00C04AC9">
      <w:pPr>
        <w:pStyle w:val="a9"/>
        <w:numPr>
          <w:ilvl w:val="2"/>
          <w:numId w:val="1"/>
        </w:numPr>
        <w:jc w:val="both"/>
      </w:pPr>
      <w:r w:rsidRPr="00C04AC9">
        <w:t>Заочная форма обучения</w:t>
      </w:r>
    </w:p>
    <w:p w:rsidR="00026DBB" w:rsidRPr="00C04AC9" w:rsidRDefault="00026DBB" w:rsidP="00C04AC9">
      <w:pPr>
        <w:ind w:left="1080"/>
        <w:jc w:val="both"/>
      </w:pP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26DBB" w:rsidRPr="00C04AC9" w:rsidTr="00F27029">
        <w:tc>
          <w:tcPr>
            <w:tcW w:w="664" w:type="dxa"/>
            <w:vMerge w:val="restart"/>
          </w:tcPr>
          <w:p w:rsidR="00026DBB" w:rsidRPr="00C04AC9" w:rsidRDefault="00026DBB" w:rsidP="00C04AC9">
            <w:pPr>
              <w:jc w:val="center"/>
              <w:rPr>
                <w:b/>
              </w:rPr>
            </w:pPr>
          </w:p>
          <w:p w:rsidR="00026DBB" w:rsidRPr="00C04AC9" w:rsidRDefault="00026DBB" w:rsidP="00C04AC9">
            <w:pPr>
              <w:jc w:val="center"/>
              <w:rPr>
                <w:b/>
              </w:rPr>
            </w:pPr>
            <w:r w:rsidRPr="00C04AC9">
              <w:rPr>
                <w:b/>
              </w:rPr>
              <w:t>№ п/п</w:t>
            </w:r>
          </w:p>
        </w:tc>
        <w:tc>
          <w:tcPr>
            <w:tcW w:w="3130" w:type="dxa"/>
            <w:vMerge w:val="restart"/>
          </w:tcPr>
          <w:p w:rsidR="00026DBB" w:rsidRPr="00C04AC9" w:rsidRDefault="00026DBB" w:rsidP="00C04AC9">
            <w:pPr>
              <w:jc w:val="center"/>
              <w:rPr>
                <w:b/>
              </w:rPr>
            </w:pPr>
          </w:p>
          <w:p w:rsidR="00026DBB" w:rsidRPr="00C04AC9" w:rsidRDefault="00026DBB" w:rsidP="00C04AC9">
            <w:pPr>
              <w:jc w:val="center"/>
              <w:rPr>
                <w:b/>
              </w:rPr>
            </w:pPr>
            <w:r w:rsidRPr="00C04AC9">
              <w:rPr>
                <w:b/>
              </w:rPr>
              <w:t>Раздел/тема</w:t>
            </w:r>
          </w:p>
        </w:tc>
        <w:tc>
          <w:tcPr>
            <w:tcW w:w="938" w:type="dxa"/>
            <w:vMerge w:val="restart"/>
          </w:tcPr>
          <w:p w:rsidR="00026DBB" w:rsidRPr="00C04AC9" w:rsidRDefault="00026DBB" w:rsidP="00C04AC9">
            <w:pPr>
              <w:jc w:val="center"/>
              <w:rPr>
                <w:b/>
              </w:rPr>
            </w:pPr>
          </w:p>
          <w:p w:rsidR="00026DBB" w:rsidRPr="00C04AC9" w:rsidRDefault="00026DBB" w:rsidP="00C04AC9">
            <w:pPr>
              <w:jc w:val="center"/>
              <w:rPr>
                <w:b/>
              </w:rPr>
            </w:pPr>
            <w:r w:rsidRPr="00C04AC9">
              <w:rPr>
                <w:b/>
              </w:rPr>
              <w:t>Всего час.</w:t>
            </w:r>
          </w:p>
        </w:tc>
        <w:tc>
          <w:tcPr>
            <w:tcW w:w="4839" w:type="dxa"/>
            <w:gridSpan w:val="4"/>
          </w:tcPr>
          <w:p w:rsidR="00026DBB" w:rsidRPr="00C04AC9" w:rsidRDefault="00026DBB" w:rsidP="00C04AC9">
            <w:pPr>
              <w:jc w:val="center"/>
              <w:rPr>
                <w:b/>
              </w:rPr>
            </w:pPr>
            <w:r w:rsidRPr="00C04AC9">
              <w:rPr>
                <w:b/>
              </w:rPr>
              <w:t>Виды учебной работы (в часах)</w:t>
            </w:r>
          </w:p>
        </w:tc>
      </w:tr>
      <w:tr w:rsidR="00026DBB" w:rsidRPr="00C04AC9" w:rsidTr="00F27029">
        <w:tc>
          <w:tcPr>
            <w:tcW w:w="664" w:type="dxa"/>
            <w:vMerge/>
          </w:tcPr>
          <w:p w:rsidR="00026DBB" w:rsidRPr="00C04AC9" w:rsidRDefault="00026DBB" w:rsidP="00C04AC9">
            <w:pPr>
              <w:jc w:val="center"/>
              <w:rPr>
                <w:b/>
              </w:rPr>
            </w:pPr>
          </w:p>
        </w:tc>
        <w:tc>
          <w:tcPr>
            <w:tcW w:w="3130" w:type="dxa"/>
            <w:vMerge/>
          </w:tcPr>
          <w:p w:rsidR="00026DBB" w:rsidRPr="00C04AC9" w:rsidRDefault="00026DBB" w:rsidP="00C04AC9">
            <w:pPr>
              <w:jc w:val="center"/>
              <w:rPr>
                <w:b/>
              </w:rPr>
            </w:pPr>
          </w:p>
        </w:tc>
        <w:tc>
          <w:tcPr>
            <w:tcW w:w="938" w:type="dxa"/>
            <w:vMerge/>
          </w:tcPr>
          <w:p w:rsidR="00026DBB" w:rsidRPr="00C04AC9" w:rsidRDefault="00026DBB" w:rsidP="00C04AC9">
            <w:pPr>
              <w:jc w:val="center"/>
              <w:rPr>
                <w:b/>
              </w:rPr>
            </w:pPr>
          </w:p>
        </w:tc>
        <w:tc>
          <w:tcPr>
            <w:tcW w:w="2697" w:type="dxa"/>
            <w:gridSpan w:val="3"/>
          </w:tcPr>
          <w:p w:rsidR="00026DBB" w:rsidRPr="00C04AC9" w:rsidRDefault="00026DBB" w:rsidP="00C04AC9">
            <w:pPr>
              <w:jc w:val="center"/>
              <w:rPr>
                <w:b/>
              </w:rPr>
            </w:pPr>
            <w:r w:rsidRPr="00C04AC9">
              <w:rPr>
                <w:b/>
              </w:rPr>
              <w:t>Аудиторная работа</w:t>
            </w:r>
          </w:p>
        </w:tc>
        <w:tc>
          <w:tcPr>
            <w:tcW w:w="2142" w:type="dxa"/>
            <w:vMerge w:val="restart"/>
          </w:tcPr>
          <w:p w:rsidR="00026DBB" w:rsidRPr="00C04AC9" w:rsidRDefault="00026DBB" w:rsidP="00C04AC9">
            <w:pPr>
              <w:jc w:val="center"/>
              <w:rPr>
                <w:b/>
              </w:rPr>
            </w:pPr>
            <w:r w:rsidRPr="00C04AC9">
              <w:rPr>
                <w:b/>
              </w:rPr>
              <w:t>Самостоятельная работа</w:t>
            </w:r>
          </w:p>
        </w:tc>
      </w:tr>
      <w:tr w:rsidR="00026DBB" w:rsidRPr="00C04AC9" w:rsidTr="00F27029">
        <w:tc>
          <w:tcPr>
            <w:tcW w:w="664" w:type="dxa"/>
            <w:vMerge/>
          </w:tcPr>
          <w:p w:rsidR="00026DBB" w:rsidRPr="00C04AC9" w:rsidRDefault="00026DBB" w:rsidP="00C04AC9">
            <w:pPr>
              <w:jc w:val="both"/>
            </w:pPr>
          </w:p>
        </w:tc>
        <w:tc>
          <w:tcPr>
            <w:tcW w:w="3130" w:type="dxa"/>
            <w:vMerge/>
          </w:tcPr>
          <w:p w:rsidR="00026DBB" w:rsidRPr="00C04AC9" w:rsidRDefault="00026DBB" w:rsidP="00C04AC9">
            <w:pPr>
              <w:jc w:val="both"/>
            </w:pPr>
          </w:p>
        </w:tc>
        <w:tc>
          <w:tcPr>
            <w:tcW w:w="938" w:type="dxa"/>
            <w:vMerge/>
          </w:tcPr>
          <w:p w:rsidR="00026DBB" w:rsidRPr="00C04AC9" w:rsidRDefault="00026DBB" w:rsidP="00C04AC9">
            <w:pPr>
              <w:jc w:val="both"/>
            </w:pPr>
          </w:p>
        </w:tc>
        <w:tc>
          <w:tcPr>
            <w:tcW w:w="824" w:type="dxa"/>
          </w:tcPr>
          <w:p w:rsidR="00026DBB" w:rsidRPr="00C04AC9" w:rsidRDefault="00026DBB" w:rsidP="00C04AC9">
            <w:pPr>
              <w:jc w:val="center"/>
              <w:rPr>
                <w:b/>
              </w:rPr>
            </w:pPr>
            <w:r w:rsidRPr="00C04AC9">
              <w:rPr>
                <w:b/>
              </w:rPr>
              <w:t>ЛК</w:t>
            </w:r>
          </w:p>
        </w:tc>
        <w:tc>
          <w:tcPr>
            <w:tcW w:w="1035" w:type="dxa"/>
          </w:tcPr>
          <w:p w:rsidR="00026DBB" w:rsidRPr="00C04AC9" w:rsidRDefault="00026DBB" w:rsidP="00C04AC9">
            <w:pPr>
              <w:jc w:val="center"/>
              <w:rPr>
                <w:b/>
              </w:rPr>
            </w:pPr>
            <w:r w:rsidRPr="00C04AC9">
              <w:rPr>
                <w:b/>
              </w:rPr>
              <w:t>ПР\Лаб</w:t>
            </w:r>
          </w:p>
        </w:tc>
        <w:tc>
          <w:tcPr>
            <w:tcW w:w="838" w:type="dxa"/>
          </w:tcPr>
          <w:p w:rsidR="00026DBB" w:rsidRPr="00C04AC9" w:rsidRDefault="00026DBB" w:rsidP="00C04AC9">
            <w:pPr>
              <w:jc w:val="center"/>
              <w:rPr>
                <w:b/>
              </w:rPr>
            </w:pPr>
            <w:r w:rsidRPr="00C04AC9">
              <w:rPr>
                <w:b/>
              </w:rPr>
              <w:t>СЕМ</w:t>
            </w:r>
          </w:p>
        </w:tc>
        <w:tc>
          <w:tcPr>
            <w:tcW w:w="2142" w:type="dxa"/>
            <w:vMerge/>
          </w:tcPr>
          <w:p w:rsidR="00026DBB" w:rsidRPr="00C04AC9" w:rsidRDefault="00026DBB" w:rsidP="00C04AC9">
            <w:pPr>
              <w:jc w:val="both"/>
            </w:pP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pPr>
              <w:rPr>
                <w:color w:val="000000"/>
                <w:spacing w:val="2"/>
              </w:rPr>
            </w:pPr>
            <w:r w:rsidRPr="00C04AC9">
              <w:t xml:space="preserve">Предмет логики </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r w:rsidRPr="00C04AC9">
              <w:t>2(2*)</w:t>
            </w:r>
          </w:p>
        </w:tc>
        <w:tc>
          <w:tcPr>
            <w:tcW w:w="1035" w:type="dxa"/>
          </w:tcPr>
          <w:p w:rsidR="00036D92" w:rsidRPr="00C04AC9" w:rsidRDefault="00036D92" w:rsidP="00C04AC9">
            <w:pPr>
              <w:jc w:val="center"/>
            </w:pPr>
            <w:r w:rsidRPr="00C04AC9">
              <w:t>-</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12</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r w:rsidRPr="00C04AC9">
              <w:t>Понятие</w:t>
            </w:r>
          </w:p>
        </w:tc>
        <w:tc>
          <w:tcPr>
            <w:tcW w:w="938" w:type="dxa"/>
          </w:tcPr>
          <w:p w:rsidR="00036D92" w:rsidRPr="00C04AC9" w:rsidRDefault="00036D92" w:rsidP="00C04AC9">
            <w:pPr>
              <w:jc w:val="center"/>
            </w:pPr>
            <w:r w:rsidRPr="00C04AC9">
              <w:t>16</w:t>
            </w:r>
          </w:p>
        </w:tc>
        <w:tc>
          <w:tcPr>
            <w:tcW w:w="824" w:type="dxa"/>
          </w:tcPr>
          <w:p w:rsidR="00036D92" w:rsidRPr="00C04AC9" w:rsidRDefault="00036D92" w:rsidP="00C04AC9">
            <w:pPr>
              <w:jc w:val="center"/>
            </w:pPr>
          </w:p>
        </w:tc>
        <w:tc>
          <w:tcPr>
            <w:tcW w:w="1035" w:type="dxa"/>
          </w:tcPr>
          <w:p w:rsidR="00036D92" w:rsidRPr="00C04AC9" w:rsidRDefault="00036D92" w:rsidP="00C04AC9">
            <w:pPr>
              <w:jc w:val="center"/>
            </w:pPr>
            <w:r w:rsidRPr="00C04AC9">
              <w:t>2(2*)</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r w:rsidRPr="00C04AC9">
              <w:t>Суждение</w:t>
            </w:r>
          </w:p>
        </w:tc>
        <w:tc>
          <w:tcPr>
            <w:tcW w:w="938" w:type="dxa"/>
          </w:tcPr>
          <w:p w:rsidR="00036D92" w:rsidRPr="00C04AC9" w:rsidRDefault="00036D92" w:rsidP="00C04AC9">
            <w:pPr>
              <w:jc w:val="center"/>
            </w:pPr>
            <w:r w:rsidRPr="00C04AC9">
              <w:t>16</w:t>
            </w:r>
          </w:p>
        </w:tc>
        <w:tc>
          <w:tcPr>
            <w:tcW w:w="824" w:type="dxa"/>
          </w:tcPr>
          <w:p w:rsidR="00036D92" w:rsidRPr="00C04AC9" w:rsidRDefault="00036D92" w:rsidP="00C04AC9">
            <w:pPr>
              <w:jc w:val="center"/>
            </w:pPr>
            <w:r w:rsidRPr="00C04AC9">
              <w:t>2(2*)</w:t>
            </w:r>
          </w:p>
        </w:tc>
        <w:tc>
          <w:tcPr>
            <w:tcW w:w="1035" w:type="dxa"/>
          </w:tcPr>
          <w:p w:rsidR="00036D92" w:rsidRPr="00C04AC9" w:rsidRDefault="00036D92" w:rsidP="00C04AC9">
            <w:pPr>
              <w:jc w:val="center"/>
            </w:pP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F27029" w:rsidP="00C04AC9">
            <w:r>
              <w:t>Формально</w:t>
            </w:r>
            <w:r w:rsidR="00036D92" w:rsidRPr="00C04AC9">
              <w:t>-логические законы</w:t>
            </w:r>
          </w:p>
        </w:tc>
        <w:tc>
          <w:tcPr>
            <w:tcW w:w="938" w:type="dxa"/>
          </w:tcPr>
          <w:p w:rsidR="00036D92" w:rsidRPr="00C04AC9" w:rsidRDefault="00036D92" w:rsidP="00C04AC9">
            <w:pPr>
              <w:jc w:val="center"/>
            </w:pPr>
            <w:r w:rsidRPr="00C04AC9">
              <w:t>16</w:t>
            </w:r>
          </w:p>
        </w:tc>
        <w:tc>
          <w:tcPr>
            <w:tcW w:w="824" w:type="dxa"/>
          </w:tcPr>
          <w:p w:rsidR="00036D92" w:rsidRPr="00C04AC9" w:rsidRDefault="00036D92" w:rsidP="00C04AC9">
            <w:pPr>
              <w:jc w:val="center"/>
            </w:pPr>
          </w:p>
        </w:tc>
        <w:tc>
          <w:tcPr>
            <w:tcW w:w="1035" w:type="dxa"/>
          </w:tcPr>
          <w:p w:rsidR="00036D92" w:rsidRPr="00C04AC9" w:rsidRDefault="00036D92" w:rsidP="00C04AC9">
            <w:pPr>
              <w:jc w:val="center"/>
            </w:pPr>
            <w:r w:rsidRPr="00C04AC9">
              <w:t>2(2*)</w:t>
            </w: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r w:rsidRPr="00C04AC9">
              <w:t>Умозаключение</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p>
        </w:tc>
        <w:tc>
          <w:tcPr>
            <w:tcW w:w="1035" w:type="dxa"/>
          </w:tcPr>
          <w:p w:rsidR="00036D92" w:rsidRPr="00C04AC9" w:rsidRDefault="00036D92" w:rsidP="00C04AC9">
            <w:pPr>
              <w:jc w:val="center"/>
            </w:pP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r w:rsidRPr="00C04AC9">
              <w:t>Логические основы теории аргументации</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p>
        </w:tc>
        <w:tc>
          <w:tcPr>
            <w:tcW w:w="1035" w:type="dxa"/>
          </w:tcPr>
          <w:p w:rsidR="00036D92" w:rsidRPr="00C04AC9" w:rsidRDefault="00036D92" w:rsidP="00C04AC9">
            <w:pPr>
              <w:jc w:val="center"/>
            </w:pP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36D92" w:rsidRPr="00C04AC9" w:rsidTr="00F27029">
        <w:tc>
          <w:tcPr>
            <w:tcW w:w="664" w:type="dxa"/>
          </w:tcPr>
          <w:p w:rsidR="00036D92" w:rsidRPr="00C04AC9" w:rsidRDefault="00036D92" w:rsidP="00C04AC9">
            <w:pPr>
              <w:pStyle w:val="a9"/>
              <w:numPr>
                <w:ilvl w:val="0"/>
                <w:numId w:val="48"/>
              </w:numPr>
              <w:jc w:val="both"/>
            </w:pPr>
          </w:p>
        </w:tc>
        <w:tc>
          <w:tcPr>
            <w:tcW w:w="3130" w:type="dxa"/>
          </w:tcPr>
          <w:p w:rsidR="00036D92" w:rsidRPr="00C04AC9" w:rsidRDefault="00036D92" w:rsidP="00C04AC9">
            <w:r w:rsidRPr="00C04AC9">
              <w:t>Логический анализ высказываний и текстов</w:t>
            </w:r>
          </w:p>
        </w:tc>
        <w:tc>
          <w:tcPr>
            <w:tcW w:w="938" w:type="dxa"/>
          </w:tcPr>
          <w:p w:rsidR="00036D92" w:rsidRPr="00C04AC9" w:rsidRDefault="00036D92" w:rsidP="00C04AC9">
            <w:pPr>
              <w:jc w:val="center"/>
            </w:pPr>
            <w:r w:rsidRPr="00C04AC9">
              <w:t>14</w:t>
            </w:r>
          </w:p>
        </w:tc>
        <w:tc>
          <w:tcPr>
            <w:tcW w:w="824" w:type="dxa"/>
          </w:tcPr>
          <w:p w:rsidR="00036D92" w:rsidRPr="00C04AC9" w:rsidRDefault="00036D92" w:rsidP="00C04AC9">
            <w:pPr>
              <w:jc w:val="center"/>
            </w:pPr>
          </w:p>
        </w:tc>
        <w:tc>
          <w:tcPr>
            <w:tcW w:w="1035" w:type="dxa"/>
          </w:tcPr>
          <w:p w:rsidR="00036D92" w:rsidRPr="00C04AC9" w:rsidRDefault="00036D92" w:rsidP="00C04AC9">
            <w:pPr>
              <w:jc w:val="center"/>
            </w:pPr>
          </w:p>
        </w:tc>
        <w:tc>
          <w:tcPr>
            <w:tcW w:w="838" w:type="dxa"/>
          </w:tcPr>
          <w:p w:rsidR="00036D92" w:rsidRPr="00C04AC9" w:rsidRDefault="00036D92" w:rsidP="00C04AC9">
            <w:pPr>
              <w:jc w:val="center"/>
            </w:pPr>
          </w:p>
        </w:tc>
        <w:tc>
          <w:tcPr>
            <w:tcW w:w="2142" w:type="dxa"/>
          </w:tcPr>
          <w:p w:rsidR="00036D92" w:rsidRPr="00C04AC9" w:rsidRDefault="00036D92" w:rsidP="00C04AC9">
            <w:pPr>
              <w:jc w:val="center"/>
            </w:pPr>
            <w:r w:rsidRPr="00C04AC9">
              <w:t>14</w:t>
            </w:r>
          </w:p>
        </w:tc>
      </w:tr>
      <w:tr w:rsidR="00026DBB" w:rsidRPr="00C04AC9" w:rsidTr="00F27029">
        <w:tc>
          <w:tcPr>
            <w:tcW w:w="664" w:type="dxa"/>
          </w:tcPr>
          <w:p w:rsidR="00026DBB" w:rsidRPr="00C04AC9" w:rsidRDefault="00026DBB" w:rsidP="00C04AC9">
            <w:pPr>
              <w:pStyle w:val="a9"/>
              <w:ind w:left="360"/>
              <w:jc w:val="both"/>
            </w:pPr>
          </w:p>
        </w:tc>
        <w:tc>
          <w:tcPr>
            <w:tcW w:w="3130" w:type="dxa"/>
          </w:tcPr>
          <w:p w:rsidR="00026DBB" w:rsidRPr="00C04AC9" w:rsidRDefault="00026DBB" w:rsidP="00C04AC9">
            <w:pPr>
              <w:jc w:val="both"/>
            </w:pPr>
            <w:r w:rsidRPr="00C04AC9">
              <w:t>Промежуточная аттестация</w:t>
            </w:r>
          </w:p>
        </w:tc>
        <w:tc>
          <w:tcPr>
            <w:tcW w:w="938" w:type="dxa"/>
          </w:tcPr>
          <w:p w:rsidR="00026DBB" w:rsidRPr="00C04AC9" w:rsidRDefault="00036D92" w:rsidP="00C04AC9">
            <w:pPr>
              <w:jc w:val="center"/>
            </w:pPr>
            <w:r w:rsidRPr="00C04AC9">
              <w:t>4</w:t>
            </w:r>
          </w:p>
        </w:tc>
        <w:tc>
          <w:tcPr>
            <w:tcW w:w="824" w:type="dxa"/>
          </w:tcPr>
          <w:p w:rsidR="00026DBB" w:rsidRPr="00C04AC9" w:rsidRDefault="00026DBB" w:rsidP="00C04AC9">
            <w:pPr>
              <w:jc w:val="center"/>
            </w:pPr>
          </w:p>
        </w:tc>
        <w:tc>
          <w:tcPr>
            <w:tcW w:w="1035" w:type="dxa"/>
          </w:tcPr>
          <w:p w:rsidR="00026DBB" w:rsidRPr="00C04AC9" w:rsidRDefault="00026DBB" w:rsidP="00C04AC9">
            <w:pPr>
              <w:jc w:val="center"/>
            </w:pPr>
          </w:p>
        </w:tc>
        <w:tc>
          <w:tcPr>
            <w:tcW w:w="838" w:type="dxa"/>
          </w:tcPr>
          <w:p w:rsidR="00026DBB" w:rsidRPr="00C04AC9" w:rsidRDefault="00026DBB" w:rsidP="00C04AC9">
            <w:pPr>
              <w:jc w:val="center"/>
            </w:pPr>
          </w:p>
        </w:tc>
        <w:tc>
          <w:tcPr>
            <w:tcW w:w="2142" w:type="dxa"/>
          </w:tcPr>
          <w:p w:rsidR="00026DBB" w:rsidRPr="00C04AC9" w:rsidRDefault="00026DBB" w:rsidP="00C04AC9">
            <w:pPr>
              <w:jc w:val="center"/>
            </w:pPr>
          </w:p>
        </w:tc>
      </w:tr>
      <w:tr w:rsidR="00026DBB" w:rsidRPr="00C04AC9" w:rsidTr="00F27029">
        <w:tc>
          <w:tcPr>
            <w:tcW w:w="664" w:type="dxa"/>
          </w:tcPr>
          <w:p w:rsidR="00026DBB" w:rsidRPr="00C04AC9" w:rsidRDefault="00026DBB" w:rsidP="00C04AC9">
            <w:pPr>
              <w:pStyle w:val="a9"/>
              <w:ind w:left="360"/>
              <w:jc w:val="both"/>
            </w:pPr>
          </w:p>
        </w:tc>
        <w:tc>
          <w:tcPr>
            <w:tcW w:w="3130" w:type="dxa"/>
          </w:tcPr>
          <w:p w:rsidR="00026DBB" w:rsidRPr="00C04AC9" w:rsidRDefault="00026DBB" w:rsidP="00C04AC9">
            <w:pPr>
              <w:jc w:val="both"/>
            </w:pPr>
            <w:r w:rsidRPr="00C04AC9">
              <w:t xml:space="preserve">Итого </w:t>
            </w:r>
          </w:p>
        </w:tc>
        <w:tc>
          <w:tcPr>
            <w:tcW w:w="938" w:type="dxa"/>
          </w:tcPr>
          <w:p w:rsidR="00026DBB" w:rsidRPr="00C04AC9" w:rsidRDefault="00036D92" w:rsidP="00C04AC9">
            <w:pPr>
              <w:jc w:val="center"/>
            </w:pPr>
            <w:r w:rsidRPr="00C04AC9">
              <w:t>108</w:t>
            </w:r>
          </w:p>
        </w:tc>
        <w:tc>
          <w:tcPr>
            <w:tcW w:w="824" w:type="dxa"/>
          </w:tcPr>
          <w:p w:rsidR="00026DBB" w:rsidRPr="00C04AC9" w:rsidRDefault="00036D92" w:rsidP="00C04AC9">
            <w:pPr>
              <w:jc w:val="center"/>
            </w:pPr>
            <w:r w:rsidRPr="00C04AC9">
              <w:t>4</w:t>
            </w:r>
          </w:p>
        </w:tc>
        <w:tc>
          <w:tcPr>
            <w:tcW w:w="1035" w:type="dxa"/>
          </w:tcPr>
          <w:p w:rsidR="00026DBB" w:rsidRPr="00C04AC9" w:rsidRDefault="00036D92" w:rsidP="00C04AC9">
            <w:pPr>
              <w:jc w:val="center"/>
            </w:pPr>
            <w:r w:rsidRPr="00C04AC9">
              <w:t>4</w:t>
            </w:r>
          </w:p>
        </w:tc>
        <w:tc>
          <w:tcPr>
            <w:tcW w:w="838" w:type="dxa"/>
          </w:tcPr>
          <w:p w:rsidR="00026DBB" w:rsidRPr="00C04AC9" w:rsidRDefault="00026DBB" w:rsidP="00C04AC9">
            <w:pPr>
              <w:jc w:val="center"/>
            </w:pPr>
          </w:p>
        </w:tc>
        <w:tc>
          <w:tcPr>
            <w:tcW w:w="2142" w:type="dxa"/>
          </w:tcPr>
          <w:p w:rsidR="00026DBB" w:rsidRPr="00C04AC9" w:rsidRDefault="00036D92" w:rsidP="00C04AC9">
            <w:pPr>
              <w:jc w:val="center"/>
            </w:pPr>
            <w:r w:rsidRPr="00C04AC9">
              <w:t>96</w:t>
            </w:r>
          </w:p>
        </w:tc>
      </w:tr>
    </w:tbl>
    <w:p w:rsidR="00862B8A" w:rsidRPr="00C04AC9" w:rsidRDefault="00862B8A" w:rsidP="00C04AC9">
      <w:pPr>
        <w:ind w:left="1080"/>
        <w:jc w:val="both"/>
      </w:pPr>
    </w:p>
    <w:p w:rsidR="000F76BF" w:rsidRPr="00C04AC9" w:rsidRDefault="000F76BF" w:rsidP="00C04AC9">
      <w:pPr>
        <w:pStyle w:val="a9"/>
        <w:numPr>
          <w:ilvl w:val="1"/>
          <w:numId w:val="1"/>
        </w:numPr>
        <w:jc w:val="both"/>
      </w:pPr>
      <w:r w:rsidRPr="00C04AC9">
        <w:t>Программа дисциплины</w:t>
      </w:r>
      <w:r w:rsidR="008D4BA8" w:rsidRPr="00C04AC9">
        <w:t>,</w:t>
      </w:r>
      <w:r w:rsidR="00864B98">
        <w:t xml:space="preserve"> </w:t>
      </w:r>
      <w:r w:rsidR="008D1601" w:rsidRPr="00C04AC9">
        <w:t>структурированная по темам / разделам</w:t>
      </w:r>
    </w:p>
    <w:p w:rsidR="008D1601" w:rsidRPr="00C04AC9" w:rsidRDefault="008D1601" w:rsidP="00C04AC9">
      <w:pPr>
        <w:pStyle w:val="a9"/>
        <w:ind w:left="1440"/>
        <w:jc w:val="center"/>
      </w:pPr>
    </w:p>
    <w:p w:rsidR="00651AE3" w:rsidRPr="00C04AC9" w:rsidRDefault="00651AE3" w:rsidP="00C04AC9">
      <w:pPr>
        <w:pStyle w:val="a9"/>
        <w:ind w:left="0"/>
        <w:jc w:val="center"/>
      </w:pPr>
      <w:r w:rsidRPr="00C04AC9">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C04AC9" w:rsidTr="008D1601">
        <w:tc>
          <w:tcPr>
            <w:tcW w:w="817" w:type="dxa"/>
          </w:tcPr>
          <w:p w:rsidR="008D1601" w:rsidRPr="00C04AC9" w:rsidRDefault="008D1601" w:rsidP="00C04AC9">
            <w:pPr>
              <w:jc w:val="center"/>
              <w:rPr>
                <w:b/>
              </w:rPr>
            </w:pPr>
            <w:r w:rsidRPr="00C04AC9">
              <w:rPr>
                <w:b/>
              </w:rPr>
              <w:t>№ п/п</w:t>
            </w:r>
          </w:p>
        </w:tc>
        <w:tc>
          <w:tcPr>
            <w:tcW w:w="2977" w:type="dxa"/>
          </w:tcPr>
          <w:p w:rsidR="008D1601" w:rsidRPr="00C04AC9" w:rsidRDefault="008D1601" w:rsidP="00C04AC9">
            <w:pPr>
              <w:jc w:val="center"/>
              <w:rPr>
                <w:b/>
              </w:rPr>
            </w:pPr>
            <w:r w:rsidRPr="00C04AC9">
              <w:rPr>
                <w:b/>
              </w:rPr>
              <w:t xml:space="preserve">Наименование </w:t>
            </w:r>
            <w:r w:rsidR="009F3FA0" w:rsidRPr="00C04AC9">
              <w:rPr>
                <w:b/>
              </w:rPr>
              <w:t>темы (</w:t>
            </w:r>
            <w:r w:rsidRPr="00C04AC9">
              <w:rPr>
                <w:b/>
              </w:rPr>
              <w:t>раздела</w:t>
            </w:r>
            <w:r w:rsidR="009F3FA0" w:rsidRPr="00C04AC9">
              <w:rPr>
                <w:b/>
              </w:rPr>
              <w:t>)</w:t>
            </w:r>
            <w:r w:rsidRPr="00C04AC9">
              <w:rPr>
                <w:b/>
              </w:rPr>
              <w:t xml:space="preserve"> дисциплины</w:t>
            </w:r>
          </w:p>
        </w:tc>
        <w:tc>
          <w:tcPr>
            <w:tcW w:w="5777" w:type="dxa"/>
          </w:tcPr>
          <w:p w:rsidR="002A2EEA" w:rsidRPr="00C04AC9" w:rsidRDefault="002A2EEA" w:rsidP="00C04AC9">
            <w:pPr>
              <w:pStyle w:val="a9"/>
              <w:ind w:left="0"/>
              <w:jc w:val="center"/>
              <w:rPr>
                <w:b/>
              </w:rPr>
            </w:pPr>
            <w:r w:rsidRPr="00C04AC9">
              <w:rPr>
                <w:b/>
              </w:rPr>
              <w:t>Содержание лекционного курса</w:t>
            </w:r>
          </w:p>
          <w:p w:rsidR="008D1601" w:rsidRPr="00C04AC9" w:rsidRDefault="008D1601" w:rsidP="00C04AC9">
            <w:pPr>
              <w:jc w:val="center"/>
              <w:rPr>
                <w:b/>
              </w:rPr>
            </w:pPr>
          </w:p>
        </w:tc>
      </w:tr>
      <w:tr w:rsidR="00026DBB" w:rsidRPr="00C04AC9" w:rsidTr="008D1601">
        <w:tc>
          <w:tcPr>
            <w:tcW w:w="817" w:type="dxa"/>
          </w:tcPr>
          <w:p w:rsidR="00026DBB" w:rsidRPr="00C04AC9" w:rsidRDefault="00026DBB" w:rsidP="00C04AC9">
            <w:pPr>
              <w:pStyle w:val="a9"/>
              <w:numPr>
                <w:ilvl w:val="0"/>
                <w:numId w:val="4"/>
              </w:numPr>
              <w:jc w:val="center"/>
            </w:pPr>
          </w:p>
        </w:tc>
        <w:tc>
          <w:tcPr>
            <w:tcW w:w="2977" w:type="dxa"/>
          </w:tcPr>
          <w:p w:rsidR="00026DBB" w:rsidRPr="00C04AC9" w:rsidRDefault="00026DBB" w:rsidP="00C04AC9">
            <w:pPr>
              <w:pStyle w:val="afd"/>
              <w:spacing w:after="0"/>
              <w:jc w:val="center"/>
            </w:pPr>
            <w:r w:rsidRPr="00C04AC9">
              <w:rPr>
                <w:rStyle w:val="13"/>
                <w:color w:val="000000"/>
                <w:sz w:val="24"/>
                <w:szCs w:val="24"/>
              </w:rPr>
              <w:t>Предмет логики</w:t>
            </w:r>
          </w:p>
        </w:tc>
        <w:tc>
          <w:tcPr>
            <w:tcW w:w="5777" w:type="dxa"/>
          </w:tcPr>
          <w:p w:rsidR="00026DBB" w:rsidRPr="00C04AC9" w:rsidRDefault="00026DBB" w:rsidP="00C04AC9">
            <w:pPr>
              <w:pStyle w:val="afd"/>
              <w:spacing w:after="0"/>
            </w:pPr>
            <w:r w:rsidRPr="00C04AC9">
              <w:rPr>
                <w:rStyle w:val="13"/>
                <w:color w:val="000000"/>
                <w:sz w:val="24"/>
                <w:szCs w:val="24"/>
              </w:rPr>
              <w:t>Мышление как предмет логики. Формы мышления. Мышление и язык. Семантические категории языка.</w:t>
            </w:r>
          </w:p>
          <w:p w:rsidR="00026DBB" w:rsidRPr="00C04AC9" w:rsidRDefault="00026DBB" w:rsidP="00C04AC9">
            <w:pPr>
              <w:pStyle w:val="afd"/>
              <w:spacing w:after="0"/>
            </w:pPr>
            <w:r w:rsidRPr="00C04AC9">
              <w:rPr>
                <w:rStyle w:val="13"/>
                <w:color w:val="000000"/>
                <w:sz w:val="24"/>
                <w:szCs w:val="24"/>
              </w:rPr>
              <w:t>Логическая форма как структура мышления. Истинность мысли и формальная правильность рассуждений.</w:t>
            </w:r>
          </w:p>
          <w:p w:rsidR="00026DBB" w:rsidRPr="00C04AC9" w:rsidRDefault="00026DBB" w:rsidP="00C04AC9">
            <w:pPr>
              <w:pStyle w:val="afd"/>
              <w:spacing w:after="0"/>
            </w:pPr>
            <w:r w:rsidRPr="00C04AC9">
              <w:rPr>
                <w:rStyle w:val="13"/>
                <w:color w:val="000000"/>
                <w:sz w:val="24"/>
                <w:szCs w:val="24"/>
              </w:rPr>
              <w:t xml:space="preserve">Теоретическое и методологическое значение логики. </w:t>
            </w:r>
          </w:p>
        </w:tc>
      </w:tr>
      <w:tr w:rsidR="00026DBB" w:rsidRPr="00C04AC9" w:rsidTr="008D1601">
        <w:tc>
          <w:tcPr>
            <w:tcW w:w="817" w:type="dxa"/>
          </w:tcPr>
          <w:p w:rsidR="00026DBB" w:rsidRPr="00C04AC9" w:rsidRDefault="00026DBB" w:rsidP="00C04AC9">
            <w:pPr>
              <w:pStyle w:val="a9"/>
              <w:numPr>
                <w:ilvl w:val="0"/>
                <w:numId w:val="4"/>
              </w:numPr>
              <w:jc w:val="both"/>
            </w:pPr>
          </w:p>
        </w:tc>
        <w:tc>
          <w:tcPr>
            <w:tcW w:w="2977" w:type="dxa"/>
          </w:tcPr>
          <w:p w:rsidR="00026DBB" w:rsidRPr="00C04AC9" w:rsidRDefault="00026DBB" w:rsidP="00C04AC9">
            <w:pPr>
              <w:pStyle w:val="afd"/>
              <w:spacing w:after="0"/>
              <w:ind w:left="160"/>
            </w:pPr>
            <w:r w:rsidRPr="00C04AC9">
              <w:rPr>
                <w:rStyle w:val="13"/>
                <w:color w:val="000000"/>
                <w:sz w:val="24"/>
                <w:szCs w:val="24"/>
              </w:rPr>
              <w:t xml:space="preserve">Понятие </w:t>
            </w:r>
          </w:p>
        </w:tc>
        <w:tc>
          <w:tcPr>
            <w:tcW w:w="5777" w:type="dxa"/>
          </w:tcPr>
          <w:p w:rsidR="00026DBB" w:rsidRPr="00C04AC9" w:rsidRDefault="00026DBB" w:rsidP="00C04AC9">
            <w:pPr>
              <w:pStyle w:val="afd"/>
              <w:spacing w:after="0"/>
            </w:pPr>
            <w:r w:rsidRPr="00C04AC9">
              <w:rPr>
                <w:rStyle w:val="13"/>
                <w:color w:val="000000"/>
                <w:sz w:val="24"/>
                <w:szCs w:val="24"/>
              </w:rPr>
              <w:t>Понятие как форма мышления. Логическая структура понятия Виды понятий Отношения между понятиями.</w:t>
            </w:r>
          </w:p>
          <w:p w:rsidR="00026DBB" w:rsidRPr="00C04AC9" w:rsidRDefault="00026DBB" w:rsidP="00C04AC9">
            <w:pPr>
              <w:pStyle w:val="afd"/>
              <w:spacing w:after="0"/>
            </w:pPr>
            <w:r w:rsidRPr="00C04AC9">
              <w:rPr>
                <w:rStyle w:val="13"/>
                <w:color w:val="000000"/>
                <w:sz w:val="24"/>
                <w:szCs w:val="24"/>
              </w:rPr>
              <w:t>Операции над классами. Ограничение и обобщение понятий.</w:t>
            </w:r>
          </w:p>
          <w:p w:rsidR="00026DBB" w:rsidRPr="00C04AC9" w:rsidRDefault="00026DBB" w:rsidP="00C04AC9">
            <w:pPr>
              <w:pStyle w:val="afd"/>
              <w:spacing w:after="0"/>
            </w:pPr>
            <w:r w:rsidRPr="00C04AC9">
              <w:rPr>
                <w:rStyle w:val="13"/>
                <w:color w:val="000000"/>
                <w:sz w:val="24"/>
                <w:szCs w:val="24"/>
              </w:rPr>
              <w:t>Определение (дефиниция) понятия, его логическая структура и виды. Правила и ошибки явного определения.</w:t>
            </w:r>
          </w:p>
          <w:p w:rsidR="00026DBB" w:rsidRPr="00C04AC9" w:rsidRDefault="00026DBB" w:rsidP="00C04AC9">
            <w:pPr>
              <w:pStyle w:val="afd"/>
              <w:spacing w:after="0"/>
            </w:pPr>
            <w:r w:rsidRPr="00C04AC9">
              <w:rPr>
                <w:rStyle w:val="13"/>
                <w:color w:val="000000"/>
                <w:sz w:val="24"/>
                <w:szCs w:val="24"/>
              </w:rPr>
              <w:t>Деление понятий. Его логическая структура и виды.  Правила и ошибки в делении. Классификация. Типология.</w:t>
            </w:r>
          </w:p>
        </w:tc>
      </w:tr>
      <w:tr w:rsidR="00026DBB" w:rsidRPr="00C04AC9" w:rsidTr="008D1601">
        <w:tc>
          <w:tcPr>
            <w:tcW w:w="817" w:type="dxa"/>
          </w:tcPr>
          <w:p w:rsidR="00026DBB" w:rsidRPr="00C04AC9" w:rsidRDefault="00026DBB" w:rsidP="00C04AC9">
            <w:pPr>
              <w:pStyle w:val="a9"/>
              <w:numPr>
                <w:ilvl w:val="0"/>
                <w:numId w:val="4"/>
              </w:numPr>
              <w:jc w:val="both"/>
            </w:pPr>
          </w:p>
        </w:tc>
        <w:tc>
          <w:tcPr>
            <w:tcW w:w="2977" w:type="dxa"/>
          </w:tcPr>
          <w:p w:rsidR="00026DBB" w:rsidRPr="00C04AC9" w:rsidRDefault="00026DBB" w:rsidP="00C04AC9">
            <w:pPr>
              <w:pStyle w:val="afd"/>
              <w:spacing w:after="0"/>
              <w:ind w:left="120"/>
            </w:pPr>
            <w:r w:rsidRPr="00C04AC9">
              <w:rPr>
                <w:rStyle w:val="13"/>
                <w:color w:val="000000"/>
                <w:sz w:val="24"/>
                <w:szCs w:val="24"/>
              </w:rPr>
              <w:t>Суждение</w:t>
            </w:r>
          </w:p>
        </w:tc>
        <w:tc>
          <w:tcPr>
            <w:tcW w:w="5777" w:type="dxa"/>
          </w:tcPr>
          <w:p w:rsidR="00026DBB" w:rsidRPr="00C04AC9" w:rsidRDefault="00026DBB" w:rsidP="00C04AC9">
            <w:pPr>
              <w:pStyle w:val="afd"/>
              <w:spacing w:after="0"/>
            </w:pPr>
            <w:r w:rsidRPr="00C04AC9">
              <w:rPr>
                <w:rStyle w:val="13"/>
                <w:color w:val="000000"/>
                <w:sz w:val="24"/>
                <w:szCs w:val="24"/>
              </w:rPr>
              <w:t>Общая характеристика суждения.</w:t>
            </w:r>
          </w:p>
          <w:p w:rsidR="00026DBB" w:rsidRPr="00C04AC9" w:rsidRDefault="00026DBB" w:rsidP="00C04AC9">
            <w:pPr>
              <w:pStyle w:val="afd"/>
              <w:spacing w:after="0"/>
            </w:pPr>
            <w:r w:rsidRPr="00C04AC9">
              <w:rPr>
                <w:rStyle w:val="13"/>
                <w:color w:val="000000"/>
                <w:sz w:val="24"/>
                <w:szCs w:val="24"/>
              </w:rPr>
              <w:t>Структура простого суждения. Виды простых суждении по характеру предиката.</w:t>
            </w:r>
          </w:p>
          <w:p w:rsidR="00026DBB" w:rsidRPr="00C04AC9" w:rsidRDefault="00026DBB" w:rsidP="00C04AC9">
            <w:pPr>
              <w:pStyle w:val="afd"/>
              <w:spacing w:after="0"/>
            </w:pPr>
            <w:r w:rsidRPr="00C04AC9">
              <w:rPr>
                <w:rStyle w:val="13"/>
                <w:color w:val="000000"/>
                <w:sz w:val="24"/>
                <w:szCs w:val="24"/>
              </w:rPr>
              <w:t>Категорические суждения и их виды. Объединённая классификация простых категорических суждений по количеству и качеству. Распределенность терминов в простых категорических суждениях. Отношения между суждениями по значениям истинности. Сложное суждение и его вилы. Табличное исчисление истинности сложных суждений.</w:t>
            </w:r>
          </w:p>
          <w:p w:rsidR="00026DBB" w:rsidRPr="00C04AC9" w:rsidRDefault="00026DBB" w:rsidP="00C04AC9">
            <w:pPr>
              <w:pStyle w:val="afd"/>
              <w:spacing w:after="0"/>
            </w:pPr>
            <w:r w:rsidRPr="00C04AC9">
              <w:rPr>
                <w:rStyle w:val="13"/>
                <w:color w:val="000000"/>
                <w:sz w:val="24"/>
                <w:szCs w:val="24"/>
              </w:rPr>
              <w:t>Отрицание простых и сложных суждений. Суждение и вопрос. Логическая структура вопроса. Виды вопросов и ответов.</w:t>
            </w:r>
          </w:p>
        </w:tc>
      </w:tr>
      <w:tr w:rsidR="00952F8D" w:rsidRPr="00C04AC9" w:rsidTr="00A17980">
        <w:tc>
          <w:tcPr>
            <w:tcW w:w="817" w:type="dxa"/>
          </w:tcPr>
          <w:p w:rsidR="00952F8D" w:rsidRPr="00C04AC9" w:rsidRDefault="00952F8D" w:rsidP="00C04AC9">
            <w:pPr>
              <w:pStyle w:val="a9"/>
              <w:numPr>
                <w:ilvl w:val="0"/>
                <w:numId w:val="4"/>
              </w:numPr>
              <w:jc w:val="both"/>
            </w:pPr>
          </w:p>
        </w:tc>
        <w:tc>
          <w:tcPr>
            <w:tcW w:w="2977" w:type="dxa"/>
          </w:tcPr>
          <w:p w:rsidR="00952F8D" w:rsidRPr="00C04AC9" w:rsidRDefault="00952F8D" w:rsidP="00C04AC9">
            <w:pPr>
              <w:pStyle w:val="afd"/>
              <w:spacing w:after="0"/>
              <w:ind w:left="120"/>
            </w:pPr>
            <w:r w:rsidRPr="00C04AC9">
              <w:rPr>
                <w:rStyle w:val="13"/>
                <w:color w:val="000000"/>
                <w:sz w:val="24"/>
                <w:szCs w:val="24"/>
              </w:rPr>
              <w:t>Формальнологические</w:t>
            </w:r>
            <w:r w:rsidR="00864B98">
              <w:rPr>
                <w:rStyle w:val="13"/>
                <w:color w:val="000000"/>
                <w:sz w:val="24"/>
                <w:szCs w:val="24"/>
              </w:rPr>
              <w:t xml:space="preserve"> </w:t>
            </w:r>
            <w:r w:rsidRPr="00C04AC9">
              <w:rPr>
                <w:rStyle w:val="13"/>
                <w:color w:val="000000"/>
                <w:sz w:val="24"/>
                <w:szCs w:val="24"/>
              </w:rPr>
              <w:t>законы</w:t>
            </w:r>
          </w:p>
        </w:tc>
        <w:tc>
          <w:tcPr>
            <w:tcW w:w="5777" w:type="dxa"/>
          </w:tcPr>
          <w:p w:rsidR="00952F8D" w:rsidRPr="00C04AC9" w:rsidRDefault="00F27029" w:rsidP="00C04AC9">
            <w:pPr>
              <w:pStyle w:val="afd"/>
              <w:spacing w:after="0"/>
            </w:pPr>
            <w:r>
              <w:rPr>
                <w:rStyle w:val="13"/>
                <w:color w:val="000000"/>
                <w:sz w:val="24"/>
                <w:szCs w:val="24"/>
              </w:rPr>
              <w:t>Понятие формально-</w:t>
            </w:r>
            <w:r w:rsidR="00952F8D" w:rsidRPr="00C04AC9">
              <w:rPr>
                <w:rStyle w:val="13"/>
                <w:color w:val="000000"/>
                <w:sz w:val="24"/>
                <w:szCs w:val="24"/>
              </w:rPr>
              <w:t>логического закона.</w:t>
            </w:r>
            <w:r>
              <w:rPr>
                <w:rStyle w:val="13"/>
                <w:color w:val="000000"/>
                <w:sz w:val="24"/>
                <w:szCs w:val="24"/>
              </w:rPr>
              <w:t xml:space="preserve"> </w:t>
            </w:r>
            <w:r w:rsidR="00952F8D" w:rsidRPr="00C04AC9">
              <w:rPr>
                <w:rStyle w:val="13"/>
                <w:color w:val="000000"/>
                <w:sz w:val="24"/>
                <w:szCs w:val="24"/>
              </w:rPr>
              <w:t>Закон тождества. Закон</w:t>
            </w:r>
            <w:r>
              <w:rPr>
                <w:rStyle w:val="13"/>
                <w:color w:val="000000"/>
                <w:sz w:val="24"/>
                <w:szCs w:val="24"/>
              </w:rPr>
              <w:t xml:space="preserve"> </w:t>
            </w:r>
            <w:r w:rsidR="00952F8D" w:rsidRPr="00C04AC9">
              <w:rPr>
                <w:rStyle w:val="13"/>
                <w:color w:val="000000"/>
                <w:sz w:val="24"/>
                <w:szCs w:val="24"/>
              </w:rPr>
              <w:t>непротиворечия. Закон</w:t>
            </w:r>
            <w:r>
              <w:rPr>
                <w:rStyle w:val="13"/>
                <w:color w:val="000000"/>
                <w:sz w:val="24"/>
                <w:szCs w:val="24"/>
              </w:rPr>
              <w:t xml:space="preserve"> </w:t>
            </w:r>
            <w:r w:rsidR="00952F8D" w:rsidRPr="00C04AC9">
              <w:rPr>
                <w:rStyle w:val="13"/>
                <w:color w:val="000000"/>
                <w:sz w:val="24"/>
                <w:szCs w:val="24"/>
              </w:rPr>
              <w:t>исключённого третьего.</w:t>
            </w:r>
            <w:r>
              <w:rPr>
                <w:rStyle w:val="13"/>
                <w:color w:val="000000"/>
                <w:sz w:val="24"/>
                <w:szCs w:val="24"/>
              </w:rPr>
              <w:t xml:space="preserve"> </w:t>
            </w:r>
            <w:r w:rsidR="00952F8D" w:rsidRPr="00C04AC9">
              <w:rPr>
                <w:rStyle w:val="13"/>
                <w:color w:val="000000"/>
                <w:sz w:val="24"/>
                <w:szCs w:val="24"/>
              </w:rPr>
              <w:t>Закон достаточного</w:t>
            </w:r>
            <w:r>
              <w:rPr>
                <w:rStyle w:val="13"/>
                <w:color w:val="000000"/>
                <w:sz w:val="24"/>
                <w:szCs w:val="24"/>
              </w:rPr>
              <w:t xml:space="preserve"> </w:t>
            </w:r>
            <w:r w:rsidR="00952F8D" w:rsidRPr="00C04AC9">
              <w:rPr>
                <w:rStyle w:val="13"/>
                <w:color w:val="000000"/>
                <w:sz w:val="24"/>
                <w:szCs w:val="24"/>
              </w:rPr>
              <w:t>основания.</w:t>
            </w:r>
            <w:r>
              <w:rPr>
                <w:rStyle w:val="13"/>
                <w:color w:val="000000"/>
                <w:sz w:val="24"/>
                <w:szCs w:val="24"/>
              </w:rPr>
              <w:t xml:space="preserve"> </w:t>
            </w:r>
            <w:r w:rsidR="00952F8D" w:rsidRPr="00C04AC9">
              <w:rPr>
                <w:rStyle w:val="13"/>
                <w:color w:val="000000"/>
                <w:sz w:val="24"/>
                <w:szCs w:val="24"/>
              </w:rPr>
              <w:t>Методологическое значение</w:t>
            </w:r>
            <w:r>
              <w:rPr>
                <w:rStyle w:val="13"/>
                <w:color w:val="000000"/>
                <w:sz w:val="24"/>
                <w:szCs w:val="24"/>
              </w:rPr>
              <w:t xml:space="preserve"> </w:t>
            </w:r>
            <w:r w:rsidR="00952F8D" w:rsidRPr="00C04AC9">
              <w:rPr>
                <w:rStyle w:val="13"/>
                <w:color w:val="000000"/>
                <w:sz w:val="24"/>
                <w:szCs w:val="24"/>
              </w:rPr>
              <w:t>формально-логических</w:t>
            </w:r>
            <w:r>
              <w:rPr>
                <w:rStyle w:val="13"/>
                <w:color w:val="000000"/>
                <w:sz w:val="24"/>
                <w:szCs w:val="24"/>
              </w:rPr>
              <w:t xml:space="preserve"> </w:t>
            </w:r>
            <w:r w:rsidR="00952F8D" w:rsidRPr="00C04AC9">
              <w:rPr>
                <w:rStyle w:val="13"/>
                <w:color w:val="000000"/>
                <w:sz w:val="24"/>
                <w:szCs w:val="24"/>
              </w:rPr>
              <w:t>законов</w:t>
            </w:r>
          </w:p>
        </w:tc>
      </w:tr>
      <w:tr w:rsidR="00952F8D" w:rsidRPr="00C04AC9" w:rsidTr="008D1601">
        <w:tc>
          <w:tcPr>
            <w:tcW w:w="817" w:type="dxa"/>
          </w:tcPr>
          <w:p w:rsidR="00952F8D" w:rsidRPr="00C04AC9" w:rsidRDefault="00952F8D" w:rsidP="00C04AC9">
            <w:pPr>
              <w:pStyle w:val="a9"/>
              <w:numPr>
                <w:ilvl w:val="0"/>
                <w:numId w:val="4"/>
              </w:numPr>
              <w:jc w:val="both"/>
            </w:pPr>
          </w:p>
        </w:tc>
        <w:tc>
          <w:tcPr>
            <w:tcW w:w="2977" w:type="dxa"/>
          </w:tcPr>
          <w:p w:rsidR="00952F8D" w:rsidRPr="00C04AC9" w:rsidRDefault="00952F8D" w:rsidP="00C04AC9">
            <w:pPr>
              <w:pStyle w:val="afd"/>
              <w:spacing w:after="0"/>
              <w:ind w:left="120"/>
            </w:pPr>
            <w:r w:rsidRPr="00C04AC9">
              <w:rPr>
                <w:rStyle w:val="13"/>
                <w:color w:val="000000"/>
                <w:sz w:val="24"/>
                <w:szCs w:val="24"/>
              </w:rPr>
              <w:t>Умозаключение</w:t>
            </w:r>
          </w:p>
        </w:tc>
        <w:tc>
          <w:tcPr>
            <w:tcW w:w="5777" w:type="dxa"/>
          </w:tcPr>
          <w:p w:rsidR="00952F8D" w:rsidRPr="00C04AC9" w:rsidRDefault="00952F8D" w:rsidP="00C04AC9">
            <w:pPr>
              <w:pStyle w:val="afd"/>
              <w:spacing w:after="0"/>
            </w:pPr>
            <w:r w:rsidRPr="00C04AC9">
              <w:rPr>
                <w:rStyle w:val="13"/>
                <w:color w:val="000000"/>
                <w:sz w:val="24"/>
                <w:szCs w:val="24"/>
              </w:rPr>
              <w:t>Общая характеристика умозаключения. Виды умозаключений.</w:t>
            </w:r>
          </w:p>
          <w:p w:rsidR="00952F8D" w:rsidRPr="00C04AC9" w:rsidRDefault="00952F8D" w:rsidP="00C04AC9">
            <w:pPr>
              <w:pStyle w:val="afd"/>
              <w:spacing w:after="0"/>
            </w:pPr>
            <w:r w:rsidRPr="00C04AC9">
              <w:rPr>
                <w:rStyle w:val="13"/>
                <w:color w:val="000000"/>
                <w:sz w:val="24"/>
                <w:szCs w:val="24"/>
              </w:rPr>
              <w:t xml:space="preserve">Дедуктивные умозаключения </w:t>
            </w:r>
            <w:r w:rsidR="00BC29C4" w:rsidRPr="00C04AC9">
              <w:rPr>
                <w:rStyle w:val="13"/>
                <w:color w:val="000000"/>
                <w:sz w:val="24"/>
                <w:szCs w:val="24"/>
              </w:rPr>
              <w:t>и</w:t>
            </w:r>
            <w:r w:rsidR="00F27029">
              <w:rPr>
                <w:rStyle w:val="13"/>
                <w:color w:val="000000"/>
                <w:sz w:val="24"/>
                <w:szCs w:val="24"/>
              </w:rPr>
              <w:t xml:space="preserve"> </w:t>
            </w:r>
            <w:r w:rsidRPr="00C04AC9">
              <w:rPr>
                <w:rStyle w:val="13"/>
                <w:color w:val="000000"/>
                <w:sz w:val="24"/>
                <w:szCs w:val="24"/>
              </w:rPr>
              <w:t>их виды.</w:t>
            </w:r>
          </w:p>
          <w:p w:rsidR="00952F8D" w:rsidRPr="00C04AC9" w:rsidRDefault="00952F8D" w:rsidP="00C04AC9">
            <w:pPr>
              <w:pStyle w:val="afd"/>
              <w:spacing w:after="0"/>
            </w:pPr>
            <w:r w:rsidRPr="00C04AC9">
              <w:rPr>
                <w:rStyle w:val="13"/>
                <w:color w:val="000000"/>
                <w:sz w:val="24"/>
                <w:szCs w:val="24"/>
              </w:rPr>
              <w:t>Непосредственные умозаключения и их виды Простой категорический силлогизм.</w:t>
            </w:r>
          </w:p>
          <w:p w:rsidR="00952F8D" w:rsidRPr="00C04AC9" w:rsidRDefault="00952F8D" w:rsidP="00C04AC9">
            <w:pPr>
              <w:pStyle w:val="afd"/>
              <w:spacing w:after="0"/>
            </w:pPr>
            <w:r w:rsidRPr="00C04AC9">
              <w:rPr>
                <w:rStyle w:val="13"/>
                <w:color w:val="000000"/>
                <w:sz w:val="24"/>
                <w:szCs w:val="24"/>
              </w:rPr>
              <w:t>С окрашенный и сложносокращенный силлогизмы. Сложные и сокращенные сложные силлогизмы.</w:t>
            </w:r>
          </w:p>
          <w:p w:rsidR="00952F8D" w:rsidRPr="00C04AC9" w:rsidRDefault="00F27029" w:rsidP="00C04AC9">
            <w:pPr>
              <w:pStyle w:val="afd"/>
              <w:spacing w:after="0"/>
            </w:pPr>
            <w:r>
              <w:rPr>
                <w:rStyle w:val="13"/>
                <w:color w:val="000000"/>
                <w:sz w:val="24"/>
                <w:szCs w:val="24"/>
              </w:rPr>
              <w:t>Условные и условно-</w:t>
            </w:r>
            <w:r w:rsidR="00952F8D" w:rsidRPr="00C04AC9">
              <w:rPr>
                <w:rStyle w:val="13"/>
                <w:color w:val="000000"/>
                <w:sz w:val="24"/>
                <w:szCs w:val="24"/>
              </w:rPr>
              <w:t>категорические умозаключения. Разделительные и разделительно-категорические умозаключения. Условно-разделительные (лемматические) умозаключения.</w:t>
            </w:r>
          </w:p>
          <w:p w:rsidR="00952F8D" w:rsidRPr="00C04AC9" w:rsidRDefault="00952F8D" w:rsidP="00C04AC9">
            <w:pPr>
              <w:pStyle w:val="afd"/>
              <w:spacing w:after="0"/>
            </w:pPr>
            <w:r w:rsidRPr="00C04AC9">
              <w:rPr>
                <w:rStyle w:val="13"/>
                <w:color w:val="000000"/>
                <w:sz w:val="24"/>
                <w:szCs w:val="24"/>
              </w:rPr>
              <w:t>Индуктивные</w:t>
            </w:r>
            <w:r w:rsidR="00F27029">
              <w:rPr>
                <w:rStyle w:val="13"/>
                <w:color w:val="000000"/>
                <w:sz w:val="24"/>
                <w:szCs w:val="24"/>
              </w:rPr>
              <w:t xml:space="preserve"> </w:t>
            </w:r>
            <w:r w:rsidRPr="00C04AC9">
              <w:rPr>
                <w:rStyle w:val="13"/>
                <w:color w:val="000000"/>
                <w:sz w:val="24"/>
                <w:szCs w:val="24"/>
              </w:rPr>
              <w:t>умозаключения.</w:t>
            </w:r>
          </w:p>
          <w:p w:rsidR="00952F8D" w:rsidRPr="00C04AC9" w:rsidRDefault="00952F8D" w:rsidP="00C04AC9">
            <w:pPr>
              <w:pStyle w:val="afd"/>
              <w:spacing w:after="0"/>
            </w:pPr>
            <w:r w:rsidRPr="00C04AC9">
              <w:rPr>
                <w:rStyle w:val="13"/>
                <w:color w:val="000000"/>
                <w:sz w:val="24"/>
                <w:szCs w:val="24"/>
              </w:rPr>
              <w:t>Индуктивные методы установления причинно- следственных связей. Умозаключения по аналогии.</w:t>
            </w:r>
          </w:p>
        </w:tc>
      </w:tr>
      <w:tr w:rsidR="00952F8D" w:rsidRPr="00C04AC9" w:rsidTr="008D1601">
        <w:tc>
          <w:tcPr>
            <w:tcW w:w="817" w:type="dxa"/>
          </w:tcPr>
          <w:p w:rsidR="00952F8D" w:rsidRPr="00C04AC9" w:rsidRDefault="00952F8D" w:rsidP="00C04AC9">
            <w:pPr>
              <w:pStyle w:val="a9"/>
              <w:numPr>
                <w:ilvl w:val="0"/>
                <w:numId w:val="4"/>
              </w:numPr>
              <w:jc w:val="both"/>
            </w:pPr>
          </w:p>
        </w:tc>
        <w:tc>
          <w:tcPr>
            <w:tcW w:w="2977" w:type="dxa"/>
          </w:tcPr>
          <w:p w:rsidR="00952F8D" w:rsidRPr="00C04AC9" w:rsidRDefault="00952F8D" w:rsidP="00C04AC9">
            <w:pPr>
              <w:pStyle w:val="afd"/>
              <w:spacing w:after="0"/>
              <w:ind w:left="120"/>
            </w:pPr>
            <w:r w:rsidRPr="00C04AC9">
              <w:rPr>
                <w:rStyle w:val="13"/>
                <w:color w:val="000000"/>
                <w:sz w:val="24"/>
                <w:szCs w:val="24"/>
              </w:rPr>
              <w:t>Логические основы теории аргументации</w:t>
            </w:r>
          </w:p>
        </w:tc>
        <w:tc>
          <w:tcPr>
            <w:tcW w:w="5777" w:type="dxa"/>
          </w:tcPr>
          <w:p w:rsidR="00952F8D" w:rsidRPr="00C04AC9" w:rsidRDefault="00952F8D" w:rsidP="00C04AC9">
            <w:pPr>
              <w:pStyle w:val="afd"/>
              <w:spacing w:after="0"/>
            </w:pPr>
            <w:r w:rsidRPr="00C04AC9">
              <w:rPr>
                <w:rStyle w:val="13"/>
                <w:color w:val="000000"/>
                <w:sz w:val="24"/>
                <w:szCs w:val="24"/>
              </w:rPr>
              <w:t>Соотношение аргументации и доказательства. Доказательство и убеждение. Структура аргументации. Доказательство. Его структура и виды. Опровержение, его структура и виды</w:t>
            </w:r>
          </w:p>
          <w:p w:rsidR="00952F8D" w:rsidRPr="00C04AC9" w:rsidRDefault="00952F8D" w:rsidP="00C04AC9">
            <w:pPr>
              <w:pStyle w:val="afd"/>
              <w:spacing w:after="0"/>
            </w:pPr>
            <w:r w:rsidRPr="00C04AC9">
              <w:rPr>
                <w:rStyle w:val="13"/>
                <w:color w:val="000000"/>
                <w:sz w:val="24"/>
                <w:szCs w:val="24"/>
              </w:rPr>
              <w:t>Правила доказательства и опровержения.</w:t>
            </w:r>
          </w:p>
          <w:p w:rsidR="00952F8D" w:rsidRPr="00C04AC9" w:rsidRDefault="00952F8D" w:rsidP="00C04AC9">
            <w:pPr>
              <w:pStyle w:val="afd"/>
              <w:spacing w:after="0"/>
            </w:pPr>
            <w:r w:rsidRPr="00C04AC9">
              <w:rPr>
                <w:rStyle w:val="13"/>
                <w:color w:val="000000"/>
                <w:sz w:val="24"/>
                <w:szCs w:val="24"/>
              </w:rPr>
              <w:t>Конструктивные и деструктивные аргументационные приемы. Лояльные и не лояльные приемы ведения дискуссии. Софизмы и паралогизмы. Логические парадоксы.</w:t>
            </w:r>
          </w:p>
          <w:p w:rsidR="00952F8D" w:rsidRPr="00C04AC9" w:rsidRDefault="00952F8D" w:rsidP="00C04AC9">
            <w:pPr>
              <w:pStyle w:val="afd"/>
              <w:spacing w:after="0"/>
            </w:pPr>
            <w:r w:rsidRPr="00C04AC9">
              <w:rPr>
                <w:rStyle w:val="13"/>
                <w:color w:val="000000"/>
                <w:sz w:val="24"/>
                <w:szCs w:val="24"/>
              </w:rPr>
              <w:t>Роль аргументации в познании и в дискуссиях.</w:t>
            </w:r>
          </w:p>
        </w:tc>
      </w:tr>
      <w:tr w:rsidR="00952F8D" w:rsidRPr="00C04AC9" w:rsidTr="008D1601">
        <w:tc>
          <w:tcPr>
            <w:tcW w:w="817" w:type="dxa"/>
          </w:tcPr>
          <w:p w:rsidR="00952F8D" w:rsidRPr="00C04AC9" w:rsidRDefault="00952F8D" w:rsidP="00C04AC9">
            <w:pPr>
              <w:pStyle w:val="a9"/>
              <w:numPr>
                <w:ilvl w:val="0"/>
                <w:numId w:val="4"/>
              </w:numPr>
              <w:jc w:val="both"/>
            </w:pPr>
          </w:p>
        </w:tc>
        <w:tc>
          <w:tcPr>
            <w:tcW w:w="2977" w:type="dxa"/>
          </w:tcPr>
          <w:p w:rsidR="00952F8D" w:rsidRPr="00C04AC9" w:rsidRDefault="00952F8D" w:rsidP="00C04AC9">
            <w:pPr>
              <w:pStyle w:val="afd"/>
              <w:spacing w:after="0"/>
              <w:ind w:left="120"/>
            </w:pPr>
            <w:r w:rsidRPr="00C04AC9">
              <w:rPr>
                <w:rStyle w:val="13"/>
                <w:color w:val="000000"/>
                <w:sz w:val="24"/>
                <w:szCs w:val="24"/>
              </w:rPr>
              <w:t>Логический</w:t>
            </w:r>
            <w:r w:rsidR="00864B98">
              <w:rPr>
                <w:rStyle w:val="13"/>
                <w:color w:val="000000"/>
                <w:sz w:val="24"/>
                <w:szCs w:val="24"/>
              </w:rPr>
              <w:t xml:space="preserve"> </w:t>
            </w:r>
            <w:r w:rsidRPr="00C04AC9">
              <w:rPr>
                <w:rStyle w:val="13"/>
                <w:color w:val="000000"/>
                <w:sz w:val="24"/>
                <w:szCs w:val="24"/>
              </w:rPr>
              <w:t>анализ</w:t>
            </w:r>
            <w:r w:rsidR="00864B98">
              <w:rPr>
                <w:rStyle w:val="13"/>
                <w:color w:val="000000"/>
                <w:sz w:val="24"/>
                <w:szCs w:val="24"/>
              </w:rPr>
              <w:t xml:space="preserve"> </w:t>
            </w:r>
            <w:r w:rsidRPr="00C04AC9">
              <w:rPr>
                <w:rStyle w:val="13"/>
                <w:color w:val="000000"/>
                <w:sz w:val="24"/>
                <w:szCs w:val="24"/>
              </w:rPr>
              <w:t>высказываний и текстов</w:t>
            </w:r>
          </w:p>
        </w:tc>
        <w:tc>
          <w:tcPr>
            <w:tcW w:w="5777" w:type="dxa"/>
          </w:tcPr>
          <w:p w:rsidR="00952F8D" w:rsidRPr="00C04AC9" w:rsidRDefault="00952F8D" w:rsidP="00C04AC9">
            <w:pPr>
              <w:pStyle w:val="afd"/>
              <w:spacing w:after="0"/>
            </w:pPr>
            <w:r w:rsidRPr="00C04AC9">
              <w:rPr>
                <w:rStyle w:val="13"/>
                <w:color w:val="000000"/>
                <w:sz w:val="24"/>
                <w:szCs w:val="24"/>
              </w:rPr>
              <w:t>Логическая структура высказывания и анализ ее правильности.</w:t>
            </w:r>
          </w:p>
          <w:p w:rsidR="00952F8D" w:rsidRPr="00C04AC9" w:rsidRDefault="00952F8D" w:rsidP="00C04AC9">
            <w:pPr>
              <w:pStyle w:val="afd"/>
              <w:spacing w:after="0"/>
            </w:pPr>
            <w:r w:rsidRPr="00C04AC9">
              <w:rPr>
                <w:rStyle w:val="13"/>
                <w:color w:val="000000"/>
                <w:sz w:val="24"/>
                <w:szCs w:val="24"/>
              </w:rPr>
              <w:t>Основные приемы логического анализа текстов. Смысловой анализ текста и законы логики. Повествование. Его логическая структура и способы. Описание. Его элементы и особенности логической структуры. Рассуждение, его логическая структура и цель.</w:t>
            </w:r>
          </w:p>
        </w:tc>
      </w:tr>
    </w:tbl>
    <w:p w:rsidR="00651AE3" w:rsidRPr="00C04AC9" w:rsidRDefault="00651AE3" w:rsidP="00C04AC9">
      <w:pPr>
        <w:jc w:val="center"/>
      </w:pPr>
    </w:p>
    <w:p w:rsidR="00651AE3" w:rsidRPr="00C04AC9" w:rsidRDefault="00651AE3" w:rsidP="00C04AC9">
      <w:pPr>
        <w:jc w:val="center"/>
      </w:pPr>
      <w:r w:rsidRPr="00C04AC9">
        <w:t>Содержание практических занятий</w:t>
      </w:r>
    </w:p>
    <w:tbl>
      <w:tblPr>
        <w:tblStyle w:val="a8"/>
        <w:tblW w:w="0" w:type="auto"/>
        <w:tblLook w:val="04A0" w:firstRow="1" w:lastRow="0" w:firstColumn="1" w:lastColumn="0" w:noHBand="0" w:noVBand="1"/>
      </w:tblPr>
      <w:tblGrid>
        <w:gridCol w:w="755"/>
        <w:gridCol w:w="2608"/>
        <w:gridCol w:w="6209"/>
      </w:tblGrid>
      <w:tr w:rsidR="002D097D" w:rsidRPr="00C04AC9" w:rsidTr="00895865">
        <w:tc>
          <w:tcPr>
            <w:tcW w:w="756" w:type="dxa"/>
          </w:tcPr>
          <w:p w:rsidR="002D097D" w:rsidRPr="00C04AC9" w:rsidRDefault="002D097D" w:rsidP="00C04AC9">
            <w:pPr>
              <w:jc w:val="center"/>
              <w:rPr>
                <w:b/>
              </w:rPr>
            </w:pPr>
            <w:r w:rsidRPr="00C04AC9">
              <w:rPr>
                <w:b/>
              </w:rPr>
              <w:t>№ п/п</w:t>
            </w:r>
          </w:p>
        </w:tc>
        <w:tc>
          <w:tcPr>
            <w:tcW w:w="2613" w:type="dxa"/>
          </w:tcPr>
          <w:p w:rsidR="002D097D" w:rsidRPr="00C04AC9" w:rsidRDefault="002D097D" w:rsidP="00C04AC9">
            <w:pPr>
              <w:jc w:val="center"/>
              <w:rPr>
                <w:b/>
              </w:rPr>
            </w:pPr>
            <w:r w:rsidRPr="00C04AC9">
              <w:rPr>
                <w:b/>
              </w:rPr>
              <w:t>Наименование темы (раздела) дисциплины</w:t>
            </w:r>
          </w:p>
        </w:tc>
        <w:tc>
          <w:tcPr>
            <w:tcW w:w="6237" w:type="dxa"/>
          </w:tcPr>
          <w:p w:rsidR="002D097D" w:rsidRPr="00C04AC9" w:rsidRDefault="002D097D" w:rsidP="00C04AC9">
            <w:pPr>
              <w:jc w:val="center"/>
              <w:rPr>
                <w:b/>
              </w:rPr>
            </w:pPr>
            <w:r w:rsidRPr="00C04AC9">
              <w:rPr>
                <w:b/>
              </w:rPr>
              <w:t>Содержание практического занятия</w:t>
            </w:r>
          </w:p>
        </w:tc>
      </w:tr>
      <w:tr w:rsidR="00952F8D" w:rsidRPr="00C04AC9" w:rsidTr="00895865">
        <w:tc>
          <w:tcPr>
            <w:tcW w:w="756" w:type="dxa"/>
          </w:tcPr>
          <w:p w:rsidR="00952F8D" w:rsidRPr="00C04AC9" w:rsidRDefault="00952F8D" w:rsidP="00C04AC9">
            <w:pPr>
              <w:pStyle w:val="a9"/>
              <w:numPr>
                <w:ilvl w:val="0"/>
                <w:numId w:val="7"/>
              </w:numPr>
              <w:jc w:val="center"/>
            </w:pPr>
          </w:p>
        </w:tc>
        <w:tc>
          <w:tcPr>
            <w:tcW w:w="2613" w:type="dxa"/>
          </w:tcPr>
          <w:p w:rsidR="00952F8D" w:rsidRPr="00C04AC9" w:rsidRDefault="00952F8D" w:rsidP="00C04AC9">
            <w:pPr>
              <w:pStyle w:val="afd"/>
              <w:spacing w:after="0"/>
              <w:rPr>
                <w:rStyle w:val="13"/>
                <w:color w:val="000000"/>
                <w:sz w:val="24"/>
                <w:szCs w:val="24"/>
              </w:rPr>
            </w:pPr>
            <w:r w:rsidRPr="00C04AC9">
              <w:rPr>
                <w:rStyle w:val="13"/>
                <w:color w:val="000000"/>
                <w:sz w:val="24"/>
                <w:szCs w:val="24"/>
              </w:rPr>
              <w:t>Предмет логики</w:t>
            </w:r>
          </w:p>
        </w:tc>
        <w:tc>
          <w:tcPr>
            <w:tcW w:w="6237" w:type="dxa"/>
          </w:tcPr>
          <w:p w:rsidR="00952F8D" w:rsidRPr="00C04AC9" w:rsidRDefault="00952F8D" w:rsidP="00C04AC9">
            <w:pPr>
              <w:pStyle w:val="afd"/>
              <w:spacing w:after="0"/>
            </w:pPr>
            <w:r w:rsidRPr="00C04AC9">
              <w:rPr>
                <w:rStyle w:val="13"/>
                <w:color w:val="000000"/>
                <w:sz w:val="24"/>
                <w:szCs w:val="24"/>
              </w:rPr>
              <w:t>Мышление как предмет логики. Особенности теоретического мышления. Мышление и язык. Семантические категории языка.</w:t>
            </w:r>
          </w:p>
          <w:p w:rsidR="00952F8D" w:rsidRPr="00C04AC9" w:rsidRDefault="00952F8D" w:rsidP="00C04AC9">
            <w:pPr>
              <w:pStyle w:val="afd"/>
              <w:spacing w:after="0"/>
            </w:pPr>
            <w:r w:rsidRPr="00C04AC9">
              <w:rPr>
                <w:rStyle w:val="13"/>
                <w:color w:val="000000"/>
                <w:sz w:val="24"/>
                <w:szCs w:val="24"/>
              </w:rPr>
              <w:t>Логическая форма как структура мышления. Теоретическое и методологическое значение логики.</w:t>
            </w:r>
          </w:p>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eastAsia="Times New Roman" w:hAnsi="Times New Roman" w:cs="Times New Roman"/>
                <w:b w:val="0"/>
                <w:bCs w:val="0"/>
                <w:color w:val="000000"/>
                <w:sz w:val="24"/>
                <w:szCs w:val="24"/>
                <w:lang w:eastAsia="ru-RU"/>
              </w:rPr>
              <w:t>История развития логики как науки.</w:t>
            </w:r>
          </w:p>
        </w:tc>
      </w:tr>
      <w:tr w:rsidR="00952F8D" w:rsidRPr="00C04AC9" w:rsidTr="00895865">
        <w:tc>
          <w:tcPr>
            <w:tcW w:w="756" w:type="dxa"/>
          </w:tcPr>
          <w:p w:rsidR="00952F8D" w:rsidRPr="00C04AC9" w:rsidRDefault="00952F8D" w:rsidP="00C04AC9">
            <w:pPr>
              <w:pStyle w:val="a9"/>
              <w:numPr>
                <w:ilvl w:val="0"/>
                <w:numId w:val="7"/>
              </w:numPr>
              <w:jc w:val="both"/>
            </w:pPr>
          </w:p>
        </w:tc>
        <w:tc>
          <w:tcPr>
            <w:tcW w:w="2613" w:type="dxa"/>
          </w:tcPr>
          <w:p w:rsidR="00952F8D" w:rsidRPr="00C04AC9" w:rsidRDefault="00952F8D" w:rsidP="00C04AC9">
            <w:pPr>
              <w:pStyle w:val="afd"/>
              <w:spacing w:after="0"/>
              <w:rPr>
                <w:rStyle w:val="13"/>
                <w:color w:val="000000"/>
                <w:sz w:val="24"/>
                <w:szCs w:val="24"/>
              </w:rPr>
            </w:pPr>
            <w:r w:rsidRPr="00C04AC9">
              <w:rPr>
                <w:rStyle w:val="13"/>
                <w:color w:val="000000"/>
                <w:sz w:val="24"/>
                <w:szCs w:val="24"/>
              </w:rPr>
              <w:t>Понятие</w:t>
            </w:r>
          </w:p>
        </w:tc>
        <w:tc>
          <w:tcPr>
            <w:tcW w:w="6237" w:type="dxa"/>
          </w:tcPr>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Понятие как форма мышления. Логическая структура понятия Виды понятии. Отношения между понятиями. Логические операции над понятием (ограничение и обобщение, определение, деление).</w:t>
            </w:r>
          </w:p>
        </w:tc>
      </w:tr>
      <w:tr w:rsidR="00952F8D" w:rsidRPr="00C04AC9" w:rsidTr="00895865">
        <w:tc>
          <w:tcPr>
            <w:tcW w:w="756" w:type="dxa"/>
          </w:tcPr>
          <w:p w:rsidR="00952F8D" w:rsidRPr="00C04AC9" w:rsidRDefault="00952F8D" w:rsidP="00C04AC9">
            <w:pPr>
              <w:pStyle w:val="a9"/>
              <w:numPr>
                <w:ilvl w:val="0"/>
                <w:numId w:val="7"/>
              </w:numPr>
              <w:jc w:val="both"/>
            </w:pPr>
          </w:p>
        </w:tc>
        <w:tc>
          <w:tcPr>
            <w:tcW w:w="2613" w:type="dxa"/>
          </w:tcPr>
          <w:p w:rsidR="00952F8D" w:rsidRPr="00C04AC9" w:rsidRDefault="00952F8D" w:rsidP="00C04AC9">
            <w:pPr>
              <w:pStyle w:val="afd"/>
              <w:spacing w:after="0"/>
              <w:rPr>
                <w:rStyle w:val="13"/>
                <w:color w:val="000000"/>
                <w:sz w:val="24"/>
                <w:szCs w:val="24"/>
              </w:rPr>
            </w:pPr>
            <w:r w:rsidRPr="00C04AC9">
              <w:rPr>
                <w:rStyle w:val="13"/>
                <w:color w:val="000000"/>
                <w:sz w:val="24"/>
                <w:szCs w:val="24"/>
              </w:rPr>
              <w:t>Суждение</w:t>
            </w:r>
          </w:p>
        </w:tc>
        <w:tc>
          <w:tcPr>
            <w:tcW w:w="6237" w:type="dxa"/>
          </w:tcPr>
          <w:p w:rsidR="00952F8D" w:rsidRPr="00C04AC9" w:rsidRDefault="00952F8D" w:rsidP="00C04AC9">
            <w:pPr>
              <w:pStyle w:val="afd"/>
              <w:spacing w:after="0"/>
            </w:pPr>
            <w:r w:rsidRPr="00C04AC9">
              <w:rPr>
                <w:rStyle w:val="13"/>
                <w:color w:val="000000"/>
                <w:sz w:val="24"/>
                <w:szCs w:val="24"/>
              </w:rPr>
              <w:t>Суждение как форма мышления. Суждение и предложение.</w:t>
            </w:r>
          </w:p>
          <w:p w:rsidR="00952F8D" w:rsidRPr="00C04AC9" w:rsidRDefault="00952F8D" w:rsidP="00C04AC9">
            <w:pPr>
              <w:pStyle w:val="afd"/>
              <w:spacing w:after="0"/>
            </w:pPr>
            <w:r w:rsidRPr="00C04AC9">
              <w:rPr>
                <w:rStyle w:val="13"/>
                <w:color w:val="000000"/>
                <w:sz w:val="24"/>
                <w:szCs w:val="24"/>
              </w:rPr>
              <w:t xml:space="preserve">Простое суждение, его логическая структура и виды. Категорические суждения. Сложное суждение, его логическая структура и виды. Вопрос, его логическая </w:t>
            </w:r>
            <w:r w:rsidRPr="00C04AC9">
              <w:rPr>
                <w:rStyle w:val="13"/>
                <w:color w:val="000000"/>
                <w:sz w:val="24"/>
                <w:szCs w:val="24"/>
              </w:rPr>
              <w:lastRenderedPageBreak/>
              <w:t>структура и виды.</w:t>
            </w:r>
          </w:p>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Модальные суждения. Виды модальностей.</w:t>
            </w:r>
          </w:p>
        </w:tc>
      </w:tr>
      <w:tr w:rsidR="00952F8D" w:rsidRPr="00C04AC9" w:rsidTr="00895865">
        <w:tc>
          <w:tcPr>
            <w:tcW w:w="756" w:type="dxa"/>
          </w:tcPr>
          <w:p w:rsidR="00952F8D" w:rsidRPr="00C04AC9" w:rsidRDefault="00952F8D" w:rsidP="00C04AC9">
            <w:pPr>
              <w:pStyle w:val="a9"/>
              <w:numPr>
                <w:ilvl w:val="0"/>
                <w:numId w:val="7"/>
              </w:numPr>
              <w:ind w:left="0" w:firstLine="0"/>
            </w:pPr>
          </w:p>
        </w:tc>
        <w:tc>
          <w:tcPr>
            <w:tcW w:w="2613" w:type="dxa"/>
          </w:tcPr>
          <w:p w:rsidR="00952F8D" w:rsidRPr="00C04AC9" w:rsidRDefault="00952F8D" w:rsidP="00C04AC9">
            <w:pPr>
              <w:pStyle w:val="afd"/>
              <w:spacing w:after="0"/>
            </w:pPr>
            <w:r w:rsidRPr="00C04AC9">
              <w:rPr>
                <w:rStyle w:val="13"/>
                <w:color w:val="000000"/>
                <w:sz w:val="24"/>
                <w:szCs w:val="24"/>
              </w:rPr>
              <w:t>Формально</w:t>
            </w:r>
            <w:r w:rsidRPr="00C04AC9">
              <w:rPr>
                <w:rStyle w:val="13"/>
                <w:color w:val="000000"/>
                <w:sz w:val="24"/>
                <w:szCs w:val="24"/>
              </w:rPr>
              <w:softHyphen/>
            </w:r>
          </w:p>
          <w:p w:rsidR="00952F8D" w:rsidRPr="00C04AC9" w:rsidRDefault="00952F8D" w:rsidP="00C04AC9">
            <w:pPr>
              <w:pStyle w:val="afd"/>
              <w:spacing w:after="0"/>
            </w:pPr>
            <w:r w:rsidRPr="00C04AC9">
              <w:rPr>
                <w:rStyle w:val="13"/>
                <w:color w:val="000000"/>
                <w:sz w:val="24"/>
                <w:szCs w:val="24"/>
              </w:rPr>
              <w:t>логические</w:t>
            </w:r>
          </w:p>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законы</w:t>
            </w:r>
          </w:p>
        </w:tc>
        <w:tc>
          <w:tcPr>
            <w:tcW w:w="6237" w:type="dxa"/>
          </w:tcPr>
          <w:p w:rsidR="00952F8D" w:rsidRPr="00C04AC9" w:rsidRDefault="00952F8D" w:rsidP="00C04AC9">
            <w:pPr>
              <w:pStyle w:val="afd"/>
              <w:spacing w:after="0"/>
            </w:pPr>
            <w:r w:rsidRPr="00C04AC9">
              <w:rPr>
                <w:rStyle w:val="13"/>
                <w:color w:val="000000"/>
                <w:sz w:val="24"/>
                <w:szCs w:val="24"/>
              </w:rPr>
              <w:t>Определение формально</w:t>
            </w:r>
            <w:r w:rsidRPr="00C04AC9">
              <w:rPr>
                <w:rStyle w:val="13"/>
                <w:color w:val="000000"/>
                <w:sz w:val="24"/>
                <w:szCs w:val="24"/>
              </w:rPr>
              <w:softHyphen/>
              <w:t>логического закона. Основные формально</w:t>
            </w:r>
            <w:r w:rsidRPr="00C04AC9">
              <w:rPr>
                <w:rStyle w:val="13"/>
                <w:color w:val="000000"/>
                <w:sz w:val="24"/>
                <w:szCs w:val="24"/>
              </w:rPr>
              <w:softHyphen/>
              <w:t>логические законы их функции и особенности действия.</w:t>
            </w:r>
          </w:p>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Значение формально</w:t>
            </w:r>
            <w:r w:rsidRPr="00C04AC9">
              <w:rPr>
                <w:rStyle w:val="13"/>
                <w:rFonts w:ascii="Times New Roman" w:hAnsi="Times New Roman" w:cs="Times New Roman"/>
                <w:b w:val="0"/>
                <w:color w:val="000000"/>
                <w:sz w:val="24"/>
                <w:szCs w:val="24"/>
              </w:rPr>
              <w:softHyphen/>
              <w:t>логических законов.</w:t>
            </w:r>
          </w:p>
        </w:tc>
      </w:tr>
      <w:tr w:rsidR="00952F8D" w:rsidRPr="00C04AC9" w:rsidTr="00895865">
        <w:tc>
          <w:tcPr>
            <w:tcW w:w="756" w:type="dxa"/>
          </w:tcPr>
          <w:p w:rsidR="00952F8D" w:rsidRPr="00C04AC9" w:rsidRDefault="00952F8D" w:rsidP="00C04AC9">
            <w:pPr>
              <w:pStyle w:val="a9"/>
              <w:numPr>
                <w:ilvl w:val="0"/>
                <w:numId w:val="7"/>
              </w:numPr>
              <w:ind w:left="0" w:firstLine="0"/>
            </w:pPr>
          </w:p>
        </w:tc>
        <w:tc>
          <w:tcPr>
            <w:tcW w:w="2613" w:type="dxa"/>
          </w:tcPr>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Умозаключение</w:t>
            </w:r>
          </w:p>
        </w:tc>
        <w:tc>
          <w:tcPr>
            <w:tcW w:w="6237" w:type="dxa"/>
          </w:tcPr>
          <w:p w:rsidR="00952F8D" w:rsidRPr="00C04AC9" w:rsidRDefault="00952F8D" w:rsidP="00C04AC9">
            <w:pPr>
              <w:pStyle w:val="afd"/>
              <w:spacing w:after="0"/>
              <w:rPr>
                <w:b/>
              </w:rPr>
            </w:pPr>
            <w:r w:rsidRPr="00C04AC9">
              <w:rPr>
                <w:rStyle w:val="13"/>
                <w:color w:val="000000"/>
                <w:sz w:val="24"/>
                <w:szCs w:val="24"/>
              </w:rPr>
              <w:t>Умозаключение как форма</w:t>
            </w:r>
            <w:r w:rsidR="00864B98">
              <w:rPr>
                <w:rStyle w:val="13"/>
                <w:color w:val="000000"/>
                <w:sz w:val="24"/>
                <w:szCs w:val="24"/>
              </w:rPr>
              <w:t xml:space="preserve"> </w:t>
            </w:r>
            <w:r w:rsidRPr="00C04AC9">
              <w:rPr>
                <w:rStyle w:val="13"/>
                <w:color w:val="000000"/>
                <w:sz w:val="24"/>
                <w:szCs w:val="24"/>
              </w:rPr>
              <w:t>мышления. Логическое</w:t>
            </w:r>
            <w:r w:rsidR="00864B98">
              <w:rPr>
                <w:rStyle w:val="13"/>
                <w:color w:val="000000"/>
                <w:sz w:val="24"/>
                <w:szCs w:val="24"/>
              </w:rPr>
              <w:t xml:space="preserve"> </w:t>
            </w:r>
            <w:r w:rsidRPr="00C04AC9">
              <w:rPr>
                <w:rStyle w:val="13"/>
                <w:color w:val="000000"/>
                <w:sz w:val="24"/>
                <w:szCs w:val="24"/>
              </w:rPr>
              <w:t>следование.</w:t>
            </w:r>
            <w:r w:rsidR="00864B98">
              <w:rPr>
                <w:rStyle w:val="13"/>
                <w:color w:val="000000"/>
                <w:sz w:val="24"/>
                <w:szCs w:val="24"/>
              </w:rPr>
              <w:t xml:space="preserve"> </w:t>
            </w:r>
            <w:r w:rsidRPr="00C04AC9">
              <w:rPr>
                <w:rStyle w:val="13"/>
                <w:color w:val="000000"/>
                <w:sz w:val="24"/>
                <w:szCs w:val="24"/>
              </w:rPr>
              <w:t>Непосредственные</w:t>
            </w:r>
            <w:r w:rsidR="00864B98">
              <w:rPr>
                <w:rStyle w:val="13"/>
                <w:color w:val="000000"/>
                <w:sz w:val="24"/>
                <w:szCs w:val="24"/>
              </w:rPr>
              <w:t xml:space="preserve"> </w:t>
            </w:r>
            <w:r w:rsidRPr="00C04AC9">
              <w:rPr>
                <w:rStyle w:val="13"/>
                <w:color w:val="000000"/>
                <w:sz w:val="24"/>
                <w:szCs w:val="24"/>
              </w:rPr>
              <w:t>умозаключения и их виды.</w:t>
            </w:r>
            <w:r w:rsidR="00864B98">
              <w:rPr>
                <w:rStyle w:val="13"/>
                <w:color w:val="000000"/>
                <w:sz w:val="24"/>
                <w:szCs w:val="24"/>
              </w:rPr>
              <w:t xml:space="preserve"> </w:t>
            </w:r>
            <w:r w:rsidRPr="00C04AC9">
              <w:rPr>
                <w:rStyle w:val="13"/>
                <w:color w:val="000000"/>
                <w:sz w:val="24"/>
                <w:szCs w:val="24"/>
              </w:rPr>
              <w:t>Дедуктивные</w:t>
            </w:r>
            <w:r w:rsidR="00864B98">
              <w:rPr>
                <w:rStyle w:val="13"/>
                <w:color w:val="000000"/>
                <w:sz w:val="24"/>
                <w:szCs w:val="24"/>
              </w:rPr>
              <w:t xml:space="preserve"> </w:t>
            </w:r>
            <w:r w:rsidRPr="00C04AC9">
              <w:rPr>
                <w:rStyle w:val="13"/>
                <w:color w:val="000000"/>
                <w:sz w:val="24"/>
                <w:szCs w:val="24"/>
              </w:rPr>
              <w:t>умозаключения.</w:t>
            </w:r>
            <w:r w:rsidR="00864B98">
              <w:rPr>
                <w:rStyle w:val="13"/>
                <w:color w:val="000000"/>
                <w:sz w:val="24"/>
                <w:szCs w:val="24"/>
              </w:rPr>
              <w:t xml:space="preserve"> </w:t>
            </w:r>
            <w:r w:rsidRPr="00C04AC9">
              <w:rPr>
                <w:rStyle w:val="13"/>
                <w:color w:val="000000"/>
                <w:sz w:val="24"/>
                <w:szCs w:val="24"/>
              </w:rPr>
              <w:t>Индуктивные умозаключения. Умозаключения по аналогии</w:t>
            </w:r>
          </w:p>
        </w:tc>
      </w:tr>
      <w:tr w:rsidR="00952F8D" w:rsidRPr="00C04AC9" w:rsidTr="00895865">
        <w:tc>
          <w:tcPr>
            <w:tcW w:w="756" w:type="dxa"/>
          </w:tcPr>
          <w:p w:rsidR="00952F8D" w:rsidRPr="00C04AC9" w:rsidRDefault="00952F8D" w:rsidP="00C04AC9">
            <w:pPr>
              <w:pStyle w:val="a9"/>
              <w:numPr>
                <w:ilvl w:val="0"/>
                <w:numId w:val="7"/>
              </w:numPr>
              <w:ind w:left="0" w:firstLine="0"/>
            </w:pPr>
          </w:p>
        </w:tc>
        <w:tc>
          <w:tcPr>
            <w:tcW w:w="2613" w:type="dxa"/>
          </w:tcPr>
          <w:p w:rsidR="00952F8D" w:rsidRPr="00C04AC9" w:rsidRDefault="00952F8D" w:rsidP="00C04AC9">
            <w:pPr>
              <w:pStyle w:val="51"/>
              <w:shd w:val="clear" w:color="auto" w:fill="auto"/>
              <w:spacing w:before="0" w:after="0" w:line="240" w:lineRule="auto"/>
              <w:ind w:firstLine="0"/>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Логические основы теории аргументации</w:t>
            </w:r>
          </w:p>
        </w:tc>
        <w:tc>
          <w:tcPr>
            <w:tcW w:w="6237" w:type="dxa"/>
          </w:tcPr>
          <w:p w:rsidR="00952F8D" w:rsidRPr="00C04AC9" w:rsidRDefault="00952F8D" w:rsidP="00C04AC9">
            <w:pPr>
              <w:pStyle w:val="afd"/>
              <w:spacing w:after="0"/>
            </w:pPr>
            <w:r w:rsidRPr="00C04AC9">
              <w:rPr>
                <w:rStyle w:val="13"/>
                <w:color w:val="000000"/>
                <w:sz w:val="24"/>
                <w:szCs w:val="24"/>
              </w:rPr>
              <w:t>Определение аргументации. Логическая структура аргументации. Доказательство и его вилы. Способы опровержения. Правила и ошибки аргументации. Приемы аргументации и ведения дискуссии.</w:t>
            </w:r>
          </w:p>
          <w:p w:rsidR="00952F8D" w:rsidRPr="00C04AC9" w:rsidRDefault="00952F8D" w:rsidP="00C04AC9">
            <w:pPr>
              <w:pStyle w:val="51"/>
              <w:shd w:val="clear" w:color="auto" w:fill="auto"/>
              <w:spacing w:before="0" w:after="0" w:line="240" w:lineRule="auto"/>
              <w:ind w:firstLine="0"/>
              <w:rPr>
                <w:rFonts w:ascii="Times New Roman" w:hAnsi="Times New Roman" w:cs="Times New Roman"/>
                <w:sz w:val="24"/>
                <w:szCs w:val="24"/>
              </w:rPr>
            </w:pPr>
            <w:r w:rsidRPr="00C04AC9">
              <w:rPr>
                <w:rStyle w:val="13"/>
                <w:rFonts w:ascii="Times New Roman" w:hAnsi="Times New Roman" w:cs="Times New Roman"/>
                <w:b w:val="0"/>
                <w:color w:val="000000"/>
                <w:sz w:val="24"/>
                <w:szCs w:val="24"/>
              </w:rPr>
              <w:t>Паралогизмы, софизмы и логические парадоксы.</w:t>
            </w:r>
          </w:p>
        </w:tc>
      </w:tr>
      <w:tr w:rsidR="00952F8D" w:rsidRPr="00C04AC9" w:rsidTr="00895865">
        <w:tc>
          <w:tcPr>
            <w:tcW w:w="756" w:type="dxa"/>
          </w:tcPr>
          <w:p w:rsidR="00952F8D" w:rsidRPr="00C04AC9" w:rsidRDefault="00952F8D" w:rsidP="00C04AC9">
            <w:pPr>
              <w:pStyle w:val="a9"/>
              <w:numPr>
                <w:ilvl w:val="0"/>
                <w:numId w:val="7"/>
              </w:numPr>
              <w:ind w:left="0" w:firstLine="0"/>
            </w:pPr>
          </w:p>
        </w:tc>
        <w:tc>
          <w:tcPr>
            <w:tcW w:w="2613" w:type="dxa"/>
          </w:tcPr>
          <w:p w:rsidR="00952F8D" w:rsidRPr="00C04AC9" w:rsidRDefault="00952F8D" w:rsidP="00C04AC9">
            <w:pPr>
              <w:pStyle w:val="afd"/>
              <w:spacing w:after="0"/>
              <w:rPr>
                <w:b/>
              </w:rPr>
            </w:pPr>
            <w:r w:rsidRPr="00C04AC9">
              <w:rPr>
                <w:rStyle w:val="13"/>
                <w:color w:val="000000"/>
                <w:sz w:val="24"/>
                <w:szCs w:val="24"/>
              </w:rPr>
              <w:t>Логический</w:t>
            </w:r>
            <w:r w:rsidR="00864B98">
              <w:rPr>
                <w:rStyle w:val="13"/>
                <w:color w:val="000000"/>
                <w:sz w:val="24"/>
                <w:szCs w:val="24"/>
              </w:rPr>
              <w:t xml:space="preserve"> </w:t>
            </w:r>
            <w:r w:rsidRPr="00C04AC9">
              <w:rPr>
                <w:rStyle w:val="13"/>
                <w:color w:val="000000"/>
                <w:sz w:val="24"/>
                <w:szCs w:val="24"/>
              </w:rPr>
              <w:t>анализ</w:t>
            </w:r>
            <w:r w:rsidR="00864B98">
              <w:rPr>
                <w:rStyle w:val="13"/>
                <w:color w:val="000000"/>
                <w:sz w:val="24"/>
                <w:szCs w:val="24"/>
              </w:rPr>
              <w:t xml:space="preserve"> </w:t>
            </w:r>
            <w:r w:rsidRPr="00C04AC9">
              <w:rPr>
                <w:rStyle w:val="13"/>
                <w:color w:val="000000"/>
                <w:sz w:val="24"/>
                <w:szCs w:val="24"/>
              </w:rPr>
              <w:t>высказываний и текстов</w:t>
            </w:r>
          </w:p>
        </w:tc>
        <w:tc>
          <w:tcPr>
            <w:tcW w:w="6237" w:type="dxa"/>
          </w:tcPr>
          <w:p w:rsidR="00952F8D" w:rsidRPr="00C04AC9" w:rsidRDefault="00952F8D" w:rsidP="00C04AC9">
            <w:pPr>
              <w:pStyle w:val="afd"/>
              <w:spacing w:after="0"/>
              <w:rPr>
                <w:b/>
              </w:rPr>
            </w:pPr>
            <w:r w:rsidRPr="00C04AC9">
              <w:rPr>
                <w:rStyle w:val="13"/>
                <w:color w:val="000000"/>
                <w:sz w:val="24"/>
                <w:szCs w:val="24"/>
              </w:rPr>
              <w:t>Логический анализ высказываний.</w:t>
            </w:r>
            <w:r w:rsidR="00864B98">
              <w:rPr>
                <w:rStyle w:val="13"/>
                <w:color w:val="000000"/>
                <w:sz w:val="24"/>
                <w:szCs w:val="24"/>
              </w:rPr>
              <w:t xml:space="preserve"> </w:t>
            </w:r>
            <w:r w:rsidRPr="00C04AC9">
              <w:rPr>
                <w:rStyle w:val="13"/>
                <w:color w:val="000000"/>
                <w:sz w:val="24"/>
                <w:szCs w:val="24"/>
              </w:rPr>
              <w:t>Логический анализ текстов различных видов.</w:t>
            </w:r>
            <w:r w:rsidR="00864B98">
              <w:rPr>
                <w:rStyle w:val="13"/>
                <w:color w:val="000000"/>
                <w:sz w:val="24"/>
                <w:szCs w:val="24"/>
              </w:rPr>
              <w:t xml:space="preserve"> </w:t>
            </w:r>
            <w:r w:rsidRPr="00C04AC9">
              <w:rPr>
                <w:rStyle w:val="13"/>
                <w:color w:val="000000"/>
                <w:sz w:val="24"/>
                <w:szCs w:val="24"/>
              </w:rPr>
              <w:t>Проблема универсальности логического подхода к тексту.</w:t>
            </w:r>
          </w:p>
        </w:tc>
      </w:tr>
    </w:tbl>
    <w:p w:rsidR="009F3FA0" w:rsidRDefault="009F3FA0" w:rsidP="00C04AC9">
      <w:pPr>
        <w:jc w:val="center"/>
      </w:pPr>
    </w:p>
    <w:p w:rsidR="00F27029" w:rsidRDefault="00F27029" w:rsidP="00C04AC9">
      <w:pPr>
        <w:jc w:val="center"/>
      </w:pPr>
    </w:p>
    <w:p w:rsidR="00F27029" w:rsidRPr="00C04AC9" w:rsidRDefault="00F27029" w:rsidP="00C04AC9">
      <w:pPr>
        <w:jc w:val="center"/>
      </w:pPr>
    </w:p>
    <w:p w:rsidR="006F5949" w:rsidRPr="00C04AC9" w:rsidRDefault="006F5949" w:rsidP="00F27029">
      <w:pPr>
        <w:pStyle w:val="a9"/>
        <w:numPr>
          <w:ilvl w:val="0"/>
          <w:numId w:val="1"/>
        </w:numPr>
        <w:jc w:val="both"/>
        <w:rPr>
          <w:b/>
          <w:i/>
        </w:rPr>
      </w:pPr>
      <w:r w:rsidRPr="00C04AC9">
        <w:rPr>
          <w:b/>
          <w:i/>
        </w:rPr>
        <w:t xml:space="preserve">Перечень учебно-методического обеспечения для самостоятельной работы обучающихся по дисциплине </w:t>
      </w:r>
    </w:p>
    <w:p w:rsidR="006F5949" w:rsidRPr="00C04AC9" w:rsidRDefault="006F5949" w:rsidP="00C04AC9">
      <w:pPr>
        <w:pStyle w:val="a9"/>
        <w:rPr>
          <w:b/>
          <w:i/>
        </w:rPr>
      </w:pPr>
    </w:p>
    <w:p w:rsidR="006F5949" w:rsidRPr="00C04AC9" w:rsidRDefault="006F5949" w:rsidP="00C04AC9">
      <w:pPr>
        <w:pStyle w:val="a9"/>
        <w:numPr>
          <w:ilvl w:val="0"/>
          <w:numId w:val="44"/>
        </w:numPr>
        <w:tabs>
          <w:tab w:val="left" w:pos="1701"/>
        </w:tabs>
      </w:pPr>
      <w:r w:rsidRPr="00C04AC9">
        <w:t>Демидов И.В. Логика [Электронный ресурс]: учебник для бакалавров/ Демидов И.В.— Электрон</w:t>
      </w:r>
      <w:proofErr w:type="gramStart"/>
      <w:r w:rsidRPr="00C04AC9">
        <w:t>.т</w:t>
      </w:r>
      <w:proofErr w:type="gramEnd"/>
      <w:r w:rsidRPr="00C04AC9">
        <w:t>екстовые данные.— М.: Дашков и К, 2014.— 348 c.— Режим доступа: http://www.iprbookshop.ru/10936.— ЭБС «IPRbooks»</w:t>
      </w:r>
    </w:p>
    <w:p w:rsidR="006F5949" w:rsidRPr="00C04AC9" w:rsidRDefault="006F5949" w:rsidP="00C04AC9">
      <w:pPr>
        <w:pStyle w:val="a9"/>
        <w:numPr>
          <w:ilvl w:val="0"/>
          <w:numId w:val="44"/>
        </w:numPr>
        <w:tabs>
          <w:tab w:val="left" w:pos="1701"/>
        </w:tabs>
      </w:pPr>
      <w:r w:rsidRPr="00C04AC9">
        <w:t>Спирин А.Д. Логика [Электронный ресурс]: учебное пособие/ Спирин А.Д.— Электрон</w:t>
      </w:r>
      <w:proofErr w:type="gramStart"/>
      <w:r w:rsidRPr="00C04AC9">
        <w:t>.т</w:t>
      </w:r>
      <w:proofErr w:type="gramEnd"/>
      <w:r w:rsidRPr="00C04AC9">
        <w:t>екстовые данные.— М.: Всероссийский государственный университет юстиции (РПА Минюста России), 2015.— 130 c.— Режим доступа: http://www.iprbookshop.ru/41195.— ЭБС «IPRbooks»</w:t>
      </w:r>
    </w:p>
    <w:p w:rsidR="00DB77A2" w:rsidRPr="00C04AC9" w:rsidRDefault="006F5949" w:rsidP="00C04AC9">
      <w:pPr>
        <w:pStyle w:val="a9"/>
        <w:numPr>
          <w:ilvl w:val="0"/>
          <w:numId w:val="44"/>
        </w:numPr>
        <w:tabs>
          <w:tab w:val="left" w:pos="1701"/>
        </w:tabs>
      </w:pPr>
      <w:r w:rsidRPr="00C04AC9">
        <w:t>Шадрин Д.А. Учебное пособие по логике [Электронный ресурс]/ Шадрин Д.А.— Электрон</w:t>
      </w:r>
      <w:proofErr w:type="gramStart"/>
      <w:r w:rsidRPr="00C04AC9">
        <w:t>.т</w:t>
      </w:r>
      <w:proofErr w:type="gramEnd"/>
      <w:r w:rsidRPr="00C04AC9">
        <w:t>екстовые данные.— Саратов: Научная книга, 2012.— 159 c.— Режим доступа: http://www.iprbookshop.ru/6294.— ЭБС «IPRbooks»</w:t>
      </w:r>
    </w:p>
    <w:p w:rsidR="006F5949" w:rsidRPr="00C04AC9" w:rsidRDefault="005756DA" w:rsidP="00C04AC9">
      <w:pPr>
        <w:pStyle w:val="a9"/>
        <w:numPr>
          <w:ilvl w:val="0"/>
          <w:numId w:val="44"/>
        </w:numPr>
        <w:tabs>
          <w:tab w:val="left" w:pos="1701"/>
        </w:tabs>
      </w:pPr>
      <w:r w:rsidRPr="00C04AC9">
        <w:t>Берков В.Ф. Логика [Электронный ресурс]: учебное пособие/ Берков В.Ф.— Электрон</w:t>
      </w:r>
      <w:proofErr w:type="gramStart"/>
      <w:r w:rsidRPr="00C04AC9">
        <w:t>.т</w:t>
      </w:r>
      <w:proofErr w:type="gramEnd"/>
      <w:r w:rsidRPr="00C04AC9">
        <w:t>екстовые данные.— Минск: ТетраСистемс, 2014.— 208 c.— Режим доступа: http://www.iprbookshop.ru/28110.— ЭБС «IPRbooks»</w:t>
      </w:r>
    </w:p>
    <w:p w:rsidR="00C6179F" w:rsidRPr="00C6179F" w:rsidRDefault="00C6179F" w:rsidP="00BA743A">
      <w:pPr>
        <w:pStyle w:val="a9"/>
        <w:tabs>
          <w:tab w:val="left" w:pos="1701"/>
        </w:tabs>
        <w:ind w:left="142" w:firstLine="567"/>
        <w:rPr>
          <w:b/>
        </w:rPr>
      </w:pPr>
      <w:r w:rsidRPr="00C6179F">
        <w:rPr>
          <w:b/>
        </w:rPr>
        <w:t xml:space="preserve">Виды самостоятельной работы </w:t>
      </w:r>
    </w:p>
    <w:p w:rsidR="00C6179F" w:rsidRDefault="00C6179F" w:rsidP="00BA743A">
      <w:pPr>
        <w:pStyle w:val="a9"/>
        <w:tabs>
          <w:tab w:val="left" w:pos="1701"/>
        </w:tabs>
        <w:ind w:left="142" w:firstLine="567"/>
      </w:pPr>
      <w:r>
        <w:t>Изучение литературы, конспектирование</w:t>
      </w:r>
    </w:p>
    <w:p w:rsidR="00C6179F" w:rsidRDefault="00C6179F" w:rsidP="00BA743A">
      <w:pPr>
        <w:pStyle w:val="a9"/>
        <w:tabs>
          <w:tab w:val="left" w:pos="1701"/>
        </w:tabs>
        <w:ind w:left="142" w:firstLine="567"/>
      </w:pPr>
      <w:r>
        <w:t>Аннотирование</w:t>
      </w:r>
    </w:p>
    <w:p w:rsidR="00C6179F" w:rsidRDefault="00C6179F" w:rsidP="00BA743A">
      <w:pPr>
        <w:pStyle w:val="a9"/>
        <w:tabs>
          <w:tab w:val="left" w:pos="1701"/>
        </w:tabs>
        <w:ind w:left="142" w:firstLine="567"/>
      </w:pPr>
      <w:r>
        <w:t>Реферирование литературы</w:t>
      </w:r>
    </w:p>
    <w:p w:rsidR="00C6179F" w:rsidRDefault="00C6179F" w:rsidP="00BA743A">
      <w:pPr>
        <w:pStyle w:val="a9"/>
        <w:tabs>
          <w:tab w:val="left" w:pos="1701"/>
        </w:tabs>
        <w:ind w:left="142" w:firstLine="567"/>
      </w:pPr>
      <w:r>
        <w:t>Работа со справочными материалами</w:t>
      </w:r>
    </w:p>
    <w:p w:rsidR="00C6179F" w:rsidRDefault="00C6179F" w:rsidP="00BA743A">
      <w:pPr>
        <w:pStyle w:val="a9"/>
        <w:tabs>
          <w:tab w:val="left" w:pos="1701"/>
        </w:tabs>
        <w:ind w:left="142" w:firstLine="567"/>
      </w:pPr>
      <w:r>
        <w:t>Работа с Интернет-ресурсами</w:t>
      </w:r>
    </w:p>
    <w:p w:rsidR="00C6179F" w:rsidRDefault="00C6179F" w:rsidP="00BA743A">
      <w:pPr>
        <w:pStyle w:val="a9"/>
        <w:tabs>
          <w:tab w:val="left" w:pos="1701"/>
        </w:tabs>
        <w:ind w:left="142" w:firstLine="567"/>
      </w:pPr>
      <w:r>
        <w:t>Использование ИКТ-технологий</w:t>
      </w:r>
    </w:p>
    <w:p w:rsidR="00C6179F" w:rsidRDefault="00C6179F" w:rsidP="00BA743A">
      <w:pPr>
        <w:pStyle w:val="a9"/>
        <w:tabs>
          <w:tab w:val="left" w:pos="1701"/>
        </w:tabs>
        <w:ind w:left="142" w:firstLine="567"/>
      </w:pPr>
      <w:r>
        <w:t>Подготовка эссе, презентаций</w:t>
      </w:r>
    </w:p>
    <w:p w:rsidR="00C6179F" w:rsidRDefault="00C6179F" w:rsidP="00BA743A">
      <w:pPr>
        <w:pStyle w:val="a9"/>
        <w:tabs>
          <w:tab w:val="left" w:pos="1701"/>
        </w:tabs>
        <w:ind w:left="142" w:firstLine="567"/>
      </w:pPr>
      <w:r>
        <w:t>Индивидуальные творческие задания</w:t>
      </w:r>
    </w:p>
    <w:p w:rsidR="005756DA" w:rsidRPr="00C6179F" w:rsidRDefault="00C6179F" w:rsidP="00BA743A">
      <w:pPr>
        <w:pStyle w:val="a9"/>
        <w:tabs>
          <w:tab w:val="left" w:pos="1701"/>
        </w:tabs>
        <w:ind w:left="142" w:firstLine="567"/>
      </w:pPr>
      <w:r>
        <w:t>Подготовка к экзамену (зачету)</w:t>
      </w:r>
    </w:p>
    <w:p w:rsidR="00952F8D" w:rsidRPr="00C04AC9" w:rsidRDefault="00952F8D" w:rsidP="00C04AC9">
      <w:pPr>
        <w:tabs>
          <w:tab w:val="left" w:pos="1701"/>
        </w:tabs>
      </w:pPr>
    </w:p>
    <w:p w:rsidR="00446E62" w:rsidRPr="00C04AC9" w:rsidRDefault="00414FBA" w:rsidP="00F27029">
      <w:pPr>
        <w:pStyle w:val="a9"/>
        <w:numPr>
          <w:ilvl w:val="0"/>
          <w:numId w:val="1"/>
        </w:numPr>
        <w:jc w:val="both"/>
        <w:rPr>
          <w:b/>
          <w:i/>
        </w:rPr>
      </w:pPr>
      <w:r w:rsidRPr="00C04AC9">
        <w:rPr>
          <w:b/>
          <w:i/>
        </w:rPr>
        <w:t>Фонд оценочных средств для проведения промежуточной аттестации обучающихся по дисциплине (модулю)</w:t>
      </w:r>
    </w:p>
    <w:p w:rsidR="00E05591" w:rsidRPr="00C04AC9" w:rsidRDefault="00E05591" w:rsidP="00C04AC9">
      <w:pPr>
        <w:pStyle w:val="a9"/>
        <w:jc w:val="both"/>
        <w:rPr>
          <w:b/>
          <w:i/>
        </w:rPr>
      </w:pPr>
    </w:p>
    <w:p w:rsidR="00E05591" w:rsidRPr="00C04AC9" w:rsidRDefault="00711D46" w:rsidP="00F27029">
      <w:pPr>
        <w:pStyle w:val="a9"/>
        <w:ind w:left="0" w:firstLine="709"/>
        <w:jc w:val="both"/>
      </w:pPr>
      <w:r w:rsidRPr="00C04AC9">
        <w:t>П</w:t>
      </w:r>
      <w:r w:rsidR="008E4ED9" w:rsidRPr="00C04AC9">
        <w:t>р</w:t>
      </w:r>
      <w:r w:rsidRPr="00C04AC9">
        <w:t xml:space="preserve">едусмотрены </w:t>
      </w:r>
      <w:r w:rsidR="008E4ED9" w:rsidRPr="00C04AC9">
        <w:t xml:space="preserve"> следующие виды контроля качества освоения </w:t>
      </w:r>
      <w:r w:rsidR="00162CA2" w:rsidRPr="00C04AC9">
        <w:t xml:space="preserve">конкретной </w:t>
      </w:r>
      <w:r w:rsidRPr="00C04AC9">
        <w:lastRenderedPageBreak/>
        <w:t>дисциплины</w:t>
      </w:r>
      <w:r w:rsidR="008E4ED9" w:rsidRPr="00C04AC9">
        <w:t>:</w:t>
      </w:r>
    </w:p>
    <w:p w:rsidR="008E4ED9" w:rsidRPr="00C04AC9" w:rsidRDefault="008E4ED9" w:rsidP="00F27029">
      <w:pPr>
        <w:pStyle w:val="a9"/>
        <w:ind w:left="0" w:firstLine="709"/>
        <w:jc w:val="both"/>
      </w:pPr>
      <w:r w:rsidRPr="00C04AC9">
        <w:t>- текущий контроль успеваемости</w:t>
      </w:r>
    </w:p>
    <w:p w:rsidR="008E4ED9" w:rsidRPr="00C04AC9" w:rsidRDefault="00BF407F" w:rsidP="00F27029">
      <w:pPr>
        <w:pStyle w:val="a9"/>
        <w:ind w:left="0" w:firstLine="709"/>
        <w:jc w:val="both"/>
      </w:pPr>
      <w:r w:rsidRPr="00C04AC9">
        <w:t>- промежуточная аттестация</w:t>
      </w:r>
      <w:r w:rsidR="008E4ED9" w:rsidRPr="00C04AC9">
        <w:t xml:space="preserve"> обучающихся</w:t>
      </w:r>
      <w:r w:rsidR="00162CA2" w:rsidRPr="00C04AC9">
        <w:t xml:space="preserve"> по дисциплине</w:t>
      </w:r>
    </w:p>
    <w:p w:rsidR="008E4ED9" w:rsidRPr="00C04AC9" w:rsidRDefault="008E4ED9" w:rsidP="00F27029">
      <w:pPr>
        <w:pStyle w:val="a9"/>
        <w:ind w:left="0" w:firstLine="709"/>
        <w:jc w:val="both"/>
      </w:pPr>
    </w:p>
    <w:p w:rsidR="008E4ED9" w:rsidRPr="00C04AC9" w:rsidRDefault="00711D46" w:rsidP="00F27029">
      <w:pPr>
        <w:ind w:firstLine="709"/>
        <w:jc w:val="both"/>
      </w:pPr>
      <w:r w:rsidRPr="00C04AC9">
        <w:t xml:space="preserve">Фонд оценочных средств для проведения промежуточной аттестации обучающихся по дисциплине оформлен в </w:t>
      </w:r>
      <w:r w:rsidRPr="00C04AC9">
        <w:rPr>
          <w:b/>
        </w:rPr>
        <w:t>ПРИЛОЖЕНИИ</w:t>
      </w:r>
      <w:r w:rsidRPr="00C04AC9">
        <w:t xml:space="preserve"> к РАБОЧЕЙ ПРОГРАММЕ ДИСЦИПЛИНЫ</w:t>
      </w:r>
    </w:p>
    <w:p w:rsidR="008E4ED9" w:rsidRPr="00C04AC9" w:rsidRDefault="008E4ED9" w:rsidP="00F27029">
      <w:pPr>
        <w:pStyle w:val="a9"/>
        <w:ind w:left="0" w:firstLine="709"/>
        <w:jc w:val="both"/>
      </w:pPr>
    </w:p>
    <w:p w:rsidR="00711D46" w:rsidRPr="00C04AC9" w:rsidRDefault="00711D46" w:rsidP="00F27029">
      <w:pPr>
        <w:ind w:firstLine="709"/>
        <w:jc w:val="both"/>
      </w:pPr>
      <w:r w:rsidRPr="00C04AC9">
        <w:t>Текущий контроль успеваемости обеспечивает оценивание хода освоения дисциплины</w:t>
      </w:r>
      <w:r w:rsidR="00890748" w:rsidRPr="00C04AC9">
        <w:t xml:space="preserve"> в процессе обучения.</w:t>
      </w:r>
    </w:p>
    <w:p w:rsidR="00721371" w:rsidRPr="00C04AC9" w:rsidRDefault="00721371" w:rsidP="00C04AC9">
      <w:pPr>
        <w:pStyle w:val="a9"/>
        <w:jc w:val="both"/>
        <w:rPr>
          <w:i/>
        </w:rPr>
      </w:pPr>
    </w:p>
    <w:p w:rsidR="00C37266" w:rsidRPr="00C04AC9" w:rsidRDefault="00C37266" w:rsidP="00C04AC9">
      <w:pPr>
        <w:pStyle w:val="a9"/>
        <w:jc w:val="both"/>
        <w:rPr>
          <w:i/>
        </w:rPr>
      </w:pPr>
      <w:r w:rsidRPr="00C04AC9">
        <w:rPr>
          <w:i/>
        </w:rPr>
        <w:t xml:space="preserve">6.1 Паспорт фонда оценочных средств </w:t>
      </w:r>
      <w:r w:rsidR="009E0041" w:rsidRPr="00C04AC9">
        <w:rPr>
          <w:i/>
        </w:rPr>
        <w:t xml:space="preserve">для проведения текущей аттестации </w:t>
      </w:r>
      <w:r w:rsidRPr="00C04AC9">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2552"/>
        <w:gridCol w:w="3685"/>
      </w:tblGrid>
      <w:tr w:rsidR="00162CA2" w:rsidRPr="00C04AC9" w:rsidTr="00F27029">
        <w:tc>
          <w:tcPr>
            <w:tcW w:w="709" w:type="dxa"/>
          </w:tcPr>
          <w:p w:rsidR="00162CA2" w:rsidRPr="00C04AC9" w:rsidRDefault="00162CA2" w:rsidP="00C04AC9">
            <w:pPr>
              <w:pStyle w:val="a9"/>
              <w:ind w:left="0"/>
              <w:jc w:val="center"/>
              <w:rPr>
                <w:b/>
              </w:rPr>
            </w:pPr>
            <w:r w:rsidRPr="00C04AC9">
              <w:rPr>
                <w:b/>
              </w:rPr>
              <w:t>№ п/п</w:t>
            </w:r>
          </w:p>
        </w:tc>
        <w:tc>
          <w:tcPr>
            <w:tcW w:w="2551" w:type="dxa"/>
          </w:tcPr>
          <w:p w:rsidR="00162CA2" w:rsidRPr="00C04AC9" w:rsidRDefault="00162CA2" w:rsidP="00C04AC9">
            <w:pPr>
              <w:pStyle w:val="a9"/>
              <w:ind w:left="0"/>
              <w:jc w:val="center"/>
              <w:rPr>
                <w:b/>
              </w:rPr>
            </w:pPr>
            <w:r w:rsidRPr="00C04AC9">
              <w:rPr>
                <w:b/>
              </w:rPr>
              <w:t>Контролируемые разделы (темы)</w:t>
            </w:r>
          </w:p>
        </w:tc>
        <w:tc>
          <w:tcPr>
            <w:tcW w:w="2552" w:type="dxa"/>
          </w:tcPr>
          <w:p w:rsidR="00162CA2" w:rsidRPr="00C04AC9" w:rsidRDefault="00162CA2" w:rsidP="00C04AC9">
            <w:pPr>
              <w:pStyle w:val="a9"/>
              <w:ind w:left="0"/>
              <w:jc w:val="center"/>
              <w:rPr>
                <w:b/>
              </w:rPr>
            </w:pPr>
            <w:r w:rsidRPr="00C04AC9">
              <w:rPr>
                <w:b/>
              </w:rPr>
              <w:t>Код контролируемой компетенции</w:t>
            </w:r>
          </w:p>
        </w:tc>
        <w:tc>
          <w:tcPr>
            <w:tcW w:w="3685" w:type="dxa"/>
          </w:tcPr>
          <w:p w:rsidR="00162CA2" w:rsidRPr="00C04AC9" w:rsidRDefault="00D06028" w:rsidP="00C04AC9">
            <w:pPr>
              <w:pStyle w:val="a9"/>
              <w:ind w:left="0"/>
              <w:rPr>
                <w:b/>
              </w:rPr>
            </w:pPr>
            <w:r w:rsidRPr="00C04AC9">
              <w:rPr>
                <w:b/>
              </w:rPr>
              <w:t xml:space="preserve"> Н</w:t>
            </w:r>
            <w:r w:rsidR="00162CA2" w:rsidRPr="00C04AC9">
              <w:rPr>
                <w:b/>
              </w:rPr>
              <w:t>аименование оценочного средства</w:t>
            </w:r>
          </w:p>
        </w:tc>
      </w:tr>
      <w:tr w:rsidR="00D42395" w:rsidRPr="00C04AC9" w:rsidTr="00F27029">
        <w:tc>
          <w:tcPr>
            <w:tcW w:w="709" w:type="dxa"/>
          </w:tcPr>
          <w:p w:rsidR="00D42395" w:rsidRPr="00C04AC9" w:rsidRDefault="00D42395" w:rsidP="00C04AC9">
            <w:pPr>
              <w:pStyle w:val="a9"/>
              <w:numPr>
                <w:ilvl w:val="0"/>
                <w:numId w:val="6"/>
              </w:numPr>
              <w:ind w:right="305"/>
            </w:pPr>
          </w:p>
        </w:tc>
        <w:tc>
          <w:tcPr>
            <w:tcW w:w="2551" w:type="dxa"/>
          </w:tcPr>
          <w:p w:rsidR="00D42395" w:rsidRPr="00C04AC9" w:rsidRDefault="00D42395"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Предмет логики</w:t>
            </w:r>
          </w:p>
        </w:tc>
        <w:tc>
          <w:tcPr>
            <w:tcW w:w="2552" w:type="dxa"/>
          </w:tcPr>
          <w:p w:rsidR="00D42395" w:rsidRPr="00C04AC9" w:rsidRDefault="00D42395" w:rsidP="00C04AC9">
            <w:pPr>
              <w:pStyle w:val="a9"/>
              <w:ind w:left="0"/>
              <w:jc w:val="both"/>
            </w:pPr>
            <w:r w:rsidRPr="00C04AC9">
              <w:t>О</w:t>
            </w:r>
            <w:r w:rsidR="00597FBC" w:rsidRPr="00C04AC9">
              <w:t>П</w:t>
            </w:r>
            <w:r w:rsidRPr="00C04AC9">
              <w:t>К-</w:t>
            </w:r>
            <w:r w:rsidR="00DF4298" w:rsidRPr="00C04AC9">
              <w:t>3</w:t>
            </w:r>
            <w:r w:rsidR="00DB2E79">
              <w:t>; ПК-1</w:t>
            </w:r>
          </w:p>
        </w:tc>
        <w:tc>
          <w:tcPr>
            <w:tcW w:w="3685" w:type="dxa"/>
          </w:tcPr>
          <w:p w:rsidR="00D42395" w:rsidRPr="00C04AC9" w:rsidRDefault="00D42395" w:rsidP="00C04AC9">
            <w:pPr>
              <w:pStyle w:val="a9"/>
              <w:ind w:left="0"/>
              <w:jc w:val="both"/>
            </w:pPr>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Понятие</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Суждение</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afd"/>
              <w:spacing w:after="0"/>
              <w:jc w:val="both"/>
            </w:pPr>
            <w:r w:rsidRPr="00C04AC9">
              <w:rPr>
                <w:rStyle w:val="13"/>
                <w:color w:val="000000"/>
                <w:sz w:val="24"/>
                <w:szCs w:val="24"/>
              </w:rPr>
              <w:t>Формально</w:t>
            </w:r>
            <w:r w:rsidRPr="00C04AC9">
              <w:rPr>
                <w:rStyle w:val="13"/>
                <w:color w:val="000000"/>
                <w:sz w:val="24"/>
                <w:szCs w:val="24"/>
              </w:rPr>
              <w:softHyphen/>
            </w:r>
          </w:p>
          <w:p w:rsidR="00DB2E79" w:rsidRPr="00C04AC9" w:rsidRDefault="00DB2E79" w:rsidP="00C04AC9">
            <w:pPr>
              <w:pStyle w:val="afd"/>
              <w:spacing w:after="0"/>
              <w:jc w:val="both"/>
            </w:pPr>
            <w:r w:rsidRPr="00C04AC9">
              <w:rPr>
                <w:rStyle w:val="13"/>
                <w:color w:val="000000"/>
                <w:sz w:val="24"/>
                <w:szCs w:val="24"/>
              </w:rPr>
              <w:t>логические</w:t>
            </w:r>
          </w:p>
          <w:p w:rsidR="00DB2E79" w:rsidRPr="00C04AC9" w:rsidRDefault="00DB2E79"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законы</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Умозаключение</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51"/>
              <w:shd w:val="clear" w:color="auto" w:fill="auto"/>
              <w:spacing w:before="0" w:after="0" w:line="240" w:lineRule="auto"/>
              <w:ind w:firstLine="0"/>
              <w:jc w:val="both"/>
              <w:rPr>
                <w:rFonts w:ascii="Times New Roman" w:hAnsi="Times New Roman" w:cs="Times New Roman"/>
                <w:b w:val="0"/>
                <w:sz w:val="24"/>
                <w:szCs w:val="24"/>
              </w:rPr>
            </w:pPr>
            <w:r w:rsidRPr="00C04AC9">
              <w:rPr>
                <w:rStyle w:val="13"/>
                <w:rFonts w:ascii="Times New Roman" w:hAnsi="Times New Roman" w:cs="Times New Roman"/>
                <w:b w:val="0"/>
                <w:color w:val="000000"/>
                <w:sz w:val="24"/>
                <w:szCs w:val="24"/>
              </w:rPr>
              <w:t>Логические основы теории аргументации</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r w:rsidR="00DB2E79" w:rsidRPr="00C04AC9" w:rsidTr="00F27029">
        <w:tc>
          <w:tcPr>
            <w:tcW w:w="709" w:type="dxa"/>
          </w:tcPr>
          <w:p w:rsidR="00DB2E79" w:rsidRPr="00C04AC9" w:rsidRDefault="00DB2E79" w:rsidP="00C04AC9">
            <w:pPr>
              <w:pStyle w:val="a9"/>
              <w:numPr>
                <w:ilvl w:val="0"/>
                <w:numId w:val="6"/>
              </w:numPr>
              <w:ind w:right="305"/>
            </w:pPr>
          </w:p>
        </w:tc>
        <w:tc>
          <w:tcPr>
            <w:tcW w:w="2551" w:type="dxa"/>
          </w:tcPr>
          <w:p w:rsidR="00DB2E79" w:rsidRPr="00C04AC9" w:rsidRDefault="00DB2E79" w:rsidP="00C04AC9">
            <w:pPr>
              <w:pStyle w:val="afd"/>
              <w:spacing w:after="0"/>
              <w:jc w:val="both"/>
              <w:rPr>
                <w:b/>
              </w:rPr>
            </w:pPr>
            <w:r w:rsidRPr="00C04AC9">
              <w:rPr>
                <w:rStyle w:val="13"/>
                <w:color w:val="000000"/>
                <w:sz w:val="24"/>
                <w:szCs w:val="24"/>
              </w:rPr>
              <w:t>Логический</w:t>
            </w:r>
            <w:r>
              <w:rPr>
                <w:rStyle w:val="13"/>
                <w:color w:val="000000"/>
                <w:sz w:val="24"/>
                <w:szCs w:val="24"/>
              </w:rPr>
              <w:t xml:space="preserve"> </w:t>
            </w:r>
            <w:r w:rsidRPr="00C04AC9">
              <w:rPr>
                <w:rStyle w:val="13"/>
                <w:color w:val="000000"/>
                <w:sz w:val="24"/>
                <w:szCs w:val="24"/>
              </w:rPr>
              <w:t>анализ</w:t>
            </w:r>
            <w:r>
              <w:rPr>
                <w:rStyle w:val="13"/>
                <w:color w:val="000000"/>
                <w:sz w:val="24"/>
                <w:szCs w:val="24"/>
              </w:rPr>
              <w:t xml:space="preserve"> </w:t>
            </w:r>
            <w:r w:rsidRPr="00C04AC9">
              <w:rPr>
                <w:rStyle w:val="13"/>
                <w:color w:val="000000"/>
                <w:sz w:val="24"/>
                <w:szCs w:val="24"/>
              </w:rPr>
              <w:t>высказываний и текстов</w:t>
            </w:r>
          </w:p>
        </w:tc>
        <w:tc>
          <w:tcPr>
            <w:tcW w:w="2552" w:type="dxa"/>
          </w:tcPr>
          <w:p w:rsidR="00DB2E79" w:rsidRDefault="00DB2E79">
            <w:r w:rsidRPr="00665110">
              <w:t>ОПК-3; ПК-1</w:t>
            </w:r>
          </w:p>
        </w:tc>
        <w:tc>
          <w:tcPr>
            <w:tcW w:w="3685" w:type="dxa"/>
          </w:tcPr>
          <w:p w:rsidR="00DB2E79" w:rsidRPr="00C04AC9" w:rsidRDefault="00DB2E79" w:rsidP="00C04AC9">
            <w:r w:rsidRPr="00C04AC9">
              <w:t>Вопросы, задачи, тесты</w:t>
            </w:r>
          </w:p>
        </w:tc>
      </w:tr>
    </w:tbl>
    <w:p w:rsidR="00414FBA" w:rsidRPr="00C04AC9" w:rsidRDefault="00414FBA" w:rsidP="00C04AC9">
      <w:pPr>
        <w:pStyle w:val="a9"/>
        <w:jc w:val="both"/>
      </w:pPr>
    </w:p>
    <w:p w:rsidR="00AD11D7" w:rsidRDefault="00AD11D7" w:rsidP="00C04AC9">
      <w:pPr>
        <w:pStyle w:val="a9"/>
        <w:jc w:val="both"/>
        <w:rPr>
          <w:i/>
        </w:rPr>
      </w:pPr>
    </w:p>
    <w:p w:rsidR="00F27029" w:rsidRDefault="00F27029" w:rsidP="00C04AC9">
      <w:pPr>
        <w:pStyle w:val="a9"/>
        <w:jc w:val="both"/>
        <w:rPr>
          <w:i/>
        </w:rPr>
      </w:pPr>
    </w:p>
    <w:p w:rsidR="00F50FCF" w:rsidRPr="00C04AC9" w:rsidRDefault="008C162A" w:rsidP="00C04AC9">
      <w:pPr>
        <w:pStyle w:val="a9"/>
        <w:jc w:val="both"/>
        <w:rPr>
          <w:b/>
          <w:i/>
          <w:u w:val="single"/>
        </w:rPr>
      </w:pPr>
      <w:r w:rsidRPr="00C04AC9">
        <w:rPr>
          <w:i/>
          <w:u w:val="single"/>
        </w:rPr>
        <w:t>6.2</w:t>
      </w:r>
      <w:r w:rsidR="00F27029">
        <w:rPr>
          <w:i/>
          <w:u w:val="single"/>
        </w:rPr>
        <w:t xml:space="preserve"> </w:t>
      </w:r>
      <w:r w:rsidR="00721371" w:rsidRPr="00C04AC9">
        <w:rPr>
          <w:i/>
          <w:u w:val="single"/>
        </w:rPr>
        <w:t>Типовые контрольные задания или иные материалы, необходимые для оценки знаний, умений, навыков и (или) опыта деятельности</w:t>
      </w:r>
      <w:r w:rsidRPr="00C04AC9">
        <w:rPr>
          <w:i/>
          <w:u w:val="single"/>
        </w:rPr>
        <w:t xml:space="preserve"> в процессе текущего контроля </w:t>
      </w:r>
    </w:p>
    <w:p w:rsidR="008C162A" w:rsidRPr="00C04AC9" w:rsidRDefault="008C162A" w:rsidP="00C04AC9">
      <w:pPr>
        <w:pStyle w:val="a9"/>
        <w:jc w:val="both"/>
        <w:rPr>
          <w:i/>
          <w:u w:val="single"/>
        </w:rPr>
      </w:pPr>
    </w:p>
    <w:p w:rsidR="000E3F4D" w:rsidRPr="00C04AC9" w:rsidRDefault="000E3F4D" w:rsidP="00C04AC9">
      <w:pPr>
        <w:pStyle w:val="aa"/>
        <w:ind w:firstLine="709"/>
        <w:jc w:val="both"/>
        <w:rPr>
          <w:b/>
          <w:sz w:val="24"/>
          <w:szCs w:val="24"/>
        </w:rPr>
      </w:pPr>
      <w:r w:rsidRPr="00C04AC9">
        <w:rPr>
          <w:b/>
          <w:sz w:val="24"/>
          <w:szCs w:val="24"/>
        </w:rPr>
        <w:t>Тема 1.</w:t>
      </w:r>
      <w:r w:rsidR="00D42395" w:rsidRPr="00C04AC9">
        <w:rPr>
          <w:sz w:val="24"/>
          <w:szCs w:val="24"/>
        </w:rPr>
        <w:t>Предмет логики</w:t>
      </w:r>
    </w:p>
    <w:p w:rsidR="000E3F4D" w:rsidRPr="00C04AC9" w:rsidRDefault="000E3F4D" w:rsidP="00C04AC9">
      <w:pPr>
        <w:jc w:val="both"/>
        <w:rPr>
          <w:b/>
        </w:rPr>
      </w:pPr>
    </w:p>
    <w:p w:rsidR="000E3F4D" w:rsidRPr="00C04AC9" w:rsidRDefault="00C70693" w:rsidP="00C04AC9">
      <w:pPr>
        <w:jc w:val="both"/>
        <w:rPr>
          <w:b/>
          <w:i/>
        </w:rPr>
      </w:pPr>
      <w:r w:rsidRPr="00C04AC9">
        <w:rPr>
          <w:b/>
          <w:i/>
        </w:rPr>
        <w:t xml:space="preserve">Вопросы к </w:t>
      </w:r>
      <w:r w:rsidR="009B5467" w:rsidRPr="00C04AC9">
        <w:rPr>
          <w:b/>
          <w:i/>
        </w:rPr>
        <w:t>практическому</w:t>
      </w:r>
      <w:r w:rsidR="000E3F4D" w:rsidRPr="00C04AC9">
        <w:rPr>
          <w:b/>
          <w:i/>
        </w:rPr>
        <w:t xml:space="preserve"> занятию:</w:t>
      </w:r>
    </w:p>
    <w:p w:rsidR="009D455E" w:rsidRPr="00C04AC9" w:rsidRDefault="009D455E" w:rsidP="00C04AC9">
      <w:pPr>
        <w:pStyle w:val="afd"/>
        <w:numPr>
          <w:ilvl w:val="0"/>
          <w:numId w:val="34"/>
        </w:numPr>
        <w:spacing w:after="0"/>
        <w:rPr>
          <w:rStyle w:val="13"/>
          <w:color w:val="000000"/>
          <w:sz w:val="24"/>
          <w:szCs w:val="24"/>
        </w:rPr>
      </w:pPr>
      <w:r w:rsidRPr="00C04AC9">
        <w:rPr>
          <w:rStyle w:val="13"/>
          <w:color w:val="000000"/>
          <w:sz w:val="24"/>
          <w:szCs w:val="24"/>
        </w:rPr>
        <w:t xml:space="preserve">Мышление как предмет логики. </w:t>
      </w:r>
    </w:p>
    <w:p w:rsidR="009D455E" w:rsidRPr="00C04AC9" w:rsidRDefault="009D455E" w:rsidP="00C04AC9">
      <w:pPr>
        <w:pStyle w:val="afd"/>
        <w:numPr>
          <w:ilvl w:val="0"/>
          <w:numId w:val="34"/>
        </w:numPr>
        <w:spacing w:after="0"/>
        <w:rPr>
          <w:rStyle w:val="13"/>
          <w:color w:val="000000"/>
          <w:sz w:val="24"/>
          <w:szCs w:val="24"/>
        </w:rPr>
      </w:pPr>
      <w:r w:rsidRPr="00C04AC9">
        <w:rPr>
          <w:rStyle w:val="13"/>
          <w:color w:val="000000"/>
          <w:sz w:val="24"/>
          <w:szCs w:val="24"/>
        </w:rPr>
        <w:t xml:space="preserve">Особенности теоретического мышления. </w:t>
      </w:r>
    </w:p>
    <w:p w:rsidR="009D455E" w:rsidRPr="00C04AC9" w:rsidRDefault="009D455E" w:rsidP="00C04AC9">
      <w:pPr>
        <w:pStyle w:val="afd"/>
        <w:numPr>
          <w:ilvl w:val="0"/>
          <w:numId w:val="34"/>
        </w:numPr>
        <w:spacing w:after="0"/>
      </w:pPr>
      <w:r w:rsidRPr="00C04AC9">
        <w:rPr>
          <w:rStyle w:val="13"/>
          <w:color w:val="000000"/>
          <w:sz w:val="24"/>
          <w:szCs w:val="24"/>
        </w:rPr>
        <w:t>Мышление и язык.</w:t>
      </w:r>
    </w:p>
    <w:p w:rsidR="009D455E" w:rsidRPr="00C04AC9" w:rsidRDefault="009D455E" w:rsidP="00C04AC9">
      <w:pPr>
        <w:pStyle w:val="afd"/>
        <w:numPr>
          <w:ilvl w:val="0"/>
          <w:numId w:val="34"/>
        </w:numPr>
        <w:spacing w:after="0"/>
      </w:pPr>
      <w:r w:rsidRPr="00C04AC9">
        <w:rPr>
          <w:rStyle w:val="13"/>
          <w:color w:val="000000"/>
          <w:sz w:val="24"/>
          <w:szCs w:val="24"/>
        </w:rPr>
        <w:t>Теоретическое и методологическое значение логики.</w:t>
      </w:r>
    </w:p>
    <w:p w:rsidR="009D455E" w:rsidRPr="00C04AC9" w:rsidRDefault="009D455E" w:rsidP="00C04AC9">
      <w:pPr>
        <w:pStyle w:val="a9"/>
        <w:numPr>
          <w:ilvl w:val="0"/>
          <w:numId w:val="34"/>
        </w:numPr>
      </w:pPr>
      <w:r w:rsidRPr="00C04AC9">
        <w:rPr>
          <w:rStyle w:val="13"/>
          <w:bCs/>
          <w:color w:val="000000"/>
          <w:sz w:val="24"/>
          <w:szCs w:val="24"/>
        </w:rPr>
        <w:t>История развития логики как науки</w:t>
      </w:r>
    </w:p>
    <w:p w:rsidR="000E3F4D" w:rsidRPr="00C04AC9" w:rsidRDefault="000E3F4D" w:rsidP="00C04AC9">
      <w:pPr>
        <w:rPr>
          <w:b/>
          <w:i/>
        </w:rPr>
      </w:pPr>
      <w:r w:rsidRPr="00C04AC9">
        <w:rPr>
          <w:b/>
          <w:i/>
        </w:rPr>
        <w:t xml:space="preserve">Задания </w:t>
      </w:r>
      <w:r w:rsidR="00B45029" w:rsidRPr="00C04AC9">
        <w:rPr>
          <w:b/>
          <w:i/>
        </w:rPr>
        <w:t xml:space="preserve">к </w:t>
      </w:r>
      <w:r w:rsidRPr="00C04AC9">
        <w:rPr>
          <w:b/>
          <w:i/>
        </w:rPr>
        <w:t>занятию</w:t>
      </w:r>
    </w:p>
    <w:p w:rsidR="00B51FA2" w:rsidRPr="00C04AC9" w:rsidRDefault="00597FBC" w:rsidP="00C04AC9">
      <w:r w:rsidRPr="00C04AC9">
        <w:t>1. Что такое познание?</w:t>
      </w:r>
    </w:p>
    <w:p w:rsidR="00B51FA2" w:rsidRPr="00C04AC9" w:rsidRDefault="00597FBC" w:rsidP="00C04AC9">
      <w:r w:rsidRPr="00C04AC9">
        <w:t>2. Что такое мышление?</w:t>
      </w:r>
    </w:p>
    <w:p w:rsidR="00B51FA2" w:rsidRPr="00C04AC9" w:rsidRDefault="00597FBC" w:rsidP="00C04AC9">
      <w:r w:rsidRPr="00C04AC9">
        <w:t>3. Каковы особенности абстрактного мышления?</w:t>
      </w:r>
    </w:p>
    <w:p w:rsidR="00B51FA2" w:rsidRPr="00C04AC9" w:rsidRDefault="00597FBC" w:rsidP="00C04AC9">
      <w:r w:rsidRPr="00C04AC9">
        <w:t>4. Продолжите фразу:</w:t>
      </w:r>
      <w:r w:rsidR="00F27029">
        <w:t xml:space="preserve"> </w:t>
      </w:r>
      <w:r w:rsidRPr="00C04AC9">
        <w:t>а) Логика — это</w:t>
      </w:r>
      <w:proofErr w:type="gramStart"/>
      <w:r w:rsidRPr="00C04AC9">
        <w:t>…..</w:t>
      </w:r>
      <w:proofErr w:type="gramEnd"/>
      <w:r w:rsidRPr="00C04AC9">
        <w:t>б) Объект логики — это…..в) Предмет логики — это….</w:t>
      </w:r>
    </w:p>
    <w:p w:rsidR="00B51FA2" w:rsidRPr="00C04AC9" w:rsidRDefault="00597FBC" w:rsidP="00C04AC9">
      <w:r w:rsidRPr="00C04AC9">
        <w:t>5. С объектом каких наук совпадает объект логики?</w:t>
      </w:r>
    </w:p>
    <w:p w:rsidR="00B51FA2" w:rsidRPr="00C04AC9" w:rsidRDefault="00597FBC" w:rsidP="00C04AC9">
      <w:r w:rsidRPr="00C04AC9">
        <w:t>6. Что такое интуиция? Какова ее роль в познании?</w:t>
      </w:r>
    </w:p>
    <w:p w:rsidR="00B51FA2" w:rsidRPr="00C04AC9" w:rsidRDefault="00597FBC" w:rsidP="00C04AC9">
      <w:r w:rsidRPr="00C04AC9">
        <w:t>7. Что такое здравый смысл? Какова его роль в познании?</w:t>
      </w:r>
    </w:p>
    <w:p w:rsidR="009B5467" w:rsidRPr="00C04AC9" w:rsidRDefault="00597FBC" w:rsidP="00C04AC9">
      <w:r w:rsidRPr="00C04AC9">
        <w:t>8. Что такое логическая культура?</w:t>
      </w:r>
    </w:p>
    <w:p w:rsidR="00B51FA2" w:rsidRPr="00C04AC9" w:rsidRDefault="00B51FA2" w:rsidP="00C04AC9">
      <w:r w:rsidRPr="00C04AC9">
        <w:lastRenderedPageBreak/>
        <w:t>Темы для докладов</w:t>
      </w:r>
    </w:p>
    <w:p w:rsidR="00B51FA2" w:rsidRPr="00C04AC9" w:rsidRDefault="00B51FA2" w:rsidP="00C04AC9">
      <w:pPr>
        <w:pStyle w:val="a9"/>
        <w:numPr>
          <w:ilvl w:val="0"/>
          <w:numId w:val="36"/>
        </w:numPr>
      </w:pPr>
      <w:r w:rsidRPr="00C04AC9">
        <w:t>Мышление и познание.</w:t>
      </w:r>
    </w:p>
    <w:p w:rsidR="00B51FA2" w:rsidRPr="00C04AC9" w:rsidRDefault="00B51FA2" w:rsidP="00C04AC9">
      <w:pPr>
        <w:pStyle w:val="a9"/>
        <w:numPr>
          <w:ilvl w:val="0"/>
          <w:numId w:val="36"/>
        </w:numPr>
      </w:pPr>
      <w:r w:rsidRPr="00C04AC9">
        <w:t xml:space="preserve"> История возникновения и развития логики.</w:t>
      </w:r>
    </w:p>
    <w:p w:rsidR="00B51FA2" w:rsidRPr="00C04AC9" w:rsidRDefault="00B51FA2" w:rsidP="00C04AC9">
      <w:pPr>
        <w:pStyle w:val="a9"/>
        <w:numPr>
          <w:ilvl w:val="0"/>
          <w:numId w:val="36"/>
        </w:numPr>
      </w:pPr>
      <w:r w:rsidRPr="00C04AC9">
        <w:t>Особенности современной логики.</w:t>
      </w:r>
    </w:p>
    <w:p w:rsidR="00B51FA2" w:rsidRPr="00C04AC9" w:rsidRDefault="00B51FA2" w:rsidP="00C04AC9">
      <w:pPr>
        <w:pStyle w:val="a9"/>
        <w:numPr>
          <w:ilvl w:val="0"/>
          <w:numId w:val="36"/>
        </w:numPr>
      </w:pPr>
      <w:r w:rsidRPr="00C04AC9">
        <w:t>Формализация мышления.</w:t>
      </w:r>
    </w:p>
    <w:p w:rsidR="00B51FA2" w:rsidRPr="00C04AC9" w:rsidRDefault="00B51FA2" w:rsidP="00C04AC9">
      <w:pPr>
        <w:pStyle w:val="a9"/>
        <w:numPr>
          <w:ilvl w:val="0"/>
          <w:numId w:val="36"/>
        </w:numPr>
      </w:pPr>
      <w:r w:rsidRPr="00C04AC9">
        <w:t>Естественные и искусственные языки.</w:t>
      </w:r>
    </w:p>
    <w:p w:rsidR="000E3F4D" w:rsidRPr="00C04AC9" w:rsidRDefault="000E3F4D" w:rsidP="00C04AC9">
      <w:pPr>
        <w:pStyle w:val="aa"/>
        <w:ind w:firstLine="709"/>
        <w:rPr>
          <w:b/>
          <w:sz w:val="24"/>
          <w:szCs w:val="24"/>
        </w:rPr>
      </w:pPr>
      <w:r w:rsidRPr="00C04AC9">
        <w:rPr>
          <w:b/>
          <w:sz w:val="24"/>
          <w:szCs w:val="24"/>
        </w:rPr>
        <w:t>Тема 2</w:t>
      </w:r>
      <w:r w:rsidR="00D42395" w:rsidRPr="00C04AC9">
        <w:rPr>
          <w:b/>
          <w:sz w:val="24"/>
          <w:szCs w:val="24"/>
        </w:rPr>
        <w:t>.Понятие</w:t>
      </w:r>
    </w:p>
    <w:p w:rsidR="000E3F4D" w:rsidRPr="00C04AC9" w:rsidRDefault="000E3F4D" w:rsidP="00C04AC9">
      <w:pPr>
        <w:jc w:val="both"/>
        <w:rPr>
          <w:b/>
          <w:i/>
        </w:rPr>
      </w:pPr>
      <w:r w:rsidRPr="00C04AC9">
        <w:rPr>
          <w:b/>
          <w:i/>
        </w:rPr>
        <w:t xml:space="preserve">Вопросы к </w:t>
      </w:r>
      <w:r w:rsidR="009B5467" w:rsidRPr="00C04AC9">
        <w:rPr>
          <w:b/>
          <w:i/>
        </w:rPr>
        <w:t>практическому</w:t>
      </w:r>
      <w:r w:rsidRPr="00C04AC9">
        <w:rPr>
          <w:b/>
          <w:i/>
        </w:rPr>
        <w:t xml:space="preserve"> занятию:</w:t>
      </w:r>
    </w:p>
    <w:p w:rsidR="00935107" w:rsidRPr="00C04AC9" w:rsidRDefault="00935107" w:rsidP="00C04AC9">
      <w:pPr>
        <w:pStyle w:val="a9"/>
        <w:numPr>
          <w:ilvl w:val="0"/>
          <w:numId w:val="37"/>
        </w:numPr>
      </w:pPr>
      <w:r w:rsidRPr="00C04AC9">
        <w:t xml:space="preserve">Понятие как форма мышления. </w:t>
      </w:r>
    </w:p>
    <w:p w:rsidR="00935107" w:rsidRPr="00C04AC9" w:rsidRDefault="00935107" w:rsidP="00C04AC9">
      <w:pPr>
        <w:pStyle w:val="a9"/>
        <w:numPr>
          <w:ilvl w:val="0"/>
          <w:numId w:val="37"/>
        </w:numPr>
      </w:pPr>
      <w:r w:rsidRPr="00C04AC9">
        <w:t xml:space="preserve">Логическая структура понятия </w:t>
      </w:r>
    </w:p>
    <w:p w:rsidR="00935107" w:rsidRPr="00C04AC9" w:rsidRDefault="00935107" w:rsidP="00C04AC9">
      <w:pPr>
        <w:pStyle w:val="a9"/>
        <w:numPr>
          <w:ilvl w:val="0"/>
          <w:numId w:val="37"/>
        </w:numPr>
      </w:pPr>
      <w:r w:rsidRPr="00C04AC9">
        <w:t xml:space="preserve">Виды понятии. </w:t>
      </w:r>
    </w:p>
    <w:p w:rsidR="00935107" w:rsidRPr="00C04AC9" w:rsidRDefault="00935107" w:rsidP="00C04AC9">
      <w:pPr>
        <w:pStyle w:val="a9"/>
        <w:numPr>
          <w:ilvl w:val="0"/>
          <w:numId w:val="37"/>
        </w:numPr>
      </w:pPr>
      <w:r w:rsidRPr="00C04AC9">
        <w:t xml:space="preserve">Отношения между понятиями. </w:t>
      </w:r>
    </w:p>
    <w:p w:rsidR="00935107" w:rsidRPr="00C04AC9" w:rsidRDefault="00935107" w:rsidP="00C04AC9">
      <w:pPr>
        <w:pStyle w:val="a9"/>
        <w:numPr>
          <w:ilvl w:val="0"/>
          <w:numId w:val="37"/>
        </w:numPr>
      </w:pPr>
      <w:r w:rsidRPr="00C04AC9">
        <w:t>Логические операции над понятием (ограничение и обобщение, определение, деление).</w:t>
      </w:r>
    </w:p>
    <w:p w:rsidR="000E3F4D" w:rsidRPr="00C04AC9" w:rsidRDefault="00213E0A" w:rsidP="00C04AC9">
      <w:pPr>
        <w:rPr>
          <w:b/>
          <w:i/>
        </w:rPr>
      </w:pPr>
      <w:r w:rsidRPr="00C04AC9">
        <w:rPr>
          <w:b/>
          <w:i/>
        </w:rPr>
        <w:t xml:space="preserve">Задания </w:t>
      </w:r>
      <w:r w:rsidR="009B5467" w:rsidRPr="00C04AC9">
        <w:rPr>
          <w:b/>
          <w:i/>
        </w:rPr>
        <w:t>к</w:t>
      </w:r>
      <w:r w:rsidR="000E3F4D" w:rsidRPr="00C04AC9">
        <w:rPr>
          <w:b/>
          <w:i/>
        </w:rPr>
        <w:t xml:space="preserve"> занятию</w:t>
      </w:r>
    </w:p>
    <w:p w:rsidR="00B51FA2" w:rsidRPr="00C04AC9" w:rsidRDefault="00B51FA2" w:rsidP="00C04AC9">
      <w:pPr>
        <w:pStyle w:val="aa"/>
        <w:ind w:firstLine="709"/>
        <w:rPr>
          <w:sz w:val="24"/>
          <w:szCs w:val="24"/>
        </w:rPr>
      </w:pPr>
      <w:r w:rsidRPr="00C04AC9">
        <w:rPr>
          <w:sz w:val="24"/>
          <w:szCs w:val="24"/>
        </w:rPr>
        <w:t>1. Что такое понятие? Какова его роль в познании?</w:t>
      </w:r>
    </w:p>
    <w:p w:rsidR="00B51FA2" w:rsidRPr="00C04AC9" w:rsidRDefault="00B51FA2" w:rsidP="00C04AC9">
      <w:pPr>
        <w:pStyle w:val="aa"/>
        <w:ind w:firstLine="709"/>
        <w:rPr>
          <w:sz w:val="24"/>
          <w:szCs w:val="24"/>
        </w:rPr>
      </w:pPr>
      <w:r w:rsidRPr="00C04AC9">
        <w:rPr>
          <w:sz w:val="24"/>
          <w:szCs w:val="24"/>
        </w:rPr>
        <w:t>2. Как возникают ошибки в выборе слова?</w:t>
      </w:r>
    </w:p>
    <w:p w:rsidR="00B51FA2" w:rsidRPr="00C04AC9" w:rsidRDefault="00B51FA2" w:rsidP="00C04AC9">
      <w:pPr>
        <w:pStyle w:val="aa"/>
        <w:ind w:firstLine="709"/>
        <w:rPr>
          <w:sz w:val="24"/>
          <w:szCs w:val="24"/>
        </w:rPr>
      </w:pPr>
      <w:r w:rsidRPr="00C04AC9">
        <w:rPr>
          <w:sz w:val="24"/>
          <w:szCs w:val="24"/>
        </w:rPr>
        <w:t>3. Каково соотношение содержания и объема понятия?</w:t>
      </w:r>
    </w:p>
    <w:p w:rsidR="00B51FA2" w:rsidRPr="00C04AC9" w:rsidRDefault="00B51FA2" w:rsidP="00C04AC9">
      <w:pPr>
        <w:pStyle w:val="aa"/>
        <w:ind w:firstLine="709"/>
        <w:rPr>
          <w:sz w:val="24"/>
          <w:szCs w:val="24"/>
        </w:rPr>
      </w:pPr>
      <w:r w:rsidRPr="00C04AC9">
        <w:rPr>
          <w:sz w:val="24"/>
          <w:szCs w:val="24"/>
        </w:rPr>
        <w:t>4. Приведите примеры сравнимых и несравнимых понятий.</w:t>
      </w:r>
    </w:p>
    <w:p w:rsidR="00B51FA2" w:rsidRPr="00C04AC9" w:rsidRDefault="00B51FA2" w:rsidP="00C04AC9">
      <w:pPr>
        <w:pStyle w:val="aa"/>
        <w:ind w:firstLine="709"/>
        <w:rPr>
          <w:sz w:val="24"/>
          <w:szCs w:val="24"/>
        </w:rPr>
      </w:pPr>
      <w:r w:rsidRPr="00C04AC9">
        <w:rPr>
          <w:sz w:val="24"/>
          <w:szCs w:val="24"/>
        </w:rPr>
        <w:t>5. Продолжите фразу</w:t>
      </w:r>
      <w:proofErr w:type="gramStart"/>
      <w:r w:rsidRPr="00C04AC9">
        <w:rPr>
          <w:sz w:val="24"/>
          <w:szCs w:val="24"/>
        </w:rPr>
        <w:t>:а</w:t>
      </w:r>
      <w:proofErr w:type="gramEnd"/>
      <w:r w:rsidRPr="00C04AC9">
        <w:rPr>
          <w:sz w:val="24"/>
          <w:szCs w:val="24"/>
        </w:rPr>
        <w:t>) Основными логическими приемами образования понятия являются….б) Различие между совместными и несовместными понятиями заключаются в том, что ….в) Определение — это ….</w:t>
      </w:r>
    </w:p>
    <w:p w:rsidR="00B51FA2" w:rsidRPr="00C04AC9" w:rsidRDefault="00B51FA2" w:rsidP="00C04AC9">
      <w:pPr>
        <w:pStyle w:val="aa"/>
        <w:ind w:firstLine="709"/>
        <w:rPr>
          <w:sz w:val="24"/>
          <w:szCs w:val="24"/>
        </w:rPr>
      </w:pPr>
      <w:r w:rsidRPr="00C04AC9">
        <w:rPr>
          <w:sz w:val="24"/>
          <w:szCs w:val="24"/>
        </w:rPr>
        <w:t>6. Определите вид отношений между понятиями и изобразите его с помощью круговых схем (кругов Эйлера)</w:t>
      </w:r>
      <w:proofErr w:type="gramStart"/>
      <w:r w:rsidRPr="00C04AC9">
        <w:rPr>
          <w:sz w:val="24"/>
          <w:szCs w:val="24"/>
        </w:rPr>
        <w:t>:а</w:t>
      </w:r>
      <w:proofErr w:type="gramEnd"/>
      <w:r w:rsidRPr="00C04AC9">
        <w:rPr>
          <w:sz w:val="24"/>
          <w:szCs w:val="24"/>
        </w:rPr>
        <w:t>) Музыкант, скрипач.</w:t>
      </w:r>
      <w:r w:rsidR="00F27029">
        <w:rPr>
          <w:sz w:val="24"/>
          <w:szCs w:val="24"/>
        </w:rPr>
        <w:t xml:space="preserve"> </w:t>
      </w:r>
      <w:r w:rsidRPr="00C04AC9">
        <w:rPr>
          <w:sz w:val="24"/>
          <w:szCs w:val="24"/>
        </w:rPr>
        <w:t>б) Спортсмен. Человек, занимающийся спортом.</w:t>
      </w:r>
      <w:r w:rsidR="00F27029">
        <w:rPr>
          <w:sz w:val="24"/>
          <w:szCs w:val="24"/>
        </w:rPr>
        <w:t xml:space="preserve"> </w:t>
      </w:r>
      <w:r w:rsidRPr="00C04AC9">
        <w:rPr>
          <w:sz w:val="24"/>
          <w:szCs w:val="24"/>
        </w:rPr>
        <w:t>в) Мышь. Крыса.</w:t>
      </w:r>
      <w:r w:rsidR="00F27029">
        <w:rPr>
          <w:sz w:val="24"/>
          <w:szCs w:val="24"/>
        </w:rPr>
        <w:t xml:space="preserve"> </w:t>
      </w:r>
      <w:r w:rsidRPr="00C04AC9">
        <w:rPr>
          <w:sz w:val="24"/>
          <w:szCs w:val="24"/>
        </w:rPr>
        <w:t>г) Друг. Недруг.</w:t>
      </w:r>
      <w:r w:rsidR="00F27029">
        <w:rPr>
          <w:sz w:val="24"/>
          <w:szCs w:val="24"/>
        </w:rPr>
        <w:t xml:space="preserve"> </w:t>
      </w:r>
      <w:r w:rsidRPr="00C04AC9">
        <w:rPr>
          <w:sz w:val="24"/>
          <w:szCs w:val="24"/>
        </w:rPr>
        <w:t>д) Сильный. Слабый.</w:t>
      </w:r>
      <w:r w:rsidR="00F27029">
        <w:rPr>
          <w:sz w:val="24"/>
          <w:szCs w:val="24"/>
        </w:rPr>
        <w:t xml:space="preserve"> </w:t>
      </w:r>
      <w:r w:rsidRPr="00C04AC9">
        <w:rPr>
          <w:sz w:val="24"/>
          <w:szCs w:val="24"/>
        </w:rPr>
        <w:t>е) Философ. Профессор.</w:t>
      </w:r>
    </w:p>
    <w:p w:rsidR="00871099" w:rsidRPr="00C04AC9" w:rsidRDefault="00B51FA2" w:rsidP="00C04AC9">
      <w:pPr>
        <w:pStyle w:val="aa"/>
        <w:ind w:firstLine="709"/>
        <w:rPr>
          <w:sz w:val="24"/>
          <w:szCs w:val="24"/>
        </w:rPr>
      </w:pPr>
      <w:r w:rsidRPr="00C04AC9">
        <w:rPr>
          <w:sz w:val="24"/>
          <w:szCs w:val="24"/>
        </w:rPr>
        <w:t>7. Проведите обобщение и ограничение понятий:</w:t>
      </w:r>
      <w:r w:rsidR="00F27029">
        <w:rPr>
          <w:sz w:val="24"/>
          <w:szCs w:val="24"/>
        </w:rPr>
        <w:t xml:space="preserve"> </w:t>
      </w:r>
      <w:r w:rsidRPr="00C04AC9">
        <w:rPr>
          <w:sz w:val="24"/>
          <w:szCs w:val="24"/>
        </w:rPr>
        <w:t>а) Жилой дом.</w:t>
      </w:r>
      <w:r w:rsidR="00F27029">
        <w:rPr>
          <w:sz w:val="24"/>
          <w:szCs w:val="24"/>
        </w:rPr>
        <w:t xml:space="preserve"> </w:t>
      </w:r>
      <w:r w:rsidRPr="00C04AC9">
        <w:rPr>
          <w:sz w:val="24"/>
          <w:szCs w:val="24"/>
        </w:rPr>
        <w:t>б) Учебник.</w:t>
      </w:r>
      <w:r w:rsidR="00F27029">
        <w:rPr>
          <w:sz w:val="24"/>
          <w:szCs w:val="24"/>
        </w:rPr>
        <w:t xml:space="preserve"> </w:t>
      </w:r>
      <w:r w:rsidRPr="00C04AC9">
        <w:rPr>
          <w:sz w:val="24"/>
          <w:szCs w:val="24"/>
        </w:rPr>
        <w:t>в) Планета.</w:t>
      </w:r>
    </w:p>
    <w:p w:rsidR="00B51FA2" w:rsidRPr="00C04AC9" w:rsidRDefault="00B51FA2" w:rsidP="00C04AC9">
      <w:pPr>
        <w:pStyle w:val="aa"/>
        <w:ind w:firstLine="709"/>
        <w:rPr>
          <w:sz w:val="24"/>
          <w:szCs w:val="24"/>
        </w:rPr>
      </w:pPr>
      <w:r w:rsidRPr="00C04AC9">
        <w:rPr>
          <w:sz w:val="24"/>
          <w:szCs w:val="24"/>
        </w:rPr>
        <w:t>Темы для докладов</w:t>
      </w:r>
    </w:p>
    <w:p w:rsidR="00B51FA2" w:rsidRPr="00C04AC9" w:rsidRDefault="00B51FA2" w:rsidP="00C04AC9">
      <w:pPr>
        <w:pStyle w:val="aa"/>
        <w:ind w:firstLine="709"/>
        <w:rPr>
          <w:sz w:val="24"/>
          <w:szCs w:val="24"/>
        </w:rPr>
      </w:pPr>
      <w:r w:rsidRPr="00C04AC9">
        <w:rPr>
          <w:sz w:val="24"/>
          <w:szCs w:val="24"/>
        </w:rPr>
        <w:t>1. Понятие и представление.</w:t>
      </w:r>
    </w:p>
    <w:p w:rsidR="00B51FA2" w:rsidRPr="00C04AC9" w:rsidRDefault="00B51FA2" w:rsidP="00C04AC9">
      <w:pPr>
        <w:pStyle w:val="aa"/>
        <w:ind w:firstLine="709"/>
        <w:rPr>
          <w:sz w:val="24"/>
          <w:szCs w:val="24"/>
        </w:rPr>
      </w:pPr>
      <w:r w:rsidRPr="00C04AC9">
        <w:rPr>
          <w:sz w:val="24"/>
          <w:szCs w:val="24"/>
        </w:rPr>
        <w:t>2. Слова, понятия, вещи.</w:t>
      </w:r>
    </w:p>
    <w:p w:rsidR="00B51FA2" w:rsidRPr="00C04AC9" w:rsidRDefault="00B51FA2" w:rsidP="00C04AC9">
      <w:pPr>
        <w:pStyle w:val="aa"/>
        <w:ind w:firstLine="709"/>
        <w:rPr>
          <w:sz w:val="24"/>
          <w:szCs w:val="24"/>
        </w:rPr>
      </w:pPr>
      <w:r w:rsidRPr="00C04AC9">
        <w:rPr>
          <w:sz w:val="24"/>
          <w:szCs w:val="24"/>
        </w:rPr>
        <w:t>3. Значение понятия в познании.</w:t>
      </w:r>
    </w:p>
    <w:p w:rsidR="00B51FA2" w:rsidRPr="00C04AC9" w:rsidRDefault="00B51FA2" w:rsidP="00C04AC9">
      <w:pPr>
        <w:pStyle w:val="aa"/>
        <w:ind w:firstLine="709"/>
        <w:rPr>
          <w:sz w:val="24"/>
          <w:szCs w:val="24"/>
        </w:rPr>
      </w:pPr>
      <w:r w:rsidRPr="00C04AC9">
        <w:rPr>
          <w:sz w:val="24"/>
          <w:szCs w:val="24"/>
        </w:rPr>
        <w:t>4. Признаки, свойства, отношения.</w:t>
      </w:r>
    </w:p>
    <w:p w:rsidR="00B51FA2" w:rsidRPr="00C04AC9" w:rsidRDefault="00B51FA2" w:rsidP="00C04AC9">
      <w:pPr>
        <w:pStyle w:val="aa"/>
        <w:ind w:firstLine="709"/>
        <w:rPr>
          <w:sz w:val="24"/>
          <w:szCs w:val="24"/>
        </w:rPr>
      </w:pPr>
      <w:r w:rsidRPr="00C04AC9">
        <w:rPr>
          <w:sz w:val="24"/>
          <w:szCs w:val="24"/>
        </w:rPr>
        <w:t>5. Определение и метафора.</w:t>
      </w:r>
    </w:p>
    <w:p w:rsidR="000E3F4D" w:rsidRPr="00C04AC9" w:rsidRDefault="000E3F4D" w:rsidP="00C04AC9">
      <w:pPr>
        <w:pStyle w:val="aa"/>
        <w:ind w:firstLine="709"/>
        <w:rPr>
          <w:b/>
          <w:sz w:val="24"/>
          <w:szCs w:val="24"/>
        </w:rPr>
      </w:pPr>
      <w:r w:rsidRPr="00C04AC9">
        <w:rPr>
          <w:b/>
          <w:sz w:val="24"/>
          <w:szCs w:val="24"/>
        </w:rPr>
        <w:t>Тема 3.</w:t>
      </w:r>
      <w:r w:rsidR="00B45029" w:rsidRPr="00C04AC9">
        <w:rPr>
          <w:b/>
          <w:sz w:val="24"/>
          <w:szCs w:val="24"/>
        </w:rPr>
        <w:t xml:space="preserve">.  </w:t>
      </w:r>
      <w:r w:rsidR="00D42395" w:rsidRPr="00C04AC9">
        <w:rPr>
          <w:b/>
          <w:sz w:val="24"/>
          <w:szCs w:val="24"/>
        </w:rPr>
        <w:t>Суждение</w:t>
      </w:r>
    </w:p>
    <w:p w:rsidR="000E3F4D" w:rsidRPr="00C04AC9" w:rsidRDefault="000E3F4D" w:rsidP="00C04AC9">
      <w:pPr>
        <w:jc w:val="both"/>
        <w:rPr>
          <w:b/>
          <w:i/>
        </w:rPr>
      </w:pPr>
      <w:r w:rsidRPr="00C04AC9">
        <w:rPr>
          <w:b/>
          <w:i/>
        </w:rPr>
        <w:t xml:space="preserve">Вопросы к </w:t>
      </w:r>
      <w:r w:rsidR="009B5467" w:rsidRPr="00C04AC9">
        <w:rPr>
          <w:b/>
          <w:i/>
        </w:rPr>
        <w:t>практическому</w:t>
      </w:r>
      <w:r w:rsidRPr="00C04AC9">
        <w:rPr>
          <w:b/>
          <w:i/>
        </w:rPr>
        <w:t xml:space="preserve"> занятию:</w:t>
      </w:r>
    </w:p>
    <w:p w:rsidR="00B51FA2" w:rsidRPr="00C04AC9" w:rsidRDefault="00B51FA2" w:rsidP="00C04AC9">
      <w:pPr>
        <w:pStyle w:val="a9"/>
        <w:numPr>
          <w:ilvl w:val="0"/>
          <w:numId w:val="38"/>
        </w:numPr>
      </w:pPr>
      <w:r w:rsidRPr="00C04AC9">
        <w:t xml:space="preserve">Суждение как форма мышления. </w:t>
      </w:r>
    </w:p>
    <w:p w:rsidR="00B51FA2" w:rsidRPr="00C04AC9" w:rsidRDefault="00B51FA2" w:rsidP="00C04AC9">
      <w:pPr>
        <w:pStyle w:val="a9"/>
        <w:numPr>
          <w:ilvl w:val="0"/>
          <w:numId w:val="38"/>
        </w:numPr>
      </w:pPr>
      <w:r w:rsidRPr="00C04AC9">
        <w:t>Суждение и предложение.</w:t>
      </w:r>
    </w:p>
    <w:p w:rsidR="00B51FA2" w:rsidRPr="00C04AC9" w:rsidRDefault="00B51FA2" w:rsidP="00C04AC9">
      <w:pPr>
        <w:pStyle w:val="a9"/>
        <w:numPr>
          <w:ilvl w:val="0"/>
          <w:numId w:val="38"/>
        </w:numPr>
      </w:pPr>
      <w:r w:rsidRPr="00C04AC9">
        <w:t xml:space="preserve">Простое суждение, его логическая структура и виды. </w:t>
      </w:r>
    </w:p>
    <w:p w:rsidR="00B51FA2" w:rsidRPr="00C04AC9" w:rsidRDefault="00B51FA2" w:rsidP="00C04AC9">
      <w:pPr>
        <w:pStyle w:val="a9"/>
        <w:numPr>
          <w:ilvl w:val="0"/>
          <w:numId w:val="38"/>
        </w:numPr>
      </w:pPr>
      <w:r w:rsidRPr="00C04AC9">
        <w:t xml:space="preserve">Категорические суждения. </w:t>
      </w:r>
    </w:p>
    <w:p w:rsidR="00B51FA2" w:rsidRPr="00C04AC9" w:rsidRDefault="00B51FA2" w:rsidP="00C04AC9">
      <w:pPr>
        <w:pStyle w:val="a9"/>
        <w:numPr>
          <w:ilvl w:val="0"/>
          <w:numId w:val="38"/>
        </w:numPr>
      </w:pPr>
      <w:r w:rsidRPr="00C04AC9">
        <w:t>Сложное суждение, его логическая структура и виды.</w:t>
      </w:r>
    </w:p>
    <w:p w:rsidR="00B51FA2" w:rsidRPr="00C04AC9" w:rsidRDefault="00B51FA2" w:rsidP="00C04AC9">
      <w:pPr>
        <w:pStyle w:val="a9"/>
        <w:numPr>
          <w:ilvl w:val="0"/>
          <w:numId w:val="38"/>
        </w:numPr>
      </w:pPr>
      <w:r w:rsidRPr="00C04AC9">
        <w:t>Вопрос, его логическая структура и виды.</w:t>
      </w:r>
    </w:p>
    <w:p w:rsidR="00B51FA2" w:rsidRPr="00C04AC9" w:rsidRDefault="00B51FA2" w:rsidP="00C04AC9">
      <w:pPr>
        <w:pStyle w:val="a9"/>
        <w:numPr>
          <w:ilvl w:val="0"/>
          <w:numId w:val="38"/>
        </w:numPr>
      </w:pPr>
      <w:r w:rsidRPr="00C04AC9">
        <w:t xml:space="preserve">Модальные суждения. </w:t>
      </w:r>
    </w:p>
    <w:p w:rsidR="00B51FA2" w:rsidRPr="00C04AC9" w:rsidRDefault="00B51FA2" w:rsidP="00C04AC9">
      <w:pPr>
        <w:pStyle w:val="a9"/>
        <w:numPr>
          <w:ilvl w:val="0"/>
          <w:numId w:val="38"/>
        </w:numPr>
      </w:pPr>
      <w:r w:rsidRPr="00C04AC9">
        <w:t>Виды модальностей.</w:t>
      </w:r>
    </w:p>
    <w:p w:rsidR="000E3F4D" w:rsidRPr="00C04AC9" w:rsidRDefault="00213E0A" w:rsidP="00C04AC9">
      <w:pPr>
        <w:rPr>
          <w:b/>
          <w:i/>
        </w:rPr>
      </w:pPr>
      <w:r w:rsidRPr="00C04AC9">
        <w:rPr>
          <w:b/>
          <w:i/>
        </w:rPr>
        <w:t xml:space="preserve">Задания к </w:t>
      </w:r>
      <w:r w:rsidR="000E3F4D" w:rsidRPr="00C04AC9">
        <w:rPr>
          <w:b/>
          <w:i/>
        </w:rPr>
        <w:t xml:space="preserve"> занятию</w:t>
      </w:r>
    </w:p>
    <w:p w:rsidR="00B51FA2" w:rsidRPr="00C04AC9" w:rsidRDefault="00B51FA2" w:rsidP="00C04AC9">
      <w:pPr>
        <w:pStyle w:val="aa"/>
        <w:ind w:firstLine="709"/>
        <w:rPr>
          <w:sz w:val="24"/>
          <w:szCs w:val="24"/>
        </w:rPr>
      </w:pPr>
      <w:r w:rsidRPr="00C04AC9">
        <w:rPr>
          <w:sz w:val="24"/>
          <w:szCs w:val="24"/>
        </w:rPr>
        <w:t>1. Что такое суждение?</w:t>
      </w:r>
    </w:p>
    <w:p w:rsidR="00B51FA2" w:rsidRPr="00C04AC9" w:rsidRDefault="00B51FA2" w:rsidP="00C04AC9">
      <w:pPr>
        <w:pStyle w:val="aa"/>
        <w:ind w:firstLine="709"/>
        <w:rPr>
          <w:sz w:val="24"/>
          <w:szCs w:val="24"/>
        </w:rPr>
      </w:pPr>
      <w:r w:rsidRPr="00C04AC9">
        <w:rPr>
          <w:sz w:val="24"/>
          <w:szCs w:val="24"/>
        </w:rPr>
        <w:t>2. Какова роль суждения в познании?</w:t>
      </w:r>
    </w:p>
    <w:p w:rsidR="00B51FA2" w:rsidRPr="00C04AC9" w:rsidRDefault="00B51FA2" w:rsidP="00C04AC9">
      <w:pPr>
        <w:pStyle w:val="aa"/>
        <w:ind w:firstLine="709"/>
        <w:rPr>
          <w:sz w:val="24"/>
          <w:szCs w:val="24"/>
        </w:rPr>
      </w:pPr>
      <w:r w:rsidRPr="00C04AC9">
        <w:rPr>
          <w:sz w:val="24"/>
          <w:szCs w:val="24"/>
        </w:rPr>
        <w:t>3. Каково соотношение понятия и суждения?</w:t>
      </w:r>
    </w:p>
    <w:p w:rsidR="00B51FA2" w:rsidRPr="00C04AC9" w:rsidRDefault="00B51FA2" w:rsidP="00C04AC9">
      <w:pPr>
        <w:pStyle w:val="aa"/>
        <w:ind w:firstLine="709"/>
        <w:rPr>
          <w:sz w:val="24"/>
          <w:szCs w:val="24"/>
        </w:rPr>
      </w:pPr>
      <w:r w:rsidRPr="00C04AC9">
        <w:rPr>
          <w:sz w:val="24"/>
          <w:szCs w:val="24"/>
        </w:rPr>
        <w:t>4. Может ли одно и то же суждение быть квалифицировано как истинное и как ложное?</w:t>
      </w:r>
    </w:p>
    <w:p w:rsidR="00B51FA2" w:rsidRPr="00C04AC9" w:rsidRDefault="00B51FA2" w:rsidP="00C04AC9">
      <w:pPr>
        <w:pStyle w:val="aa"/>
        <w:ind w:firstLine="709"/>
        <w:rPr>
          <w:sz w:val="24"/>
          <w:szCs w:val="24"/>
        </w:rPr>
      </w:pPr>
      <w:r w:rsidRPr="00C04AC9">
        <w:rPr>
          <w:sz w:val="24"/>
          <w:szCs w:val="24"/>
        </w:rPr>
        <w:t>5. На каких основаниях могут быть классифицированы суждения?  Подберите  примеры  классификаций  суждений,  построенных на разных основаниях.</w:t>
      </w:r>
    </w:p>
    <w:p w:rsidR="00B51FA2" w:rsidRPr="00C04AC9" w:rsidRDefault="00B51FA2" w:rsidP="00C04AC9">
      <w:pPr>
        <w:pStyle w:val="aa"/>
        <w:ind w:firstLine="709"/>
        <w:rPr>
          <w:sz w:val="24"/>
          <w:szCs w:val="24"/>
        </w:rPr>
      </w:pPr>
      <w:r w:rsidRPr="00C04AC9">
        <w:rPr>
          <w:sz w:val="24"/>
          <w:szCs w:val="24"/>
        </w:rPr>
        <w:lastRenderedPageBreak/>
        <w:t>6. Продолжите фразу:</w:t>
      </w:r>
      <w:r w:rsidR="00F27029">
        <w:rPr>
          <w:sz w:val="24"/>
          <w:szCs w:val="24"/>
        </w:rPr>
        <w:t xml:space="preserve"> </w:t>
      </w:r>
      <w:r w:rsidRPr="00C04AC9">
        <w:rPr>
          <w:sz w:val="24"/>
          <w:szCs w:val="24"/>
        </w:rPr>
        <w:t>а) К структурным элементам простого суждения отно</w:t>
      </w:r>
      <w:r w:rsidR="0058767D" w:rsidRPr="00C04AC9">
        <w:rPr>
          <w:sz w:val="24"/>
          <w:szCs w:val="24"/>
        </w:rPr>
        <w:t>сят…б) </w:t>
      </w:r>
      <w:r w:rsidRPr="00C04AC9">
        <w:rPr>
          <w:sz w:val="24"/>
          <w:szCs w:val="24"/>
        </w:rPr>
        <w:t>Модальными называют такие суждения, которые</w:t>
      </w:r>
      <w:proofErr w:type="gramStart"/>
      <w:r w:rsidRPr="00C04AC9">
        <w:rPr>
          <w:sz w:val="24"/>
          <w:szCs w:val="24"/>
        </w:rPr>
        <w:t>….</w:t>
      </w:r>
      <w:proofErr w:type="gramEnd"/>
      <w:r w:rsidRPr="00C04AC9">
        <w:rPr>
          <w:sz w:val="24"/>
          <w:szCs w:val="24"/>
        </w:rPr>
        <w:t>в) Логический квадрат — это…</w:t>
      </w:r>
    </w:p>
    <w:p w:rsidR="00B51FA2" w:rsidRPr="00C04AC9" w:rsidRDefault="00B51FA2" w:rsidP="00C04AC9">
      <w:pPr>
        <w:pStyle w:val="aa"/>
        <w:ind w:firstLine="709"/>
        <w:rPr>
          <w:sz w:val="24"/>
          <w:szCs w:val="24"/>
        </w:rPr>
      </w:pPr>
      <w:r w:rsidRPr="00C04AC9">
        <w:rPr>
          <w:sz w:val="24"/>
          <w:szCs w:val="24"/>
        </w:rPr>
        <w:t>7. Найдите предложения, выражающие суждения. Укажите термины суждения.</w:t>
      </w:r>
    </w:p>
    <w:p w:rsidR="00871099" w:rsidRPr="00C04AC9" w:rsidRDefault="00B51FA2" w:rsidP="00C04AC9">
      <w:pPr>
        <w:pStyle w:val="aa"/>
        <w:ind w:firstLine="709"/>
        <w:rPr>
          <w:sz w:val="24"/>
          <w:szCs w:val="24"/>
        </w:rPr>
      </w:pPr>
      <w:r w:rsidRPr="00C04AC9">
        <w:rPr>
          <w:sz w:val="24"/>
          <w:szCs w:val="24"/>
        </w:rPr>
        <w:t>а) Некоторые спортсмены любят музыку.</w:t>
      </w:r>
      <w:r w:rsidR="00F27029">
        <w:rPr>
          <w:sz w:val="24"/>
          <w:szCs w:val="24"/>
        </w:rPr>
        <w:t xml:space="preserve"> </w:t>
      </w:r>
      <w:r w:rsidRPr="00C04AC9">
        <w:rPr>
          <w:sz w:val="24"/>
          <w:szCs w:val="24"/>
        </w:rPr>
        <w:t>б) Птицы и рыбы не являются млекопитающими.</w:t>
      </w:r>
      <w:r w:rsidR="00F27029">
        <w:rPr>
          <w:sz w:val="24"/>
          <w:szCs w:val="24"/>
        </w:rPr>
        <w:t xml:space="preserve"> </w:t>
      </w:r>
      <w:r w:rsidRPr="00C04AC9">
        <w:rPr>
          <w:sz w:val="24"/>
          <w:szCs w:val="24"/>
        </w:rPr>
        <w:t>в) Какие иностранные языки Вы знаете?</w:t>
      </w:r>
    </w:p>
    <w:p w:rsidR="00935107" w:rsidRPr="00C04AC9" w:rsidRDefault="00935107" w:rsidP="00C04AC9">
      <w:pPr>
        <w:pStyle w:val="aa"/>
        <w:ind w:firstLine="709"/>
        <w:rPr>
          <w:sz w:val="24"/>
          <w:szCs w:val="24"/>
        </w:rPr>
      </w:pPr>
      <w:r w:rsidRPr="00C04AC9">
        <w:rPr>
          <w:sz w:val="24"/>
          <w:szCs w:val="24"/>
        </w:rPr>
        <w:t>Темы для докладов</w:t>
      </w:r>
    </w:p>
    <w:p w:rsidR="00935107" w:rsidRPr="00C04AC9" w:rsidRDefault="00935107" w:rsidP="00C04AC9">
      <w:pPr>
        <w:pStyle w:val="aa"/>
        <w:ind w:firstLine="709"/>
        <w:rPr>
          <w:sz w:val="24"/>
          <w:szCs w:val="24"/>
        </w:rPr>
      </w:pPr>
      <w:r w:rsidRPr="00C04AC9">
        <w:rPr>
          <w:sz w:val="24"/>
          <w:szCs w:val="24"/>
        </w:rPr>
        <w:t>1. Необходимость и случайность в суждении.</w:t>
      </w:r>
    </w:p>
    <w:p w:rsidR="00935107" w:rsidRPr="00C04AC9" w:rsidRDefault="00935107" w:rsidP="00C04AC9">
      <w:pPr>
        <w:pStyle w:val="aa"/>
        <w:ind w:firstLine="709"/>
        <w:rPr>
          <w:sz w:val="24"/>
          <w:szCs w:val="24"/>
        </w:rPr>
      </w:pPr>
      <w:r w:rsidRPr="00C04AC9">
        <w:rPr>
          <w:sz w:val="24"/>
          <w:szCs w:val="24"/>
        </w:rPr>
        <w:t>2. Возможность и действительность в суждении.</w:t>
      </w:r>
    </w:p>
    <w:p w:rsidR="00935107" w:rsidRPr="00C04AC9" w:rsidRDefault="00935107" w:rsidP="00C04AC9">
      <w:pPr>
        <w:pStyle w:val="aa"/>
        <w:ind w:firstLine="709"/>
        <w:rPr>
          <w:sz w:val="24"/>
          <w:szCs w:val="24"/>
        </w:rPr>
      </w:pPr>
      <w:r w:rsidRPr="00C04AC9">
        <w:rPr>
          <w:sz w:val="24"/>
          <w:szCs w:val="24"/>
        </w:rPr>
        <w:t>3. Достоверность и проблематичность в суждении.</w:t>
      </w:r>
    </w:p>
    <w:p w:rsidR="00935107" w:rsidRPr="00C04AC9" w:rsidRDefault="00935107" w:rsidP="00C04AC9">
      <w:pPr>
        <w:pStyle w:val="aa"/>
        <w:ind w:firstLine="709"/>
        <w:rPr>
          <w:sz w:val="24"/>
          <w:szCs w:val="24"/>
        </w:rPr>
      </w:pPr>
      <w:r w:rsidRPr="00C04AC9">
        <w:rPr>
          <w:sz w:val="24"/>
          <w:szCs w:val="24"/>
        </w:rPr>
        <w:t>4. Практическое значение «логического квадрата».</w:t>
      </w:r>
    </w:p>
    <w:p w:rsidR="00B51FA2" w:rsidRPr="00C04AC9" w:rsidRDefault="00935107" w:rsidP="00C04AC9">
      <w:pPr>
        <w:pStyle w:val="aa"/>
        <w:ind w:firstLine="709"/>
        <w:rPr>
          <w:sz w:val="24"/>
          <w:szCs w:val="24"/>
        </w:rPr>
      </w:pPr>
      <w:r w:rsidRPr="00C04AC9">
        <w:rPr>
          <w:sz w:val="24"/>
          <w:szCs w:val="24"/>
        </w:rPr>
        <w:t>5. Логические модальности.</w:t>
      </w:r>
    </w:p>
    <w:p w:rsidR="008C38D3" w:rsidRPr="00C04AC9" w:rsidRDefault="008C38D3" w:rsidP="00C04AC9">
      <w:pPr>
        <w:pStyle w:val="aa"/>
        <w:ind w:firstLine="709"/>
        <w:rPr>
          <w:b/>
          <w:sz w:val="24"/>
          <w:szCs w:val="24"/>
        </w:rPr>
      </w:pPr>
      <w:r w:rsidRPr="00C04AC9">
        <w:rPr>
          <w:b/>
          <w:sz w:val="24"/>
          <w:szCs w:val="24"/>
        </w:rPr>
        <w:t>Тема 4.Формально-логические законы</w:t>
      </w:r>
    </w:p>
    <w:p w:rsidR="008C38D3" w:rsidRPr="00C04AC9" w:rsidRDefault="008C38D3" w:rsidP="00C04AC9">
      <w:pPr>
        <w:jc w:val="both"/>
        <w:rPr>
          <w:b/>
          <w:i/>
        </w:rPr>
      </w:pPr>
      <w:r w:rsidRPr="00C04AC9">
        <w:rPr>
          <w:b/>
          <w:i/>
        </w:rPr>
        <w:t>Вопросы к практическому занятию:</w:t>
      </w:r>
    </w:p>
    <w:p w:rsidR="008C38D3" w:rsidRPr="00C04AC9" w:rsidRDefault="008C38D3" w:rsidP="00C04AC9">
      <w:pPr>
        <w:pStyle w:val="afd"/>
        <w:numPr>
          <w:ilvl w:val="0"/>
          <w:numId w:val="33"/>
        </w:numPr>
        <w:spacing w:after="0"/>
        <w:rPr>
          <w:rStyle w:val="13"/>
          <w:color w:val="000000"/>
          <w:sz w:val="24"/>
          <w:szCs w:val="24"/>
        </w:rPr>
      </w:pPr>
      <w:r w:rsidRPr="00C04AC9">
        <w:rPr>
          <w:rStyle w:val="13"/>
          <w:color w:val="000000"/>
          <w:sz w:val="24"/>
          <w:szCs w:val="24"/>
        </w:rPr>
        <w:t>Определение формально</w:t>
      </w:r>
      <w:r w:rsidRPr="00C04AC9">
        <w:rPr>
          <w:rStyle w:val="13"/>
          <w:color w:val="000000"/>
          <w:sz w:val="24"/>
          <w:szCs w:val="24"/>
        </w:rPr>
        <w:softHyphen/>
        <w:t>логического закона.</w:t>
      </w:r>
    </w:p>
    <w:p w:rsidR="008C38D3" w:rsidRPr="00C04AC9" w:rsidRDefault="008C38D3" w:rsidP="00C04AC9">
      <w:pPr>
        <w:pStyle w:val="afd"/>
        <w:numPr>
          <w:ilvl w:val="0"/>
          <w:numId w:val="33"/>
        </w:numPr>
        <w:spacing w:after="0"/>
      </w:pPr>
      <w:r w:rsidRPr="00C04AC9">
        <w:rPr>
          <w:rStyle w:val="13"/>
          <w:color w:val="000000"/>
          <w:sz w:val="24"/>
          <w:szCs w:val="24"/>
        </w:rPr>
        <w:t>Основные формально</w:t>
      </w:r>
      <w:r w:rsidRPr="00C04AC9">
        <w:rPr>
          <w:rStyle w:val="13"/>
          <w:color w:val="000000"/>
          <w:sz w:val="24"/>
          <w:szCs w:val="24"/>
        </w:rPr>
        <w:softHyphen/>
        <w:t>логические законы их функции и особенности действия.</w:t>
      </w:r>
    </w:p>
    <w:p w:rsidR="008C38D3" w:rsidRPr="00C04AC9" w:rsidRDefault="008C38D3" w:rsidP="00C04AC9">
      <w:pPr>
        <w:pStyle w:val="aa"/>
        <w:numPr>
          <w:ilvl w:val="0"/>
          <w:numId w:val="33"/>
        </w:numPr>
        <w:rPr>
          <w:rStyle w:val="13"/>
          <w:color w:val="000000"/>
          <w:sz w:val="24"/>
          <w:szCs w:val="24"/>
        </w:rPr>
      </w:pPr>
      <w:r w:rsidRPr="00C04AC9">
        <w:rPr>
          <w:rStyle w:val="13"/>
          <w:color w:val="000000"/>
          <w:sz w:val="24"/>
          <w:szCs w:val="24"/>
        </w:rPr>
        <w:t>Значение формально</w:t>
      </w:r>
      <w:r w:rsidRPr="00C04AC9">
        <w:rPr>
          <w:rStyle w:val="13"/>
          <w:color w:val="000000"/>
          <w:sz w:val="24"/>
          <w:szCs w:val="24"/>
        </w:rPr>
        <w:softHyphen/>
        <w:t>логических законов.</w:t>
      </w:r>
    </w:p>
    <w:p w:rsidR="008C38D3" w:rsidRPr="00C04AC9" w:rsidRDefault="008C38D3" w:rsidP="00C04AC9">
      <w:pPr>
        <w:pStyle w:val="aa"/>
        <w:ind w:firstLine="709"/>
        <w:rPr>
          <w:b/>
          <w:i/>
          <w:sz w:val="24"/>
          <w:szCs w:val="24"/>
        </w:rPr>
      </w:pPr>
      <w:r w:rsidRPr="00C04AC9">
        <w:rPr>
          <w:b/>
          <w:i/>
          <w:sz w:val="24"/>
          <w:szCs w:val="24"/>
        </w:rPr>
        <w:t>Задания к  занятию</w:t>
      </w:r>
    </w:p>
    <w:p w:rsidR="00935107" w:rsidRPr="00C04AC9" w:rsidRDefault="00935107" w:rsidP="00C04AC9">
      <w:pPr>
        <w:jc w:val="both"/>
      </w:pPr>
      <w:r w:rsidRPr="00C04AC9">
        <w:t>1. Что такое формально-логические законы? Какова их сфера действия?</w:t>
      </w:r>
    </w:p>
    <w:p w:rsidR="00935107" w:rsidRPr="00C04AC9" w:rsidRDefault="00935107" w:rsidP="00C04AC9">
      <w:pPr>
        <w:jc w:val="both"/>
      </w:pPr>
      <w:r w:rsidRPr="00C04AC9">
        <w:t>2. Можно ли нарушить формально-логические законы?</w:t>
      </w:r>
    </w:p>
    <w:p w:rsidR="00935107" w:rsidRPr="00C04AC9" w:rsidRDefault="00935107" w:rsidP="00C04AC9">
      <w:pPr>
        <w:jc w:val="both"/>
      </w:pPr>
      <w:r w:rsidRPr="00C04AC9">
        <w:t>3. Продолжите фразу</w:t>
      </w:r>
      <w:proofErr w:type="gramStart"/>
      <w:r w:rsidRPr="00C04AC9">
        <w:t>:а</w:t>
      </w:r>
      <w:proofErr w:type="gramEnd"/>
      <w:r w:rsidRPr="00C04AC9">
        <w:t>) К основным формально-логическим законам относятся…б) К основным свойствам логического мышления относятся…в) Операциональные директивы мышления — это…</w:t>
      </w:r>
    </w:p>
    <w:p w:rsidR="00935107" w:rsidRPr="00C04AC9" w:rsidRDefault="00935107" w:rsidP="00C04AC9">
      <w:pPr>
        <w:jc w:val="both"/>
      </w:pPr>
      <w:r w:rsidRPr="00C04AC9">
        <w:t>4. В каких из представленных ниже суждений допущены логические ошибки? Исправьте их. Какими из формально-логических  законов  Вы  руководствовались  при  исправлении отдельных ошибок?</w:t>
      </w:r>
      <w:r w:rsidR="00F27029">
        <w:t xml:space="preserve"> </w:t>
      </w:r>
      <w:r w:rsidRPr="00C04AC9">
        <w:t>а) На двери спортзала висел замок и несколько спортсменов пытались в него попасть.</w:t>
      </w:r>
      <w:r w:rsidR="00F27029">
        <w:t xml:space="preserve"> </w:t>
      </w:r>
      <w:r w:rsidRPr="00C04AC9">
        <w:t>б) Возможно, человек не является единственным разумным существом во Вселенной.</w:t>
      </w:r>
      <w:r w:rsidR="00F27029">
        <w:t xml:space="preserve"> </w:t>
      </w:r>
      <w:r w:rsidRPr="00C04AC9">
        <w:t>в) Правая ладонь чешется к прибыли, левая — к убытку.</w:t>
      </w:r>
    </w:p>
    <w:p w:rsidR="00935107" w:rsidRPr="00C04AC9" w:rsidRDefault="00935107" w:rsidP="00C04AC9">
      <w:pPr>
        <w:jc w:val="both"/>
      </w:pPr>
      <w:r w:rsidRPr="00C04AC9">
        <w:t>5. Тождественны ли следующие понятия?</w:t>
      </w:r>
      <w:r w:rsidR="00F27029">
        <w:t xml:space="preserve"> </w:t>
      </w:r>
      <w:r w:rsidRPr="00C04AC9">
        <w:t>а) Земляника. Клубника.</w:t>
      </w:r>
      <w:r w:rsidR="00F27029">
        <w:t xml:space="preserve"> </w:t>
      </w:r>
      <w:r w:rsidRPr="00C04AC9">
        <w:t>б) Солдат. Военнослужащий.</w:t>
      </w:r>
      <w:r w:rsidR="00F27029">
        <w:t xml:space="preserve"> </w:t>
      </w:r>
      <w:r w:rsidRPr="00C04AC9">
        <w:t>в) Ученый. Человек, который много знает.</w:t>
      </w:r>
    </w:p>
    <w:p w:rsidR="00732AF5" w:rsidRPr="00C04AC9" w:rsidRDefault="00935107" w:rsidP="00C04AC9">
      <w:pPr>
        <w:jc w:val="both"/>
      </w:pPr>
      <w:r w:rsidRPr="00C04AC9">
        <w:t>6. Подберите несколько примеров, иллюстрирующих действие закона противоречия.</w:t>
      </w:r>
    </w:p>
    <w:p w:rsidR="00935107" w:rsidRPr="00C04AC9" w:rsidRDefault="00935107" w:rsidP="00C04AC9">
      <w:pPr>
        <w:jc w:val="both"/>
      </w:pPr>
      <w:r w:rsidRPr="00C04AC9">
        <w:t>7. Подберите несколько примеров, иллюстрирующих действие закона исключенного третьего.</w:t>
      </w:r>
    </w:p>
    <w:p w:rsidR="00935107" w:rsidRPr="00C04AC9" w:rsidRDefault="00935107" w:rsidP="00C04AC9">
      <w:pPr>
        <w:jc w:val="both"/>
      </w:pPr>
      <w:r w:rsidRPr="00C04AC9">
        <w:t>8. Подберите несколько примеров, иллюстрирующих действие закона достаточного основания.</w:t>
      </w:r>
    </w:p>
    <w:p w:rsidR="00935107" w:rsidRPr="00C04AC9" w:rsidRDefault="00935107" w:rsidP="00C04AC9">
      <w:pPr>
        <w:jc w:val="both"/>
      </w:pPr>
      <w:r w:rsidRPr="00C04AC9">
        <w:t>9. Подберите несколько примеров, иллюстрирующих действие закона тождества.</w:t>
      </w:r>
    </w:p>
    <w:p w:rsidR="00CC7104" w:rsidRPr="00C04AC9" w:rsidRDefault="00935107" w:rsidP="00C04AC9">
      <w:pPr>
        <w:jc w:val="both"/>
      </w:pPr>
      <w:r w:rsidRPr="00C04AC9">
        <w:t>10. Подберите  несколько  примеров,  иллюстрирующих  совместное действие законов противоречия и исключенного третьего.</w:t>
      </w:r>
    </w:p>
    <w:p w:rsidR="00935107" w:rsidRPr="00C04AC9" w:rsidRDefault="00935107" w:rsidP="00C04AC9">
      <w:pPr>
        <w:jc w:val="both"/>
      </w:pPr>
      <w:r w:rsidRPr="00C04AC9">
        <w:t>Темы для докладов</w:t>
      </w:r>
    </w:p>
    <w:p w:rsidR="00935107" w:rsidRPr="00C04AC9" w:rsidRDefault="00935107" w:rsidP="00C04AC9">
      <w:pPr>
        <w:jc w:val="both"/>
      </w:pPr>
      <w:r w:rsidRPr="00C04AC9">
        <w:t>1. Совместное действие формально-логических законов.</w:t>
      </w:r>
    </w:p>
    <w:p w:rsidR="00935107" w:rsidRPr="00C04AC9" w:rsidRDefault="00935107" w:rsidP="00C04AC9">
      <w:pPr>
        <w:jc w:val="both"/>
      </w:pPr>
      <w:r w:rsidRPr="00C04AC9">
        <w:t>2. Практические трудности применения формально-логических законов.</w:t>
      </w:r>
    </w:p>
    <w:p w:rsidR="00935107" w:rsidRPr="00C04AC9" w:rsidRDefault="00935107" w:rsidP="00C04AC9">
      <w:pPr>
        <w:jc w:val="both"/>
      </w:pPr>
      <w:r w:rsidRPr="00C04AC9">
        <w:t>3. Парадоксы и формально-логические законы.</w:t>
      </w:r>
    </w:p>
    <w:p w:rsidR="00935107" w:rsidRPr="00C04AC9" w:rsidRDefault="00935107" w:rsidP="00C04AC9">
      <w:pPr>
        <w:jc w:val="both"/>
      </w:pPr>
      <w:r w:rsidRPr="00C04AC9">
        <w:t>4. Логические противоречия.</w:t>
      </w:r>
    </w:p>
    <w:p w:rsidR="00935107" w:rsidRPr="00C04AC9" w:rsidRDefault="00935107" w:rsidP="00C04AC9">
      <w:pPr>
        <w:jc w:val="both"/>
      </w:pPr>
      <w:r w:rsidRPr="00C04AC9">
        <w:t>5. Логические законы и принципы.</w:t>
      </w:r>
    </w:p>
    <w:p w:rsidR="00D42395" w:rsidRPr="00C04AC9" w:rsidRDefault="000E3F4D" w:rsidP="00C04AC9">
      <w:pPr>
        <w:pStyle w:val="aa"/>
        <w:ind w:firstLine="709"/>
        <w:rPr>
          <w:b/>
          <w:sz w:val="24"/>
          <w:szCs w:val="24"/>
        </w:rPr>
      </w:pPr>
      <w:r w:rsidRPr="00C04AC9">
        <w:rPr>
          <w:b/>
          <w:sz w:val="24"/>
          <w:szCs w:val="24"/>
        </w:rPr>
        <w:t>Тема 5.</w:t>
      </w:r>
      <w:r w:rsidR="00D42395" w:rsidRPr="00C04AC9">
        <w:rPr>
          <w:b/>
          <w:sz w:val="24"/>
          <w:szCs w:val="24"/>
        </w:rPr>
        <w:t>.Умозаключение</w:t>
      </w:r>
    </w:p>
    <w:p w:rsidR="000E3F4D" w:rsidRPr="00C04AC9" w:rsidRDefault="00213E0A" w:rsidP="00C04AC9">
      <w:pPr>
        <w:jc w:val="both"/>
        <w:rPr>
          <w:b/>
          <w:i/>
        </w:rPr>
      </w:pPr>
      <w:r w:rsidRPr="00C04AC9">
        <w:rPr>
          <w:b/>
          <w:i/>
        </w:rPr>
        <w:t xml:space="preserve">Вопросы к </w:t>
      </w:r>
      <w:r w:rsidR="009B5467" w:rsidRPr="00C04AC9">
        <w:rPr>
          <w:b/>
          <w:i/>
        </w:rPr>
        <w:t>практическому</w:t>
      </w:r>
      <w:r w:rsidR="000E3F4D" w:rsidRPr="00C04AC9">
        <w:rPr>
          <w:b/>
          <w:i/>
        </w:rPr>
        <w:t xml:space="preserve"> занятию:</w:t>
      </w:r>
    </w:p>
    <w:p w:rsidR="00935107" w:rsidRPr="00C04AC9" w:rsidRDefault="00935107" w:rsidP="00C04AC9">
      <w:pPr>
        <w:pStyle w:val="af5"/>
        <w:numPr>
          <w:ilvl w:val="0"/>
          <w:numId w:val="39"/>
        </w:numPr>
        <w:tabs>
          <w:tab w:val="left" w:pos="7716"/>
        </w:tabs>
        <w:ind w:left="284" w:hanging="284"/>
        <w:jc w:val="both"/>
        <w:rPr>
          <w:rFonts w:ascii="Times New Roman" w:hAnsi="Times New Roman"/>
          <w:bCs/>
          <w:color w:val="auto"/>
          <w:sz w:val="24"/>
          <w:szCs w:val="24"/>
        </w:rPr>
      </w:pPr>
      <w:r w:rsidRPr="00C04AC9">
        <w:rPr>
          <w:rFonts w:ascii="Times New Roman" w:hAnsi="Times New Roman"/>
          <w:bCs/>
          <w:color w:val="auto"/>
          <w:sz w:val="24"/>
          <w:szCs w:val="24"/>
        </w:rPr>
        <w:t>Умозаключение как форма</w:t>
      </w:r>
      <w:r w:rsidR="00F27029">
        <w:rPr>
          <w:rFonts w:ascii="Times New Roman" w:hAnsi="Times New Roman"/>
          <w:bCs/>
          <w:color w:val="auto"/>
          <w:sz w:val="24"/>
          <w:szCs w:val="24"/>
        </w:rPr>
        <w:t xml:space="preserve"> </w:t>
      </w:r>
      <w:r w:rsidRPr="00C04AC9">
        <w:rPr>
          <w:rFonts w:ascii="Times New Roman" w:hAnsi="Times New Roman"/>
          <w:bCs/>
          <w:color w:val="auto"/>
          <w:sz w:val="24"/>
          <w:szCs w:val="24"/>
        </w:rPr>
        <w:t>мышления. Логическое</w:t>
      </w:r>
      <w:r w:rsidR="00F27029">
        <w:rPr>
          <w:rFonts w:ascii="Times New Roman" w:hAnsi="Times New Roman"/>
          <w:bCs/>
          <w:color w:val="auto"/>
          <w:sz w:val="24"/>
          <w:szCs w:val="24"/>
        </w:rPr>
        <w:t xml:space="preserve"> </w:t>
      </w:r>
      <w:r w:rsidRPr="00C04AC9">
        <w:rPr>
          <w:rFonts w:ascii="Times New Roman" w:hAnsi="Times New Roman"/>
          <w:bCs/>
          <w:color w:val="auto"/>
          <w:sz w:val="24"/>
          <w:szCs w:val="24"/>
        </w:rPr>
        <w:t>следование.</w:t>
      </w:r>
    </w:p>
    <w:p w:rsidR="00935107" w:rsidRPr="00C04AC9" w:rsidRDefault="00935107" w:rsidP="00C04AC9">
      <w:pPr>
        <w:pStyle w:val="af5"/>
        <w:numPr>
          <w:ilvl w:val="0"/>
          <w:numId w:val="39"/>
        </w:numPr>
        <w:tabs>
          <w:tab w:val="left" w:pos="7716"/>
        </w:tabs>
        <w:ind w:left="284" w:hanging="284"/>
        <w:jc w:val="both"/>
        <w:rPr>
          <w:rFonts w:ascii="Times New Roman" w:hAnsi="Times New Roman"/>
          <w:bCs/>
          <w:color w:val="auto"/>
          <w:sz w:val="24"/>
          <w:szCs w:val="24"/>
        </w:rPr>
      </w:pPr>
      <w:r w:rsidRPr="00C04AC9">
        <w:rPr>
          <w:rFonts w:ascii="Times New Roman" w:hAnsi="Times New Roman"/>
          <w:bCs/>
          <w:color w:val="auto"/>
          <w:sz w:val="24"/>
          <w:szCs w:val="24"/>
        </w:rPr>
        <w:t>Непосредственные</w:t>
      </w:r>
      <w:r w:rsidR="00F27029">
        <w:rPr>
          <w:rFonts w:ascii="Times New Roman" w:hAnsi="Times New Roman"/>
          <w:bCs/>
          <w:color w:val="auto"/>
          <w:sz w:val="24"/>
          <w:szCs w:val="24"/>
        </w:rPr>
        <w:t xml:space="preserve"> </w:t>
      </w:r>
      <w:r w:rsidRPr="00C04AC9">
        <w:rPr>
          <w:rFonts w:ascii="Times New Roman" w:hAnsi="Times New Roman"/>
          <w:bCs/>
          <w:color w:val="auto"/>
          <w:sz w:val="24"/>
          <w:szCs w:val="24"/>
        </w:rPr>
        <w:t>умозаключения и их виды.</w:t>
      </w:r>
    </w:p>
    <w:p w:rsidR="00935107" w:rsidRPr="00C04AC9" w:rsidRDefault="00935107" w:rsidP="00C04AC9">
      <w:pPr>
        <w:pStyle w:val="af5"/>
        <w:numPr>
          <w:ilvl w:val="0"/>
          <w:numId w:val="39"/>
        </w:numPr>
        <w:tabs>
          <w:tab w:val="left" w:pos="7716"/>
        </w:tabs>
        <w:ind w:left="284" w:hanging="284"/>
        <w:jc w:val="both"/>
        <w:rPr>
          <w:rFonts w:ascii="Times New Roman" w:hAnsi="Times New Roman"/>
          <w:bCs/>
          <w:color w:val="auto"/>
          <w:sz w:val="24"/>
          <w:szCs w:val="24"/>
        </w:rPr>
      </w:pPr>
      <w:r w:rsidRPr="00C04AC9">
        <w:rPr>
          <w:rFonts w:ascii="Times New Roman" w:hAnsi="Times New Roman"/>
          <w:bCs/>
          <w:color w:val="auto"/>
          <w:sz w:val="24"/>
          <w:szCs w:val="24"/>
        </w:rPr>
        <w:t>Дедуктивные</w:t>
      </w:r>
      <w:r w:rsidR="00F27029">
        <w:rPr>
          <w:rFonts w:ascii="Times New Roman" w:hAnsi="Times New Roman"/>
          <w:bCs/>
          <w:color w:val="auto"/>
          <w:sz w:val="24"/>
          <w:szCs w:val="24"/>
        </w:rPr>
        <w:t xml:space="preserve"> </w:t>
      </w:r>
      <w:r w:rsidRPr="00C04AC9">
        <w:rPr>
          <w:rFonts w:ascii="Times New Roman" w:hAnsi="Times New Roman"/>
          <w:bCs/>
          <w:color w:val="auto"/>
          <w:sz w:val="24"/>
          <w:szCs w:val="24"/>
        </w:rPr>
        <w:t>умозаключения.</w:t>
      </w:r>
    </w:p>
    <w:p w:rsidR="00935107" w:rsidRPr="00C04AC9" w:rsidRDefault="00935107" w:rsidP="00C04AC9">
      <w:pPr>
        <w:pStyle w:val="af5"/>
        <w:numPr>
          <w:ilvl w:val="0"/>
          <w:numId w:val="39"/>
        </w:numPr>
        <w:tabs>
          <w:tab w:val="left" w:pos="7716"/>
        </w:tabs>
        <w:spacing w:after="0"/>
        <w:ind w:left="284" w:hanging="284"/>
        <w:jc w:val="both"/>
        <w:rPr>
          <w:rFonts w:ascii="Times New Roman" w:hAnsi="Times New Roman"/>
          <w:bCs/>
          <w:color w:val="auto"/>
          <w:sz w:val="24"/>
          <w:szCs w:val="24"/>
        </w:rPr>
      </w:pPr>
      <w:r w:rsidRPr="00C04AC9">
        <w:rPr>
          <w:rFonts w:ascii="Times New Roman" w:hAnsi="Times New Roman"/>
          <w:bCs/>
          <w:color w:val="auto"/>
          <w:sz w:val="24"/>
          <w:szCs w:val="24"/>
        </w:rPr>
        <w:t xml:space="preserve">Индуктивные умозаключения. </w:t>
      </w:r>
    </w:p>
    <w:p w:rsidR="000E3F4D" w:rsidRPr="00C04AC9" w:rsidRDefault="00935107" w:rsidP="00C04AC9">
      <w:pPr>
        <w:pStyle w:val="af5"/>
        <w:numPr>
          <w:ilvl w:val="0"/>
          <w:numId w:val="39"/>
        </w:numPr>
        <w:tabs>
          <w:tab w:val="left" w:pos="7716"/>
        </w:tabs>
        <w:spacing w:after="0"/>
        <w:ind w:left="284" w:hanging="284"/>
        <w:jc w:val="both"/>
        <w:rPr>
          <w:rFonts w:ascii="Times New Roman" w:hAnsi="Times New Roman"/>
          <w:bCs/>
          <w:color w:val="auto"/>
          <w:sz w:val="24"/>
          <w:szCs w:val="24"/>
        </w:rPr>
      </w:pPr>
      <w:r w:rsidRPr="00C04AC9">
        <w:rPr>
          <w:rFonts w:ascii="Times New Roman" w:hAnsi="Times New Roman"/>
          <w:bCs/>
          <w:color w:val="auto"/>
          <w:sz w:val="24"/>
          <w:szCs w:val="24"/>
        </w:rPr>
        <w:t>Умозаключения по аналогии</w:t>
      </w:r>
    </w:p>
    <w:p w:rsidR="000E3F4D" w:rsidRPr="00C04AC9" w:rsidRDefault="00213E0A" w:rsidP="00C04AC9">
      <w:pPr>
        <w:pStyle w:val="a9"/>
        <w:ind w:left="0" w:firstLine="142"/>
        <w:rPr>
          <w:b/>
          <w:i/>
        </w:rPr>
      </w:pPr>
      <w:r w:rsidRPr="00C04AC9">
        <w:rPr>
          <w:b/>
          <w:i/>
        </w:rPr>
        <w:lastRenderedPageBreak/>
        <w:t xml:space="preserve">Задания к </w:t>
      </w:r>
      <w:r w:rsidR="000E3F4D" w:rsidRPr="00C04AC9">
        <w:rPr>
          <w:b/>
          <w:i/>
        </w:rPr>
        <w:t xml:space="preserve"> занятию</w:t>
      </w:r>
    </w:p>
    <w:p w:rsidR="00935107" w:rsidRPr="00C04AC9" w:rsidRDefault="00935107" w:rsidP="00C04AC9">
      <w:pPr>
        <w:pStyle w:val="a9"/>
        <w:ind w:left="0" w:firstLine="142"/>
      </w:pPr>
      <w:r w:rsidRPr="00C04AC9">
        <w:t>1. Что такое умозаключение? Какова его роль в познании?</w:t>
      </w:r>
    </w:p>
    <w:p w:rsidR="00935107" w:rsidRPr="00C04AC9" w:rsidRDefault="00935107" w:rsidP="00C04AC9">
      <w:pPr>
        <w:pStyle w:val="a9"/>
        <w:ind w:left="0" w:firstLine="142"/>
      </w:pPr>
      <w:r w:rsidRPr="00C04AC9">
        <w:t>2. Каковы различия между дедукцией и индукцией? Приведите примеры дедуктивного и индуктивного умозаключений.</w:t>
      </w:r>
    </w:p>
    <w:p w:rsidR="00935107" w:rsidRPr="00C04AC9" w:rsidRDefault="00935107" w:rsidP="00C04AC9">
      <w:pPr>
        <w:pStyle w:val="a9"/>
        <w:ind w:left="0" w:firstLine="142"/>
      </w:pPr>
      <w:r w:rsidRPr="00C04AC9">
        <w:t>3. Какие умозаключения можно назвать правдоподобными?</w:t>
      </w:r>
    </w:p>
    <w:p w:rsidR="00935107" w:rsidRPr="00C04AC9" w:rsidRDefault="00935107" w:rsidP="00C04AC9">
      <w:pPr>
        <w:pStyle w:val="a9"/>
        <w:ind w:left="0" w:firstLine="142"/>
      </w:pPr>
      <w:r w:rsidRPr="00C04AC9">
        <w:t xml:space="preserve">4. Каковы различия между полной и неполной индукцией. </w:t>
      </w:r>
      <w:proofErr w:type="gramStart"/>
      <w:r w:rsidRPr="00C04AC9">
        <w:t>При-ведите</w:t>
      </w:r>
      <w:proofErr w:type="gramEnd"/>
      <w:r w:rsidRPr="00C04AC9">
        <w:t xml:space="preserve"> примеры полной и неполной индукции.</w:t>
      </w:r>
    </w:p>
    <w:p w:rsidR="00935107" w:rsidRPr="00C04AC9" w:rsidRDefault="00935107" w:rsidP="00C04AC9">
      <w:pPr>
        <w:pStyle w:val="a9"/>
        <w:ind w:left="0" w:firstLine="142"/>
      </w:pPr>
      <w:r w:rsidRPr="00C04AC9">
        <w:t>5. Продолжите фразу:</w:t>
      </w:r>
      <w:r w:rsidR="00F27029">
        <w:t xml:space="preserve"> </w:t>
      </w:r>
      <w:r w:rsidRPr="00C04AC9">
        <w:t>а) Выведением следствий называется…б) Фигурами категорического силлогизма называются</w:t>
      </w:r>
      <w:proofErr w:type="gramStart"/>
      <w:r w:rsidRPr="00C04AC9">
        <w:t>….</w:t>
      </w:r>
      <w:proofErr w:type="gramEnd"/>
      <w:r w:rsidRPr="00C04AC9">
        <w:t>в) Силлогизм, в котором пропущена одна из посылок или заключение, называется….</w:t>
      </w:r>
    </w:p>
    <w:p w:rsidR="00935107" w:rsidRPr="00C04AC9" w:rsidRDefault="00935107" w:rsidP="00C04AC9">
      <w:pPr>
        <w:pStyle w:val="a9"/>
        <w:ind w:left="0" w:firstLine="142"/>
      </w:pPr>
      <w:r w:rsidRPr="00C04AC9">
        <w:t>6. Сделайте непосредственные умозаключения (превращение, отражение и противопоставление предикату) из следующих суждений.</w:t>
      </w:r>
      <w:r w:rsidR="00F27029">
        <w:t xml:space="preserve"> </w:t>
      </w:r>
      <w:r w:rsidRPr="00C04AC9">
        <w:t>а) Не один неандерталец не умел водить машину.</w:t>
      </w:r>
      <w:r w:rsidR="00F27029">
        <w:t xml:space="preserve"> </w:t>
      </w:r>
      <w:r w:rsidRPr="00C04AC9">
        <w:t>б) Некоторые кошки ловят мышей.</w:t>
      </w:r>
      <w:r w:rsidR="00F27029">
        <w:t xml:space="preserve"> </w:t>
      </w:r>
      <w:r w:rsidRPr="00C04AC9">
        <w:t>в) Не одна гипотеза не принимается без доказательств.</w:t>
      </w:r>
    </w:p>
    <w:p w:rsidR="00935107" w:rsidRPr="00C04AC9" w:rsidRDefault="00935107" w:rsidP="00C04AC9">
      <w:pPr>
        <w:pStyle w:val="a9"/>
        <w:ind w:left="0" w:firstLine="142"/>
      </w:pPr>
      <w:r w:rsidRPr="00C04AC9">
        <w:t>7. Постройте условно-категорическое умозаключение на основе приведенных ниже пословиц.</w:t>
      </w:r>
      <w:r w:rsidR="00F27029">
        <w:t xml:space="preserve"> </w:t>
      </w:r>
      <w:r w:rsidRPr="00C04AC9">
        <w:t>а) Что с возу упало, то пропало.</w:t>
      </w:r>
      <w:r w:rsidR="00F27029">
        <w:t xml:space="preserve"> </w:t>
      </w:r>
      <w:r w:rsidRPr="00C04AC9">
        <w:t>б) Куда один баран, туда и все стадо.</w:t>
      </w:r>
      <w:r w:rsidR="00F27029">
        <w:t xml:space="preserve"> </w:t>
      </w:r>
      <w:r w:rsidRPr="00C04AC9">
        <w:t>в) В умной беседе ума набраться. В глупой — свой растерять</w:t>
      </w:r>
    </w:p>
    <w:p w:rsidR="00744E43" w:rsidRPr="00C04AC9" w:rsidRDefault="00744E43" w:rsidP="00C04AC9">
      <w:pPr>
        <w:pStyle w:val="aa"/>
        <w:ind w:firstLine="142"/>
        <w:rPr>
          <w:sz w:val="24"/>
          <w:szCs w:val="24"/>
        </w:rPr>
      </w:pPr>
      <w:r w:rsidRPr="00C04AC9">
        <w:rPr>
          <w:sz w:val="24"/>
          <w:szCs w:val="24"/>
        </w:rPr>
        <w:t>8. В чем заключаются особенности лемматических умозаключений?</w:t>
      </w:r>
    </w:p>
    <w:p w:rsidR="00744E43" w:rsidRPr="00C04AC9" w:rsidRDefault="00744E43" w:rsidP="00C04AC9">
      <w:pPr>
        <w:pStyle w:val="aa"/>
        <w:ind w:firstLine="142"/>
        <w:rPr>
          <w:sz w:val="24"/>
          <w:szCs w:val="24"/>
        </w:rPr>
      </w:pPr>
      <w:r w:rsidRPr="00C04AC9">
        <w:rPr>
          <w:sz w:val="24"/>
          <w:szCs w:val="24"/>
        </w:rPr>
        <w:t>9. В чем заключаются особенности полисиллогизмом, соритов и эпихерейм?</w:t>
      </w:r>
    </w:p>
    <w:p w:rsidR="00744E43" w:rsidRPr="00C04AC9" w:rsidRDefault="00744E43" w:rsidP="00C04AC9">
      <w:pPr>
        <w:pStyle w:val="aa"/>
        <w:ind w:firstLine="142"/>
        <w:rPr>
          <w:sz w:val="24"/>
          <w:szCs w:val="24"/>
        </w:rPr>
      </w:pPr>
      <w:r w:rsidRPr="00C04AC9">
        <w:rPr>
          <w:sz w:val="24"/>
          <w:szCs w:val="24"/>
        </w:rPr>
        <w:t>10.Оцените, верно ли проведено умозаключение:</w:t>
      </w:r>
    </w:p>
    <w:p w:rsidR="00744E43" w:rsidRPr="00C04AC9" w:rsidRDefault="00744E43" w:rsidP="00C04AC9">
      <w:pPr>
        <w:pStyle w:val="aa"/>
        <w:ind w:firstLine="142"/>
        <w:rPr>
          <w:sz w:val="24"/>
          <w:szCs w:val="24"/>
        </w:rPr>
      </w:pPr>
      <w:r w:rsidRPr="00C04AC9">
        <w:rPr>
          <w:sz w:val="24"/>
          <w:szCs w:val="24"/>
        </w:rPr>
        <w:t>Все кошки знают французский язык.</w:t>
      </w:r>
    </w:p>
    <w:p w:rsidR="00744E43" w:rsidRPr="00C04AC9" w:rsidRDefault="00744E43" w:rsidP="00C04AC9">
      <w:pPr>
        <w:pStyle w:val="aa"/>
        <w:ind w:firstLine="142"/>
        <w:rPr>
          <w:sz w:val="24"/>
          <w:szCs w:val="24"/>
        </w:rPr>
      </w:pPr>
      <w:r w:rsidRPr="00C04AC9">
        <w:rPr>
          <w:sz w:val="24"/>
          <w:szCs w:val="24"/>
        </w:rPr>
        <w:t>Некоторые цыплята — кошки.</w:t>
      </w:r>
    </w:p>
    <w:p w:rsidR="00744E43" w:rsidRPr="00C04AC9" w:rsidRDefault="00744E43" w:rsidP="00C04AC9">
      <w:pPr>
        <w:pStyle w:val="aa"/>
        <w:ind w:firstLine="142"/>
        <w:rPr>
          <w:sz w:val="24"/>
          <w:szCs w:val="24"/>
        </w:rPr>
      </w:pPr>
      <w:r w:rsidRPr="00C04AC9">
        <w:rPr>
          <w:sz w:val="24"/>
          <w:szCs w:val="24"/>
        </w:rPr>
        <w:t>Следовательно, некоторые цыплята знают французский язык.</w:t>
      </w:r>
      <w:r w:rsidR="00F27029">
        <w:rPr>
          <w:sz w:val="24"/>
          <w:szCs w:val="24"/>
        </w:rPr>
        <w:t xml:space="preserve"> </w:t>
      </w:r>
      <w:r w:rsidRPr="00C04AC9">
        <w:rPr>
          <w:sz w:val="24"/>
          <w:szCs w:val="24"/>
        </w:rPr>
        <w:t>а) верно;</w:t>
      </w:r>
      <w:r w:rsidR="00F27029">
        <w:rPr>
          <w:sz w:val="24"/>
          <w:szCs w:val="24"/>
        </w:rPr>
        <w:t xml:space="preserve"> </w:t>
      </w:r>
      <w:r w:rsidRPr="00C04AC9">
        <w:rPr>
          <w:sz w:val="24"/>
          <w:szCs w:val="24"/>
        </w:rPr>
        <w:t>б) неверно;</w:t>
      </w:r>
      <w:r w:rsidR="00F27029">
        <w:rPr>
          <w:sz w:val="24"/>
          <w:szCs w:val="24"/>
        </w:rPr>
        <w:t xml:space="preserve">           </w:t>
      </w:r>
      <w:r w:rsidRPr="00C04AC9">
        <w:rPr>
          <w:sz w:val="24"/>
          <w:szCs w:val="24"/>
        </w:rPr>
        <w:t>в) может быть и верно, и не верно;</w:t>
      </w:r>
      <w:r w:rsidR="00F27029">
        <w:rPr>
          <w:sz w:val="24"/>
          <w:szCs w:val="24"/>
        </w:rPr>
        <w:t xml:space="preserve"> </w:t>
      </w:r>
      <w:r w:rsidRPr="00C04AC9">
        <w:rPr>
          <w:sz w:val="24"/>
          <w:szCs w:val="24"/>
        </w:rPr>
        <w:t>г) для оценки умозаключения нужны дополнительные сведения.</w:t>
      </w:r>
    </w:p>
    <w:p w:rsidR="00871099" w:rsidRPr="00C04AC9" w:rsidRDefault="00744E43" w:rsidP="00C04AC9">
      <w:pPr>
        <w:pStyle w:val="aa"/>
        <w:ind w:firstLine="142"/>
        <w:rPr>
          <w:sz w:val="24"/>
          <w:szCs w:val="24"/>
        </w:rPr>
      </w:pPr>
      <w:r w:rsidRPr="00C04AC9">
        <w:rPr>
          <w:sz w:val="24"/>
          <w:szCs w:val="24"/>
        </w:rPr>
        <w:t xml:space="preserve">Придумайте примеры умозаключений, оценка </w:t>
      </w:r>
      <w:proofErr w:type="gramStart"/>
      <w:r w:rsidRPr="00C04AC9">
        <w:rPr>
          <w:sz w:val="24"/>
          <w:szCs w:val="24"/>
        </w:rPr>
        <w:t>верности</w:t>
      </w:r>
      <w:proofErr w:type="gramEnd"/>
      <w:r w:rsidRPr="00C04AC9">
        <w:rPr>
          <w:sz w:val="24"/>
          <w:szCs w:val="24"/>
        </w:rPr>
        <w:t xml:space="preserve"> проведения которых будет соответствовать вариантам а), б), в) и г).</w:t>
      </w:r>
    </w:p>
    <w:p w:rsidR="00744E43" w:rsidRPr="00C04AC9" w:rsidRDefault="00744E43" w:rsidP="00C04AC9">
      <w:pPr>
        <w:pStyle w:val="aa"/>
        <w:ind w:firstLine="709"/>
        <w:rPr>
          <w:sz w:val="24"/>
          <w:szCs w:val="24"/>
        </w:rPr>
      </w:pPr>
      <w:r w:rsidRPr="00C04AC9">
        <w:rPr>
          <w:sz w:val="24"/>
          <w:szCs w:val="24"/>
        </w:rPr>
        <w:t>Темы для докладов</w:t>
      </w:r>
    </w:p>
    <w:p w:rsidR="00744E43" w:rsidRPr="00C04AC9" w:rsidRDefault="00744E43" w:rsidP="00C04AC9">
      <w:pPr>
        <w:pStyle w:val="aa"/>
        <w:ind w:firstLine="709"/>
        <w:rPr>
          <w:sz w:val="24"/>
          <w:szCs w:val="24"/>
        </w:rPr>
      </w:pPr>
      <w:r w:rsidRPr="00C04AC9">
        <w:rPr>
          <w:sz w:val="24"/>
          <w:szCs w:val="24"/>
        </w:rPr>
        <w:t>1. Установление причинной зависимости.</w:t>
      </w:r>
    </w:p>
    <w:p w:rsidR="00744E43" w:rsidRPr="00C04AC9" w:rsidRDefault="00744E43" w:rsidP="00C04AC9">
      <w:pPr>
        <w:pStyle w:val="aa"/>
        <w:ind w:firstLine="709"/>
        <w:rPr>
          <w:sz w:val="24"/>
          <w:szCs w:val="24"/>
        </w:rPr>
      </w:pPr>
      <w:r w:rsidRPr="00C04AC9">
        <w:rPr>
          <w:sz w:val="24"/>
          <w:szCs w:val="24"/>
        </w:rPr>
        <w:t>2. Понятие вероятности.</w:t>
      </w:r>
    </w:p>
    <w:p w:rsidR="00744E43" w:rsidRPr="00C04AC9" w:rsidRDefault="00744E43" w:rsidP="00C04AC9">
      <w:pPr>
        <w:pStyle w:val="aa"/>
        <w:ind w:firstLine="709"/>
        <w:rPr>
          <w:sz w:val="24"/>
          <w:szCs w:val="24"/>
        </w:rPr>
      </w:pPr>
      <w:r w:rsidRPr="00C04AC9">
        <w:rPr>
          <w:sz w:val="24"/>
          <w:szCs w:val="24"/>
        </w:rPr>
        <w:t>3. Дедукция и экстраполяция.</w:t>
      </w:r>
    </w:p>
    <w:p w:rsidR="00744E43" w:rsidRPr="00C04AC9" w:rsidRDefault="00744E43" w:rsidP="00C04AC9">
      <w:pPr>
        <w:pStyle w:val="aa"/>
        <w:ind w:firstLine="709"/>
        <w:rPr>
          <w:sz w:val="24"/>
          <w:szCs w:val="24"/>
        </w:rPr>
      </w:pPr>
      <w:r w:rsidRPr="00C04AC9">
        <w:rPr>
          <w:sz w:val="24"/>
          <w:szCs w:val="24"/>
        </w:rPr>
        <w:t>4. Индукция и экстраполяция</w:t>
      </w:r>
    </w:p>
    <w:p w:rsidR="00744E43" w:rsidRPr="00C04AC9" w:rsidRDefault="00744E43" w:rsidP="00C04AC9">
      <w:pPr>
        <w:pStyle w:val="aa"/>
        <w:ind w:firstLine="709"/>
        <w:rPr>
          <w:sz w:val="24"/>
          <w:szCs w:val="24"/>
        </w:rPr>
      </w:pPr>
      <w:r w:rsidRPr="00C04AC9">
        <w:rPr>
          <w:sz w:val="24"/>
          <w:szCs w:val="24"/>
        </w:rPr>
        <w:t>5. Аналогия и экстраполяция.</w:t>
      </w:r>
    </w:p>
    <w:p w:rsidR="00D42395" w:rsidRPr="00C04AC9" w:rsidRDefault="000E3F4D" w:rsidP="00C04AC9">
      <w:pPr>
        <w:pStyle w:val="aa"/>
        <w:ind w:firstLine="709"/>
        <w:rPr>
          <w:b/>
          <w:sz w:val="24"/>
          <w:szCs w:val="24"/>
        </w:rPr>
      </w:pPr>
      <w:r w:rsidRPr="00C04AC9">
        <w:rPr>
          <w:b/>
          <w:sz w:val="24"/>
          <w:szCs w:val="24"/>
        </w:rPr>
        <w:t>Тема 6.</w:t>
      </w:r>
      <w:r w:rsidR="00D42395" w:rsidRPr="00C04AC9">
        <w:rPr>
          <w:b/>
          <w:sz w:val="24"/>
          <w:szCs w:val="24"/>
        </w:rPr>
        <w:t>Логические основы теории аргументации</w:t>
      </w:r>
    </w:p>
    <w:p w:rsidR="000E3F4D" w:rsidRPr="00C04AC9" w:rsidRDefault="000E3F4D" w:rsidP="00C04AC9">
      <w:pPr>
        <w:jc w:val="both"/>
        <w:rPr>
          <w:b/>
          <w:i/>
        </w:rPr>
      </w:pPr>
      <w:r w:rsidRPr="00C04AC9">
        <w:rPr>
          <w:b/>
          <w:i/>
        </w:rPr>
        <w:t xml:space="preserve">Вопросы к </w:t>
      </w:r>
      <w:r w:rsidR="009B5467" w:rsidRPr="00C04AC9">
        <w:rPr>
          <w:b/>
          <w:i/>
        </w:rPr>
        <w:t>практическому</w:t>
      </w:r>
      <w:r w:rsidR="00F27029">
        <w:rPr>
          <w:b/>
          <w:i/>
        </w:rPr>
        <w:t xml:space="preserve"> </w:t>
      </w:r>
      <w:r w:rsidRPr="00C04AC9">
        <w:rPr>
          <w:b/>
          <w:i/>
        </w:rPr>
        <w:t>занятию:</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 xml:space="preserve">Определение аргументации. </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 xml:space="preserve">Логическая структура аргументации. </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 xml:space="preserve">Доказательство и его вилы. </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 xml:space="preserve">Способы опровержения. </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 xml:space="preserve">Правила и ошибки аргументации. </w:t>
      </w:r>
    </w:p>
    <w:p w:rsidR="0058767D" w:rsidRPr="00C04AC9" w:rsidRDefault="0058767D" w:rsidP="00C04AC9">
      <w:pPr>
        <w:pStyle w:val="afd"/>
        <w:numPr>
          <w:ilvl w:val="0"/>
          <w:numId w:val="40"/>
        </w:numPr>
        <w:spacing w:after="0"/>
      </w:pPr>
      <w:r w:rsidRPr="00C04AC9">
        <w:rPr>
          <w:rStyle w:val="13"/>
          <w:color w:val="000000"/>
          <w:sz w:val="24"/>
          <w:szCs w:val="24"/>
        </w:rPr>
        <w:t>Приемы аргументации и ведения дискуссии.</w:t>
      </w:r>
    </w:p>
    <w:p w:rsidR="0058767D" w:rsidRPr="00C04AC9" w:rsidRDefault="0058767D" w:rsidP="00C04AC9">
      <w:pPr>
        <w:pStyle w:val="afd"/>
        <w:numPr>
          <w:ilvl w:val="0"/>
          <w:numId w:val="40"/>
        </w:numPr>
        <w:spacing w:after="0"/>
        <w:rPr>
          <w:rStyle w:val="13"/>
          <w:color w:val="000000"/>
          <w:sz w:val="24"/>
          <w:szCs w:val="24"/>
        </w:rPr>
      </w:pPr>
      <w:r w:rsidRPr="00C04AC9">
        <w:rPr>
          <w:rStyle w:val="13"/>
          <w:color w:val="000000"/>
          <w:sz w:val="24"/>
          <w:szCs w:val="24"/>
        </w:rPr>
        <w:t>Паралогизмы, софизмы и логические парадоксы.</w:t>
      </w:r>
    </w:p>
    <w:p w:rsidR="0058767D" w:rsidRPr="00C04AC9" w:rsidRDefault="0058767D" w:rsidP="00C04AC9">
      <w:pPr>
        <w:rPr>
          <w:b/>
          <w:i/>
        </w:rPr>
      </w:pPr>
      <w:r w:rsidRPr="00C04AC9">
        <w:rPr>
          <w:b/>
          <w:i/>
        </w:rPr>
        <w:t>Задание к занятию 1</w:t>
      </w:r>
    </w:p>
    <w:p w:rsidR="00871099" w:rsidRPr="00C04AC9" w:rsidRDefault="00871099" w:rsidP="00C04AC9">
      <w:pPr>
        <w:pStyle w:val="a9"/>
        <w:numPr>
          <w:ilvl w:val="0"/>
          <w:numId w:val="13"/>
        </w:numPr>
      </w:pPr>
      <w:r w:rsidRPr="00C04AC9">
        <w:t>Выбрать тезис доказательства (определить самостоятельно или выбрать из предложенных).</w:t>
      </w:r>
    </w:p>
    <w:p w:rsidR="00871099" w:rsidRPr="00C04AC9" w:rsidRDefault="00871099" w:rsidP="00C04AC9">
      <w:pPr>
        <w:pStyle w:val="a9"/>
        <w:numPr>
          <w:ilvl w:val="0"/>
          <w:numId w:val="13"/>
        </w:numPr>
      </w:pPr>
      <w:r w:rsidRPr="00C04AC9">
        <w:t>Определить вид доказательства по форме</w:t>
      </w:r>
    </w:p>
    <w:p w:rsidR="00871099" w:rsidRPr="00C04AC9" w:rsidRDefault="00871099" w:rsidP="00C04AC9">
      <w:pPr>
        <w:pStyle w:val="a9"/>
        <w:numPr>
          <w:ilvl w:val="0"/>
          <w:numId w:val="13"/>
        </w:numPr>
      </w:pPr>
      <w:r w:rsidRPr="00C04AC9">
        <w:t>Подобрать аргументы.</w:t>
      </w:r>
    </w:p>
    <w:p w:rsidR="00871099" w:rsidRPr="00C04AC9" w:rsidRDefault="00871099" w:rsidP="00C04AC9">
      <w:pPr>
        <w:pStyle w:val="a9"/>
        <w:numPr>
          <w:ilvl w:val="0"/>
          <w:numId w:val="13"/>
        </w:numPr>
      </w:pPr>
      <w:r w:rsidRPr="00C04AC9">
        <w:t>Определить возможные контраргументы (аргументы опровержения).</w:t>
      </w:r>
    </w:p>
    <w:p w:rsidR="00871099" w:rsidRPr="00C04AC9" w:rsidRDefault="00871099" w:rsidP="00C04AC9">
      <w:pPr>
        <w:pStyle w:val="a9"/>
        <w:numPr>
          <w:ilvl w:val="0"/>
          <w:numId w:val="13"/>
        </w:numPr>
      </w:pPr>
      <w:r w:rsidRPr="00C04AC9">
        <w:t>Выделить используемые приемы аргументации и дискуссионные приемы (разграничить допустимые и недопустимые).</w:t>
      </w:r>
    </w:p>
    <w:p w:rsidR="000E3F4D" w:rsidRPr="00C04AC9" w:rsidRDefault="000E3F4D" w:rsidP="00C04AC9">
      <w:pPr>
        <w:rPr>
          <w:b/>
          <w:i/>
        </w:rPr>
      </w:pPr>
      <w:r w:rsidRPr="00C04AC9">
        <w:rPr>
          <w:b/>
          <w:i/>
        </w:rPr>
        <w:t>Задания к занятию</w:t>
      </w:r>
      <w:r w:rsidR="0058767D" w:rsidRPr="00C04AC9">
        <w:rPr>
          <w:b/>
          <w:i/>
        </w:rPr>
        <w:t xml:space="preserve"> 2</w:t>
      </w:r>
    </w:p>
    <w:p w:rsidR="00744E43" w:rsidRPr="00C04AC9" w:rsidRDefault="00744E43" w:rsidP="00C04AC9">
      <w:pPr>
        <w:pStyle w:val="a9"/>
        <w:numPr>
          <w:ilvl w:val="0"/>
          <w:numId w:val="43"/>
        </w:numPr>
      </w:pPr>
      <w:r w:rsidRPr="00C04AC9">
        <w:t>Продолжите фразу:</w:t>
      </w:r>
      <w:r w:rsidR="00F464B0">
        <w:t xml:space="preserve"> </w:t>
      </w:r>
      <w:r w:rsidRPr="00C04AC9">
        <w:t xml:space="preserve">а) Вопрос — это…б)  Некорректным  можно  назвать  такой  </w:t>
      </w:r>
      <w:r w:rsidRPr="00C04AC9">
        <w:lastRenderedPageBreak/>
        <w:t>вопрос, который…в) Ответ — это…</w:t>
      </w:r>
    </w:p>
    <w:p w:rsidR="00744E43" w:rsidRPr="00C04AC9" w:rsidRDefault="00744E43" w:rsidP="00C04AC9">
      <w:pPr>
        <w:pStyle w:val="a9"/>
        <w:numPr>
          <w:ilvl w:val="0"/>
          <w:numId w:val="43"/>
        </w:numPr>
      </w:pPr>
      <w:r w:rsidRPr="00C04AC9">
        <w:t>Как соотносятся вопрос и суждение?</w:t>
      </w:r>
    </w:p>
    <w:p w:rsidR="00744E43" w:rsidRPr="00C04AC9" w:rsidRDefault="00744E43" w:rsidP="00C04AC9">
      <w:pPr>
        <w:pStyle w:val="a9"/>
        <w:numPr>
          <w:ilvl w:val="0"/>
          <w:numId w:val="43"/>
        </w:numPr>
      </w:pPr>
      <w:r w:rsidRPr="00C04AC9">
        <w:t>В  чем  заключается  специфика  вопроса  как  формы мышления? Какова его роль в познании и коммуникации?</w:t>
      </w:r>
    </w:p>
    <w:p w:rsidR="00744E43" w:rsidRPr="00C04AC9" w:rsidRDefault="00744E43" w:rsidP="00C04AC9">
      <w:pPr>
        <w:pStyle w:val="a9"/>
        <w:numPr>
          <w:ilvl w:val="0"/>
          <w:numId w:val="43"/>
        </w:numPr>
      </w:pPr>
      <w:r w:rsidRPr="00C04AC9">
        <w:t>Можно ли использовать вопросительное предложение для выражения суждения. Ответ подтвердите примерами из практики.</w:t>
      </w:r>
    </w:p>
    <w:p w:rsidR="00744E43" w:rsidRPr="00C04AC9" w:rsidRDefault="00744E43" w:rsidP="00C04AC9">
      <w:pPr>
        <w:pStyle w:val="a9"/>
        <w:numPr>
          <w:ilvl w:val="0"/>
          <w:numId w:val="43"/>
        </w:numPr>
      </w:pPr>
      <w:r w:rsidRPr="00C04AC9">
        <w:t>Можно ли отвечать вопросом на вопрос? Ответ подтвердите примерами из практики.</w:t>
      </w:r>
    </w:p>
    <w:p w:rsidR="00744E43" w:rsidRPr="00C04AC9" w:rsidRDefault="00744E43" w:rsidP="00C04AC9">
      <w:pPr>
        <w:pStyle w:val="a9"/>
        <w:numPr>
          <w:ilvl w:val="0"/>
          <w:numId w:val="43"/>
        </w:numPr>
      </w:pPr>
      <w:r w:rsidRPr="00C04AC9">
        <w:t>Какие правила следует соблюдать при постановке вопроса? Приведите примеры несоблюдения этих правил.</w:t>
      </w:r>
    </w:p>
    <w:p w:rsidR="00744E43" w:rsidRPr="00C04AC9" w:rsidRDefault="00744E43" w:rsidP="00C04AC9">
      <w:pPr>
        <w:pStyle w:val="a9"/>
        <w:numPr>
          <w:ilvl w:val="0"/>
          <w:numId w:val="43"/>
        </w:numPr>
      </w:pPr>
      <w:r w:rsidRPr="00C04AC9">
        <w:t>Каковы особенности уточняющих и восполняющих вопросов?</w:t>
      </w:r>
    </w:p>
    <w:p w:rsidR="00E37ED3" w:rsidRPr="00C04AC9" w:rsidRDefault="00744E43" w:rsidP="00C04AC9">
      <w:pPr>
        <w:pStyle w:val="a9"/>
        <w:numPr>
          <w:ilvl w:val="0"/>
          <w:numId w:val="43"/>
        </w:numPr>
      </w:pPr>
      <w:r w:rsidRPr="00C04AC9">
        <w:t>Укажите и проиллюстрируйте примерами различия между:</w:t>
      </w:r>
      <w:r w:rsidR="00F464B0">
        <w:t xml:space="preserve"> </w:t>
      </w:r>
      <w:r w:rsidRPr="00C04AC9">
        <w:t>а) истинными и ложными ответами;</w:t>
      </w:r>
      <w:r w:rsidR="00F464B0">
        <w:t xml:space="preserve"> </w:t>
      </w:r>
      <w:r w:rsidRPr="00C04AC9">
        <w:t>б) прямыми и косвенными ответами;</w:t>
      </w:r>
      <w:r w:rsidR="00F464B0">
        <w:t xml:space="preserve"> </w:t>
      </w:r>
      <w:r w:rsidRPr="00C04AC9">
        <w:t>в) краткими и развернутыми ответами;</w:t>
      </w:r>
      <w:r w:rsidR="00F464B0">
        <w:t xml:space="preserve"> </w:t>
      </w:r>
      <w:r w:rsidRPr="00C04AC9">
        <w:t>г) полными и неполными ответами;</w:t>
      </w:r>
      <w:r w:rsidR="00F464B0">
        <w:t xml:space="preserve"> </w:t>
      </w:r>
      <w:r w:rsidRPr="00C04AC9">
        <w:t>д) точными и неточными ответами.</w:t>
      </w:r>
    </w:p>
    <w:p w:rsidR="00744E43" w:rsidRPr="00C04AC9" w:rsidRDefault="00744E43" w:rsidP="00C04AC9">
      <w:pPr>
        <w:pStyle w:val="a9"/>
        <w:numPr>
          <w:ilvl w:val="0"/>
          <w:numId w:val="43"/>
        </w:numPr>
      </w:pPr>
      <w:r w:rsidRPr="00C04AC9">
        <w:t>Какие из приведенных ниже вопросов являются некорректными?</w:t>
      </w:r>
      <w:r w:rsidR="00F464B0">
        <w:t xml:space="preserve"> </w:t>
      </w:r>
      <w:r w:rsidRPr="00C04AC9">
        <w:t>а) В каком году люди впервые побывали на Марсе?</w:t>
      </w:r>
      <w:r w:rsidR="00F464B0">
        <w:t xml:space="preserve"> </w:t>
      </w:r>
      <w:r w:rsidRPr="00C04AC9">
        <w:t>б) Болеете ли Вы энурезом?</w:t>
      </w:r>
      <w:r w:rsidR="00F464B0">
        <w:t xml:space="preserve"> </w:t>
      </w:r>
      <w:r w:rsidRPr="00C04AC9">
        <w:t>в) Как зовут Александра Сергеевича Пушкина?</w:t>
      </w:r>
    </w:p>
    <w:p w:rsidR="00744E43" w:rsidRPr="00C04AC9" w:rsidRDefault="00744E43" w:rsidP="00C04AC9">
      <w:pPr>
        <w:pStyle w:val="a9"/>
        <w:numPr>
          <w:ilvl w:val="0"/>
          <w:numId w:val="43"/>
        </w:numPr>
      </w:pPr>
      <w:r w:rsidRPr="00C04AC9">
        <w:t>Подберите по несколько правильных (прямых и косвенных, кратких и развернутых) и неправильных (тавтологических и нерелевантных) ответов на каждый из приведенных ниже вопросов.</w:t>
      </w:r>
      <w:r w:rsidR="00F464B0">
        <w:t xml:space="preserve"> </w:t>
      </w:r>
      <w:r w:rsidRPr="00C04AC9">
        <w:t>а) Скоро ли придут гости?</w:t>
      </w:r>
      <w:r w:rsidR="00F464B0">
        <w:t xml:space="preserve"> </w:t>
      </w:r>
      <w:r w:rsidRPr="00C04AC9">
        <w:t>б) Хочешь закурить? в) Ты можешь познакомить меня со своим другом?</w:t>
      </w:r>
    </w:p>
    <w:p w:rsidR="00744E43" w:rsidRPr="00C04AC9" w:rsidRDefault="00744E43" w:rsidP="00C04AC9">
      <w:pPr>
        <w:pStyle w:val="a9"/>
      </w:pPr>
      <w:r w:rsidRPr="00C04AC9">
        <w:t>Темы для докладов</w:t>
      </w:r>
    </w:p>
    <w:p w:rsidR="00744E43" w:rsidRPr="00C04AC9" w:rsidRDefault="00744E43" w:rsidP="00C04AC9">
      <w:pPr>
        <w:pStyle w:val="a9"/>
      </w:pPr>
      <w:r w:rsidRPr="00C04AC9">
        <w:t>1. Классификации вопросов.</w:t>
      </w:r>
    </w:p>
    <w:p w:rsidR="00744E43" w:rsidRPr="00C04AC9" w:rsidRDefault="00744E43" w:rsidP="00C04AC9">
      <w:pPr>
        <w:pStyle w:val="a9"/>
      </w:pPr>
      <w:r w:rsidRPr="00C04AC9">
        <w:t xml:space="preserve">2. Исследовательские и информационные вопросы. </w:t>
      </w:r>
    </w:p>
    <w:p w:rsidR="00744E43" w:rsidRPr="00C04AC9" w:rsidRDefault="00744E43" w:rsidP="00C04AC9">
      <w:pPr>
        <w:pStyle w:val="a9"/>
      </w:pPr>
      <w:r w:rsidRPr="00C04AC9">
        <w:t>3. Методологическое значение вопроса.</w:t>
      </w:r>
    </w:p>
    <w:p w:rsidR="00744E43" w:rsidRPr="00C04AC9" w:rsidRDefault="00744E43" w:rsidP="00C04AC9">
      <w:pPr>
        <w:pStyle w:val="a9"/>
      </w:pPr>
      <w:r w:rsidRPr="00C04AC9">
        <w:t>4. Правильность постановки вопросов.</w:t>
      </w:r>
    </w:p>
    <w:p w:rsidR="00744E43" w:rsidRPr="00C04AC9" w:rsidRDefault="00744E43" w:rsidP="00C04AC9">
      <w:pPr>
        <w:pStyle w:val="a9"/>
      </w:pPr>
      <w:r w:rsidRPr="00C04AC9">
        <w:t>5. Классификации ответов.</w:t>
      </w:r>
    </w:p>
    <w:p w:rsidR="004E1F66" w:rsidRDefault="004E1F66" w:rsidP="00C04AC9">
      <w:pPr>
        <w:pStyle w:val="105"/>
        <w:spacing w:before="0" w:after="0"/>
        <w:jc w:val="both"/>
        <w:rPr>
          <w:sz w:val="24"/>
          <w:szCs w:val="24"/>
        </w:rPr>
      </w:pPr>
    </w:p>
    <w:p w:rsidR="00F464B0" w:rsidRDefault="00F464B0" w:rsidP="00C04AC9">
      <w:pPr>
        <w:pStyle w:val="105"/>
        <w:spacing w:before="0" w:after="0"/>
        <w:jc w:val="both"/>
        <w:rPr>
          <w:sz w:val="24"/>
          <w:szCs w:val="24"/>
        </w:rPr>
      </w:pPr>
    </w:p>
    <w:p w:rsidR="000E3F4D" w:rsidRPr="00C04AC9" w:rsidRDefault="000E3F4D" w:rsidP="00C04AC9">
      <w:pPr>
        <w:pStyle w:val="105"/>
        <w:spacing w:before="0" w:after="0"/>
        <w:jc w:val="both"/>
        <w:rPr>
          <w:i/>
          <w:sz w:val="24"/>
          <w:szCs w:val="24"/>
        </w:rPr>
      </w:pPr>
      <w:r w:rsidRPr="00C04AC9">
        <w:rPr>
          <w:sz w:val="24"/>
          <w:szCs w:val="24"/>
        </w:rPr>
        <w:t>Тема 7</w:t>
      </w:r>
      <w:r w:rsidR="00871099" w:rsidRPr="00C04AC9">
        <w:rPr>
          <w:sz w:val="24"/>
          <w:szCs w:val="24"/>
        </w:rPr>
        <w:t>.Логический анализ высказываний и текстов</w:t>
      </w:r>
    </w:p>
    <w:p w:rsidR="000E3F4D" w:rsidRPr="00C04AC9" w:rsidRDefault="000E3F4D" w:rsidP="00C04AC9">
      <w:pPr>
        <w:jc w:val="both"/>
        <w:rPr>
          <w:b/>
          <w:i/>
        </w:rPr>
      </w:pPr>
      <w:r w:rsidRPr="00C04AC9">
        <w:rPr>
          <w:b/>
          <w:i/>
        </w:rPr>
        <w:t xml:space="preserve">Вопросы к </w:t>
      </w:r>
      <w:r w:rsidR="009B5467" w:rsidRPr="00C04AC9">
        <w:rPr>
          <w:b/>
          <w:i/>
        </w:rPr>
        <w:t>практическому</w:t>
      </w:r>
      <w:r w:rsidRPr="00C04AC9">
        <w:rPr>
          <w:b/>
          <w:i/>
        </w:rPr>
        <w:t xml:space="preserve"> занятию:</w:t>
      </w:r>
    </w:p>
    <w:p w:rsidR="0058767D" w:rsidRPr="00C04AC9" w:rsidRDefault="0058767D" w:rsidP="00C04AC9">
      <w:pPr>
        <w:pStyle w:val="a9"/>
        <w:numPr>
          <w:ilvl w:val="0"/>
          <w:numId w:val="41"/>
        </w:numPr>
        <w:jc w:val="both"/>
      </w:pPr>
      <w:r w:rsidRPr="00C04AC9">
        <w:t xml:space="preserve">Логический анализ высказываний. </w:t>
      </w:r>
    </w:p>
    <w:p w:rsidR="0058767D" w:rsidRPr="00C04AC9" w:rsidRDefault="0058767D" w:rsidP="00C04AC9">
      <w:pPr>
        <w:pStyle w:val="a9"/>
        <w:numPr>
          <w:ilvl w:val="0"/>
          <w:numId w:val="41"/>
        </w:numPr>
        <w:jc w:val="both"/>
      </w:pPr>
      <w:r w:rsidRPr="00C04AC9">
        <w:t xml:space="preserve">Логический анализ текстов различных видов. </w:t>
      </w:r>
    </w:p>
    <w:p w:rsidR="0058767D" w:rsidRPr="00C04AC9" w:rsidRDefault="0058767D" w:rsidP="00C04AC9">
      <w:pPr>
        <w:pStyle w:val="a9"/>
        <w:numPr>
          <w:ilvl w:val="0"/>
          <w:numId w:val="41"/>
        </w:numPr>
        <w:jc w:val="both"/>
      </w:pPr>
      <w:r w:rsidRPr="00C04AC9">
        <w:t>Проблема универсальности логического подхода к тексту.</w:t>
      </w:r>
    </w:p>
    <w:p w:rsidR="0058767D" w:rsidRPr="00C04AC9" w:rsidRDefault="0058767D" w:rsidP="00C04AC9">
      <w:pPr>
        <w:rPr>
          <w:b/>
          <w:i/>
        </w:rPr>
      </w:pPr>
      <w:r w:rsidRPr="00C04AC9">
        <w:rPr>
          <w:b/>
          <w:i/>
        </w:rPr>
        <w:t>Задания к занятию 1</w:t>
      </w:r>
    </w:p>
    <w:p w:rsidR="0058767D" w:rsidRPr="00C04AC9" w:rsidRDefault="0058767D" w:rsidP="00C04AC9">
      <w:r w:rsidRPr="00C04AC9">
        <w:t>1. Доказательство и аргументация.</w:t>
      </w:r>
    </w:p>
    <w:p w:rsidR="0058767D" w:rsidRPr="00C04AC9" w:rsidRDefault="0058767D" w:rsidP="00C04AC9">
      <w:r w:rsidRPr="00C04AC9">
        <w:t>2. Опровержение и критика.</w:t>
      </w:r>
    </w:p>
    <w:p w:rsidR="0058767D" w:rsidRPr="00C04AC9" w:rsidRDefault="0058767D" w:rsidP="00C04AC9">
      <w:r w:rsidRPr="00C04AC9">
        <w:t>3. Аргументация и критика в процессе обсуждения спорных (проблемных) вопросов.</w:t>
      </w:r>
    </w:p>
    <w:p w:rsidR="0058767D" w:rsidRPr="00C04AC9" w:rsidRDefault="0058767D" w:rsidP="00C04AC9"/>
    <w:p w:rsidR="00871099" w:rsidRPr="00C04AC9" w:rsidRDefault="00871099" w:rsidP="00C04AC9">
      <w:pPr>
        <w:pStyle w:val="a9"/>
        <w:numPr>
          <w:ilvl w:val="0"/>
          <w:numId w:val="14"/>
        </w:numPr>
      </w:pPr>
      <w:r w:rsidRPr="00C04AC9">
        <w:t>Определить вид текста.</w:t>
      </w:r>
    </w:p>
    <w:p w:rsidR="00871099" w:rsidRPr="00C04AC9" w:rsidRDefault="00871099" w:rsidP="00C04AC9">
      <w:pPr>
        <w:pStyle w:val="a9"/>
        <w:numPr>
          <w:ilvl w:val="0"/>
          <w:numId w:val="14"/>
        </w:numPr>
      </w:pPr>
      <w:r w:rsidRPr="00C04AC9">
        <w:t>Выделить логическую структуру текста и проверить ее правильность.</w:t>
      </w:r>
    </w:p>
    <w:p w:rsidR="00CC7104" w:rsidRPr="00C04AC9" w:rsidRDefault="00871099" w:rsidP="00C04AC9">
      <w:pPr>
        <w:pStyle w:val="a9"/>
        <w:numPr>
          <w:ilvl w:val="0"/>
          <w:numId w:val="14"/>
        </w:numPr>
      </w:pPr>
      <w:r w:rsidRPr="00C04AC9">
        <w:t>Проверить логическую правильность частей текста и текста в целом: соблюдение законов логики, корректность определений и делений (классификаций), соблюдение норм употребления понятий, соответствие употребляемых союзов нормам употребления логических констант.</w:t>
      </w:r>
    </w:p>
    <w:p w:rsidR="00871099" w:rsidRPr="00C04AC9" w:rsidRDefault="00871099" w:rsidP="00C04AC9">
      <w:pPr>
        <w:rPr>
          <w:b/>
          <w:i/>
        </w:rPr>
      </w:pPr>
    </w:p>
    <w:p w:rsidR="000E3F4D" w:rsidRPr="00C04AC9" w:rsidRDefault="000E3F4D" w:rsidP="00C04AC9">
      <w:pPr>
        <w:rPr>
          <w:b/>
          <w:i/>
        </w:rPr>
      </w:pPr>
      <w:r w:rsidRPr="00C04AC9">
        <w:rPr>
          <w:b/>
          <w:i/>
        </w:rPr>
        <w:t>Задания к занятию</w:t>
      </w:r>
      <w:r w:rsidR="0058767D" w:rsidRPr="00C04AC9">
        <w:rPr>
          <w:b/>
          <w:i/>
        </w:rPr>
        <w:t xml:space="preserve"> 2</w:t>
      </w:r>
    </w:p>
    <w:p w:rsidR="0058767D" w:rsidRPr="00C04AC9" w:rsidRDefault="0058767D" w:rsidP="00C04AC9">
      <w:pPr>
        <w:ind w:firstLine="709"/>
        <w:jc w:val="both"/>
      </w:pPr>
      <w:r w:rsidRPr="00C04AC9">
        <w:t>1. Что такое аргументация?</w:t>
      </w:r>
    </w:p>
    <w:p w:rsidR="0058767D" w:rsidRPr="00C04AC9" w:rsidRDefault="0058767D" w:rsidP="00C04AC9">
      <w:pPr>
        <w:ind w:firstLine="709"/>
        <w:jc w:val="both"/>
      </w:pPr>
      <w:r w:rsidRPr="00C04AC9">
        <w:t>2. Каково соотношение аргументации и доказательства?</w:t>
      </w:r>
    </w:p>
    <w:p w:rsidR="0058767D" w:rsidRPr="00C04AC9" w:rsidRDefault="0058767D" w:rsidP="00C04AC9">
      <w:pPr>
        <w:ind w:firstLine="709"/>
        <w:jc w:val="both"/>
      </w:pPr>
      <w:r w:rsidRPr="00C04AC9">
        <w:t>3. Что такое поле аргументации?</w:t>
      </w:r>
    </w:p>
    <w:p w:rsidR="0058767D" w:rsidRPr="00C04AC9" w:rsidRDefault="0058767D" w:rsidP="00C04AC9">
      <w:pPr>
        <w:ind w:firstLine="709"/>
        <w:jc w:val="both"/>
      </w:pPr>
      <w:r w:rsidRPr="00C04AC9">
        <w:t xml:space="preserve">4. Назовите субъектов аргументативного процесса. Какую роль в этом процессе </w:t>
      </w:r>
      <w:r w:rsidRPr="00C04AC9">
        <w:lastRenderedPageBreak/>
        <w:t>играет каждый из них?</w:t>
      </w:r>
    </w:p>
    <w:p w:rsidR="0058767D" w:rsidRPr="00C04AC9" w:rsidRDefault="0058767D" w:rsidP="00C04AC9">
      <w:pPr>
        <w:ind w:firstLine="709"/>
        <w:jc w:val="both"/>
      </w:pPr>
      <w:r w:rsidRPr="00C04AC9">
        <w:t>5. Что такое убеждение?</w:t>
      </w:r>
    </w:p>
    <w:p w:rsidR="0058767D" w:rsidRPr="00C04AC9" w:rsidRDefault="0058767D" w:rsidP="00C04AC9">
      <w:pPr>
        <w:ind w:firstLine="709"/>
        <w:jc w:val="both"/>
      </w:pPr>
      <w:r w:rsidRPr="00C04AC9">
        <w:t>6. В чем заключается различие между убеждением и доказательством?</w:t>
      </w:r>
    </w:p>
    <w:p w:rsidR="0058767D" w:rsidRPr="00C04AC9" w:rsidRDefault="0058767D" w:rsidP="00C04AC9">
      <w:pPr>
        <w:ind w:firstLine="709"/>
        <w:jc w:val="both"/>
      </w:pPr>
      <w:r w:rsidRPr="00C04AC9">
        <w:t>7. Продолжите фразу:</w:t>
      </w:r>
    </w:p>
    <w:p w:rsidR="0058767D" w:rsidRPr="00C04AC9" w:rsidRDefault="0058767D" w:rsidP="00C04AC9">
      <w:pPr>
        <w:ind w:firstLine="709"/>
        <w:jc w:val="both"/>
      </w:pPr>
      <w:r w:rsidRPr="00C04AC9">
        <w:t>а) Структурными элементами аргументации (доказательства) являются… б) Суждение, которое надо опровергнуть называется…в) Основное различие между софизмами и паралогизмами заключается в том, что…</w:t>
      </w:r>
    </w:p>
    <w:p w:rsidR="0058767D" w:rsidRPr="00C04AC9" w:rsidRDefault="0058767D" w:rsidP="00C04AC9">
      <w:pPr>
        <w:ind w:firstLine="709"/>
        <w:jc w:val="both"/>
      </w:pPr>
      <w:r w:rsidRPr="00C04AC9">
        <w:t>8. В чем заключается различия между конструктивной и деструктивной критикой?</w:t>
      </w:r>
    </w:p>
    <w:p w:rsidR="0058767D" w:rsidRPr="00C04AC9" w:rsidRDefault="0058767D" w:rsidP="00C04AC9">
      <w:pPr>
        <w:ind w:firstLine="709"/>
        <w:jc w:val="both"/>
      </w:pPr>
      <w:r w:rsidRPr="00C04AC9">
        <w:t>9. В чем заключаются различия между прямым и косвенным доказательствами? Ответ проиллюстрируйте несколькими примерами.</w:t>
      </w:r>
    </w:p>
    <w:p w:rsidR="000E3F4D" w:rsidRPr="00C04AC9" w:rsidRDefault="0058767D" w:rsidP="00C04AC9">
      <w:pPr>
        <w:ind w:firstLine="709"/>
        <w:jc w:val="both"/>
      </w:pPr>
      <w:r w:rsidRPr="00C04AC9">
        <w:t>10.Какие логические ошибки наиболее часто встречаются в доказательствах и опровержениях?</w:t>
      </w:r>
    </w:p>
    <w:p w:rsidR="0058767D" w:rsidRPr="00C04AC9" w:rsidRDefault="0058767D" w:rsidP="00C04AC9">
      <w:pPr>
        <w:ind w:firstLine="709"/>
        <w:jc w:val="both"/>
      </w:pPr>
      <w:r w:rsidRPr="00C04AC9">
        <w:t>Темы для докладов</w:t>
      </w:r>
    </w:p>
    <w:p w:rsidR="0058767D" w:rsidRPr="00C04AC9" w:rsidRDefault="0058767D" w:rsidP="00C04AC9">
      <w:pPr>
        <w:pStyle w:val="a9"/>
        <w:numPr>
          <w:ilvl w:val="0"/>
          <w:numId w:val="42"/>
        </w:numPr>
        <w:jc w:val="both"/>
      </w:pPr>
      <w:r w:rsidRPr="00C04AC9">
        <w:t>Факт как аргумент.</w:t>
      </w:r>
    </w:p>
    <w:p w:rsidR="0058767D" w:rsidRPr="00C04AC9" w:rsidRDefault="0058767D" w:rsidP="00C04AC9">
      <w:pPr>
        <w:pStyle w:val="a9"/>
        <w:numPr>
          <w:ilvl w:val="0"/>
          <w:numId w:val="42"/>
        </w:numPr>
        <w:jc w:val="both"/>
      </w:pPr>
      <w:r w:rsidRPr="00C04AC9">
        <w:t>Спор как разновидность аргументации.</w:t>
      </w:r>
    </w:p>
    <w:p w:rsidR="0058767D" w:rsidRPr="00C04AC9" w:rsidRDefault="0058767D" w:rsidP="00C04AC9">
      <w:pPr>
        <w:pStyle w:val="a9"/>
        <w:numPr>
          <w:ilvl w:val="0"/>
          <w:numId w:val="42"/>
        </w:numPr>
        <w:jc w:val="both"/>
      </w:pPr>
      <w:r w:rsidRPr="00C04AC9">
        <w:t>Специфика научного спора.</w:t>
      </w:r>
    </w:p>
    <w:p w:rsidR="0058767D" w:rsidRPr="00C04AC9" w:rsidRDefault="0058767D" w:rsidP="00C04AC9">
      <w:pPr>
        <w:pStyle w:val="a9"/>
        <w:numPr>
          <w:ilvl w:val="0"/>
          <w:numId w:val="42"/>
        </w:numPr>
        <w:jc w:val="both"/>
      </w:pPr>
      <w:r w:rsidRPr="00C04AC9">
        <w:t>Стратегия и тактика спора.</w:t>
      </w:r>
    </w:p>
    <w:p w:rsidR="0058767D" w:rsidRPr="00C04AC9" w:rsidRDefault="0058767D" w:rsidP="00C04AC9">
      <w:pPr>
        <w:pStyle w:val="a9"/>
        <w:numPr>
          <w:ilvl w:val="0"/>
          <w:numId w:val="42"/>
        </w:numPr>
        <w:jc w:val="both"/>
      </w:pPr>
      <w:r w:rsidRPr="00C04AC9">
        <w:t>Нелояльные приемы спора и способы их нейтрализации.</w:t>
      </w:r>
    </w:p>
    <w:p w:rsidR="0058767D" w:rsidRPr="00C04AC9" w:rsidRDefault="0058767D" w:rsidP="00C04AC9">
      <w:pPr>
        <w:widowControl/>
        <w:autoSpaceDE/>
        <w:autoSpaceDN/>
        <w:adjustRightInd/>
        <w:ind w:left="400"/>
        <w:rPr>
          <w:b/>
        </w:rPr>
      </w:pPr>
    </w:p>
    <w:p w:rsidR="00871099" w:rsidRPr="00C04AC9" w:rsidRDefault="00871099" w:rsidP="00C04AC9">
      <w:pPr>
        <w:widowControl/>
        <w:autoSpaceDE/>
        <w:autoSpaceDN/>
        <w:adjustRightInd/>
        <w:ind w:left="400"/>
        <w:rPr>
          <w:b/>
        </w:rPr>
      </w:pPr>
      <w:r w:rsidRPr="00C04AC9">
        <w:rPr>
          <w:b/>
        </w:rPr>
        <w:t>Итоговый (тестовый) контроль знаний</w:t>
      </w: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Найдите правильное определение логики как науки. Логика – это наука о </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мышлении;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умозаключениях и доказательствах;</w:t>
      </w:r>
    </w:p>
    <w:p w:rsidR="00871099" w:rsidRPr="00C04AC9" w:rsidRDefault="00871099" w:rsidP="00C04AC9">
      <w:pPr>
        <w:widowControl/>
        <w:numPr>
          <w:ilvl w:val="1"/>
          <w:numId w:val="15"/>
        </w:numPr>
        <w:tabs>
          <w:tab w:val="left" w:pos="1440"/>
        </w:tabs>
        <w:suppressAutoHyphens/>
        <w:autoSpaceDE/>
        <w:autoSpaceDN/>
        <w:adjustRightInd/>
        <w:jc w:val="both"/>
      </w:pPr>
      <w:r w:rsidRPr="00C04AC9">
        <w:t>формах мышления и истинности суждений;</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формах рационального мышления и логических законах.</w:t>
      </w:r>
    </w:p>
    <w:p w:rsidR="00871099" w:rsidRPr="00C04AC9" w:rsidRDefault="00871099" w:rsidP="00C04AC9">
      <w:pPr>
        <w:widowControl/>
        <w:autoSpaceDE/>
        <w:autoSpaceDN/>
        <w:adjustRightInd/>
        <w:ind w:left="1080"/>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Формальная логика появилась в</w:t>
      </w:r>
    </w:p>
    <w:p w:rsidR="00871099" w:rsidRPr="00C04AC9" w:rsidRDefault="00871099" w:rsidP="00C04AC9">
      <w:pPr>
        <w:widowControl/>
        <w:numPr>
          <w:ilvl w:val="1"/>
          <w:numId w:val="15"/>
        </w:numPr>
        <w:shd w:val="clear" w:color="auto" w:fill="FFFFFF"/>
        <w:tabs>
          <w:tab w:val="left" w:pos="1440"/>
        </w:tabs>
        <w:suppressAutoHyphens/>
        <w:autoSpaceDE/>
        <w:autoSpaceDN/>
        <w:adjustRightInd/>
        <w:jc w:val="both"/>
      </w:pPr>
      <w:r w:rsidRPr="00C04AC9">
        <w:t>Средние века;</w:t>
      </w:r>
    </w:p>
    <w:p w:rsidR="00871099" w:rsidRPr="00C04AC9" w:rsidRDefault="00871099" w:rsidP="00C04AC9">
      <w:pPr>
        <w:widowControl/>
        <w:numPr>
          <w:ilvl w:val="1"/>
          <w:numId w:val="15"/>
        </w:numPr>
        <w:shd w:val="clear" w:color="auto" w:fill="FFFFFF"/>
        <w:tabs>
          <w:tab w:val="left" w:pos="1440"/>
        </w:tabs>
        <w:suppressAutoHyphens/>
        <w:autoSpaceDE/>
        <w:autoSpaceDN/>
        <w:adjustRightInd/>
        <w:jc w:val="both"/>
        <w:rPr>
          <w:color w:val="FF0000"/>
          <w:shd w:val="clear" w:color="auto" w:fill="FFFF00"/>
        </w:rPr>
      </w:pPr>
      <w:r w:rsidRPr="00C04AC9">
        <w:rPr>
          <w:color w:val="FF0000"/>
        </w:rPr>
        <w:t>античности;</w:t>
      </w:r>
    </w:p>
    <w:p w:rsidR="00871099" w:rsidRPr="00C04AC9" w:rsidRDefault="00871099" w:rsidP="00C04AC9">
      <w:pPr>
        <w:widowControl/>
        <w:numPr>
          <w:ilvl w:val="1"/>
          <w:numId w:val="15"/>
        </w:numPr>
        <w:shd w:val="clear" w:color="auto" w:fill="FFFFFF"/>
        <w:tabs>
          <w:tab w:val="left" w:pos="1440"/>
        </w:tabs>
        <w:suppressAutoHyphens/>
        <w:autoSpaceDE/>
        <w:autoSpaceDN/>
        <w:adjustRightInd/>
        <w:jc w:val="both"/>
      </w:pPr>
      <w:r w:rsidRPr="00C04AC9">
        <w:t>Новое время;</w:t>
      </w:r>
    </w:p>
    <w:p w:rsidR="00871099" w:rsidRPr="00C04AC9" w:rsidRDefault="00871099" w:rsidP="00C04AC9">
      <w:pPr>
        <w:widowControl/>
        <w:numPr>
          <w:ilvl w:val="1"/>
          <w:numId w:val="15"/>
        </w:numPr>
        <w:tabs>
          <w:tab w:val="left" w:pos="1440"/>
        </w:tabs>
        <w:suppressAutoHyphens/>
        <w:autoSpaceDE/>
        <w:autoSpaceDN/>
        <w:adjustRightInd/>
        <w:jc w:val="both"/>
      </w:pPr>
      <w:r w:rsidRPr="00C04AC9">
        <w:rPr>
          <w:lang w:val="en-US"/>
        </w:rPr>
        <w:t>XX</w:t>
      </w:r>
      <w:r w:rsidRPr="00C04AC9">
        <w:t xml:space="preserve"> веке.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Основатель формальной логики – </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Сократ;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Платон;</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Аристотель;</w:t>
      </w:r>
    </w:p>
    <w:p w:rsidR="00871099" w:rsidRPr="00C04AC9" w:rsidRDefault="00871099" w:rsidP="00C04AC9">
      <w:pPr>
        <w:widowControl/>
        <w:numPr>
          <w:ilvl w:val="1"/>
          <w:numId w:val="15"/>
        </w:numPr>
        <w:tabs>
          <w:tab w:val="left" w:pos="1440"/>
        </w:tabs>
        <w:suppressAutoHyphens/>
        <w:autoSpaceDE/>
        <w:autoSpaceDN/>
        <w:adjustRightInd/>
        <w:jc w:val="both"/>
      </w:pPr>
      <w:r w:rsidRPr="00C04AC9">
        <w:t>Лейбниц.</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Традиционная (формальная) логика называется также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двухзначной;</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многозначной;</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символической;</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математической.</w:t>
      </w:r>
    </w:p>
    <w:p w:rsidR="00871099" w:rsidRPr="00C04AC9" w:rsidRDefault="00871099" w:rsidP="00C04AC9">
      <w:pPr>
        <w:widowControl/>
        <w:autoSpaceDE/>
        <w:autoSpaceDN/>
        <w:adjustRightInd/>
        <w:ind w:left="1080"/>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К формам чувственного познания относятся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понятие; суждение; умозаключение;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ощущение; восприятие; представление;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восприятие; представление;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ощущение; восприятие; понятие.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Лишним в приведенном списке является </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lastRenderedPageBreak/>
        <w:t>умозаключение;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представление;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суждение.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Элементарная форма абстрактного мышления, в которой фиксируются существенные свойства, признаки обозначаемого предмета, – </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представление;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суждение;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умозаключение.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Форма мысли, посредством которой из одного или нескольких суждений (называемых посылками) делается заключение (вывод), – </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суждение;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рассуждение;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умозаключение.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Форма мышления, в которой что-то утверждается или отрицается о предметах, их свойствах и отношениях, – </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понятие;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суждение;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умозаключение;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предложение.</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Найдите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Я говорю.</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Умный человек.</w:t>
      </w:r>
    </w:p>
    <w:p w:rsidR="00871099" w:rsidRPr="00C04AC9" w:rsidRDefault="00871099" w:rsidP="00C04AC9">
      <w:pPr>
        <w:widowControl/>
        <w:numPr>
          <w:ilvl w:val="1"/>
          <w:numId w:val="15"/>
        </w:numPr>
        <w:tabs>
          <w:tab w:val="left" w:pos="1440"/>
        </w:tabs>
        <w:suppressAutoHyphens/>
        <w:autoSpaceDE/>
        <w:autoSpaceDN/>
        <w:adjustRightInd/>
        <w:jc w:val="both"/>
      </w:pPr>
      <w:r w:rsidRPr="00C04AC9">
        <w:t>Этот стол – деревянный.</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Вы заболели?</w:t>
      </w:r>
    </w:p>
    <w:p w:rsidR="00871099" w:rsidRPr="00C04AC9" w:rsidRDefault="00871099" w:rsidP="00C04AC9">
      <w:pPr>
        <w:widowControl/>
        <w:numPr>
          <w:ilvl w:val="0"/>
          <w:numId w:val="15"/>
        </w:numPr>
        <w:tabs>
          <w:tab w:val="left" w:pos="720"/>
        </w:tabs>
        <w:suppressAutoHyphens/>
        <w:autoSpaceDE/>
        <w:autoSpaceDN/>
        <w:adjustRightInd/>
        <w:jc w:val="both"/>
      </w:pPr>
      <w:r w:rsidRPr="00C04AC9">
        <w:t>Найдите понятие: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 xml:space="preserve">Студент 1 курса </w:t>
      </w:r>
      <w:r w:rsidR="00D301F5" w:rsidRPr="00C04AC9">
        <w:rPr>
          <w:color w:val="FF0000"/>
        </w:rPr>
        <w:t>ГГУ</w:t>
      </w:r>
      <w:r w:rsidRPr="00C04AC9">
        <w:rPr>
          <w:color w:val="FF0000"/>
        </w:rPr>
        <w:t>.</w:t>
      </w:r>
    </w:p>
    <w:p w:rsidR="00871099" w:rsidRPr="00C04AC9" w:rsidRDefault="00871099" w:rsidP="00C04AC9">
      <w:pPr>
        <w:widowControl/>
        <w:numPr>
          <w:ilvl w:val="1"/>
          <w:numId w:val="15"/>
        </w:numPr>
        <w:tabs>
          <w:tab w:val="left" w:pos="1440"/>
        </w:tabs>
        <w:suppressAutoHyphens/>
        <w:autoSpaceDE/>
        <w:autoSpaceDN/>
        <w:adjustRightInd/>
        <w:jc w:val="both"/>
      </w:pPr>
      <w:r w:rsidRPr="00C04AC9">
        <w:t xml:space="preserve">Я являюсь студентом </w:t>
      </w:r>
      <w:r w:rsidR="00D301F5" w:rsidRPr="00C04AC9">
        <w:t>ГГУ</w:t>
      </w:r>
      <w:r w:rsidRPr="00C04AC9">
        <w:t>.</w:t>
      </w:r>
    </w:p>
    <w:p w:rsidR="00871099" w:rsidRPr="00C04AC9" w:rsidRDefault="00871099" w:rsidP="00C04AC9">
      <w:pPr>
        <w:widowControl/>
        <w:numPr>
          <w:ilvl w:val="1"/>
          <w:numId w:val="15"/>
        </w:numPr>
        <w:tabs>
          <w:tab w:val="left" w:pos="1440"/>
        </w:tabs>
        <w:suppressAutoHyphens/>
        <w:autoSpaceDE/>
        <w:autoSpaceDN/>
        <w:adjustRightInd/>
        <w:jc w:val="both"/>
      </w:pPr>
      <w:r w:rsidRPr="00C04AC9">
        <w:t xml:space="preserve">Этот студент учится в </w:t>
      </w:r>
      <w:r w:rsidR="00D301F5" w:rsidRPr="00C04AC9">
        <w:t>ГГУ</w:t>
      </w:r>
      <w:r w:rsidRPr="00C04AC9">
        <w:t>.</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 нашей группе есть студенты-отличники.</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Любое понятие выражается в форме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простого предложения;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сложного предложения;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слова или словосочетания;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связного текста.</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Любое понятие имеет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величину;</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объем;</w:t>
      </w:r>
    </w:p>
    <w:p w:rsidR="00871099" w:rsidRPr="00C04AC9" w:rsidRDefault="00871099" w:rsidP="00C04AC9">
      <w:pPr>
        <w:widowControl/>
        <w:numPr>
          <w:ilvl w:val="1"/>
          <w:numId w:val="15"/>
        </w:numPr>
        <w:tabs>
          <w:tab w:val="left" w:pos="1440"/>
        </w:tabs>
        <w:suppressAutoHyphens/>
        <w:autoSpaceDE/>
        <w:autoSpaceDN/>
        <w:adjustRightInd/>
        <w:jc w:val="both"/>
      </w:pPr>
      <w:r w:rsidRPr="00C04AC9">
        <w:t>размер;</w:t>
      </w:r>
    </w:p>
    <w:p w:rsidR="00871099" w:rsidRPr="00C04AC9" w:rsidRDefault="00871099" w:rsidP="00C04AC9">
      <w:pPr>
        <w:widowControl/>
        <w:numPr>
          <w:ilvl w:val="1"/>
          <w:numId w:val="15"/>
        </w:numPr>
        <w:tabs>
          <w:tab w:val="left" w:pos="1440"/>
        </w:tabs>
        <w:suppressAutoHyphens/>
        <w:autoSpaceDE/>
        <w:autoSpaceDN/>
        <w:adjustRightInd/>
        <w:jc w:val="both"/>
      </w:pPr>
      <w:r w:rsidRPr="00C04AC9">
        <w:t>фигуру.</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Содержание понятия – это </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совокупность всех объектов, которые оно охватывает;</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существенные признаки того объекта, который оно выражает;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то суждение, в котором оно может употребляться;</w:t>
      </w:r>
    </w:p>
    <w:p w:rsidR="00871099" w:rsidRPr="00C04AC9" w:rsidRDefault="00871099" w:rsidP="00C04AC9">
      <w:pPr>
        <w:widowControl/>
        <w:numPr>
          <w:ilvl w:val="1"/>
          <w:numId w:val="15"/>
        </w:numPr>
        <w:tabs>
          <w:tab w:val="left" w:pos="1440"/>
        </w:tabs>
        <w:suppressAutoHyphens/>
        <w:autoSpaceDE/>
        <w:autoSpaceDN/>
        <w:adjustRightInd/>
        <w:jc w:val="both"/>
      </w:pPr>
      <w:r w:rsidRPr="00C04AC9">
        <w:lastRenderedPageBreak/>
        <w:t>слово или словосочетание, в котором оно выражается.</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Объем понятия – это </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совокупность объектов, охватываемых этим понятием;</w:t>
      </w:r>
    </w:p>
    <w:p w:rsidR="00871099" w:rsidRPr="00C04AC9" w:rsidRDefault="00871099" w:rsidP="00C04AC9">
      <w:pPr>
        <w:widowControl/>
        <w:numPr>
          <w:ilvl w:val="1"/>
          <w:numId w:val="15"/>
        </w:numPr>
        <w:tabs>
          <w:tab w:val="left" w:pos="1440"/>
        </w:tabs>
        <w:suppressAutoHyphens/>
        <w:autoSpaceDE/>
        <w:autoSpaceDN/>
        <w:adjustRightInd/>
        <w:jc w:val="both"/>
      </w:pPr>
      <w:r w:rsidRPr="00C04AC9">
        <w:t>наиболее важные признаки того объекта, который оно обозначает;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совокупность всех слов или словосочетаний, которые могут его выражать;</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всех рассуждения, в которых оно употребляется.</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Единичным является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Змей Горыныч.</w:t>
      </w:r>
    </w:p>
    <w:p w:rsidR="00871099" w:rsidRPr="00C04AC9" w:rsidRDefault="00871099" w:rsidP="00C04AC9">
      <w:pPr>
        <w:widowControl/>
        <w:numPr>
          <w:ilvl w:val="1"/>
          <w:numId w:val="15"/>
        </w:numPr>
        <w:tabs>
          <w:tab w:val="left" w:pos="1440"/>
        </w:tabs>
        <w:suppressAutoHyphens/>
        <w:autoSpaceDE/>
        <w:autoSpaceDN/>
        <w:adjustRightInd/>
        <w:jc w:val="both"/>
      </w:pPr>
      <w:r w:rsidRPr="00C04AC9">
        <w:t xml:space="preserve">Студент </w:t>
      </w:r>
      <w:r w:rsidR="00D301F5" w:rsidRPr="00C04AC9">
        <w:t>ГГУ</w:t>
      </w:r>
      <w:r w:rsidRPr="00C04AC9">
        <w:t>.</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Пустыня.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Аристотель.</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rPr>
          <w:b/>
        </w:rPr>
      </w:pPr>
      <w:r w:rsidRPr="00C04AC9">
        <w:t xml:space="preserve">Общим понятием </w:t>
      </w:r>
      <w:r w:rsidRPr="00C04AC9">
        <w:rPr>
          <w:b/>
        </w:rPr>
        <w:t>не является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Сухая вода.</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Москвич.</w:t>
      </w:r>
    </w:p>
    <w:p w:rsidR="00871099" w:rsidRPr="00C04AC9" w:rsidRDefault="00871099" w:rsidP="00C04AC9">
      <w:pPr>
        <w:widowControl/>
        <w:numPr>
          <w:ilvl w:val="1"/>
          <w:numId w:val="15"/>
        </w:numPr>
        <w:tabs>
          <w:tab w:val="left" w:pos="1440"/>
        </w:tabs>
        <w:suppressAutoHyphens/>
        <w:autoSpaceDE/>
        <w:autoSpaceDN/>
        <w:adjustRightInd/>
        <w:jc w:val="both"/>
      </w:pPr>
      <w:r w:rsidRPr="00C04AC9">
        <w:t>Двигатель.</w:t>
      </w:r>
    </w:p>
    <w:p w:rsidR="00871099" w:rsidRPr="00C04AC9" w:rsidRDefault="00871099" w:rsidP="00C04AC9">
      <w:pPr>
        <w:widowControl/>
        <w:numPr>
          <w:ilvl w:val="1"/>
          <w:numId w:val="15"/>
        </w:numPr>
        <w:tabs>
          <w:tab w:val="left" w:pos="1440"/>
        </w:tabs>
        <w:suppressAutoHyphens/>
        <w:autoSpaceDE/>
        <w:autoSpaceDN/>
        <w:adjustRightInd/>
        <w:jc w:val="both"/>
      </w:pPr>
      <w:r w:rsidRPr="00C04AC9">
        <w:t>Глубокое озеро.</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Пустым (нулевым) является следующее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Эйфелева башня.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Гимнаст.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Сборная по футболу.</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Человек, проживший 300 лет.</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Опираясь на закон обратного отношения между объемом и содержанием понятий, выберите правильное суждение: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объем понятия «учащийся» больше объема понятия «студент»;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объем понятия «учащийся» меньше объема понятия «студент»;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объем понятия «учащийся» равен объему понятия «студент».</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Опираясь на закон обратного отношения между объемом и содержанием понятий, выберите правильное суждение: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 xml:space="preserve">содержание понятия «студент </w:t>
      </w:r>
      <w:r w:rsidR="00D301F5" w:rsidRPr="00C04AC9">
        <w:t>ГГУ</w:t>
      </w:r>
      <w:r w:rsidRPr="00C04AC9">
        <w:t>» меньше содержания понятия «студент»;</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 xml:space="preserve">содержание понятия «студент </w:t>
      </w:r>
      <w:r w:rsidR="00D301F5" w:rsidRPr="00C04AC9">
        <w:rPr>
          <w:color w:val="FF0000"/>
        </w:rPr>
        <w:t>ГГУ</w:t>
      </w:r>
      <w:r w:rsidRPr="00C04AC9">
        <w:rPr>
          <w:color w:val="FF0000"/>
        </w:rPr>
        <w:t>» больше содержания понятия «студент»;</w:t>
      </w:r>
    </w:p>
    <w:p w:rsidR="00871099" w:rsidRPr="00C04AC9" w:rsidRDefault="00871099" w:rsidP="00C04AC9">
      <w:pPr>
        <w:widowControl/>
        <w:numPr>
          <w:ilvl w:val="1"/>
          <w:numId w:val="15"/>
        </w:numPr>
        <w:tabs>
          <w:tab w:val="left" w:pos="1440"/>
        </w:tabs>
        <w:suppressAutoHyphens/>
        <w:autoSpaceDE/>
        <w:autoSpaceDN/>
        <w:adjustRightInd/>
        <w:jc w:val="both"/>
      </w:pPr>
      <w:r w:rsidRPr="00C04AC9">
        <w:t xml:space="preserve">содержание понятия «студент </w:t>
      </w:r>
      <w:r w:rsidR="00D301F5" w:rsidRPr="00C04AC9">
        <w:t>ГГУ</w:t>
      </w:r>
      <w:r w:rsidRPr="00C04AC9">
        <w:t>» равно содержанию понятия «студент».</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Понятие, большее по объему, называется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видовым;</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родовым;</w:t>
      </w:r>
    </w:p>
    <w:p w:rsidR="00871099" w:rsidRPr="00C04AC9" w:rsidRDefault="00871099" w:rsidP="00C04AC9">
      <w:pPr>
        <w:widowControl/>
        <w:numPr>
          <w:ilvl w:val="1"/>
          <w:numId w:val="15"/>
        </w:numPr>
        <w:tabs>
          <w:tab w:val="left" w:pos="1440"/>
        </w:tabs>
        <w:suppressAutoHyphens/>
        <w:autoSpaceDE/>
        <w:autoSpaceDN/>
        <w:adjustRightInd/>
        <w:jc w:val="both"/>
      </w:pPr>
      <w:r w:rsidRPr="00C04AC9">
        <w:t>общим;</w:t>
      </w:r>
    </w:p>
    <w:p w:rsidR="00871099" w:rsidRPr="00C04AC9" w:rsidRDefault="00871099" w:rsidP="00C04AC9">
      <w:pPr>
        <w:widowControl/>
        <w:numPr>
          <w:ilvl w:val="1"/>
          <w:numId w:val="15"/>
        </w:numPr>
        <w:tabs>
          <w:tab w:val="left" w:pos="1440"/>
        </w:tabs>
        <w:suppressAutoHyphens/>
        <w:autoSpaceDE/>
        <w:autoSpaceDN/>
        <w:adjustRightInd/>
        <w:jc w:val="both"/>
      </w:pPr>
      <w:r w:rsidRPr="00C04AC9">
        <w:t>широким.</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Найдите правильный вариант </w:t>
      </w:r>
      <w:r w:rsidRPr="00C04AC9">
        <w:rPr>
          <w:b/>
        </w:rPr>
        <w:t>ограничения</w:t>
      </w:r>
      <w:r w:rsidRPr="00C04AC9">
        <w:t xml:space="preserve"> понятия: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Москва – столица России;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Москва – город;</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столица – столица России;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Москва – район Москвы.</w:t>
      </w:r>
    </w:p>
    <w:p w:rsidR="00871099" w:rsidRPr="00C04AC9" w:rsidRDefault="00871099" w:rsidP="00C04AC9">
      <w:pPr>
        <w:widowControl/>
        <w:autoSpaceDE/>
        <w:autoSpaceDN/>
        <w:adjustRightInd/>
        <w:ind w:left="1080"/>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Найдите правильный вариант </w:t>
      </w:r>
      <w:r w:rsidRPr="00C04AC9">
        <w:rPr>
          <w:b/>
        </w:rPr>
        <w:t>обобщения</w:t>
      </w:r>
      <w:r w:rsidRPr="00C04AC9">
        <w:t xml:space="preserve"> понятия: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цветок – растение;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lastRenderedPageBreak/>
        <w:t>цветок – стебель;</w:t>
      </w:r>
    </w:p>
    <w:p w:rsidR="00871099" w:rsidRPr="00C04AC9" w:rsidRDefault="00871099" w:rsidP="00C04AC9">
      <w:pPr>
        <w:widowControl/>
        <w:numPr>
          <w:ilvl w:val="1"/>
          <w:numId w:val="15"/>
        </w:numPr>
        <w:tabs>
          <w:tab w:val="left" w:pos="1440"/>
        </w:tabs>
        <w:suppressAutoHyphens/>
        <w:autoSpaceDE/>
        <w:autoSpaceDN/>
        <w:adjustRightInd/>
        <w:jc w:val="both"/>
      </w:pPr>
      <w:r w:rsidRPr="00C04AC9">
        <w:t>цветок – букет цветов;</w:t>
      </w:r>
    </w:p>
    <w:p w:rsidR="00871099" w:rsidRPr="00C04AC9" w:rsidRDefault="00871099" w:rsidP="00C04AC9">
      <w:pPr>
        <w:widowControl/>
        <w:numPr>
          <w:ilvl w:val="1"/>
          <w:numId w:val="15"/>
        </w:numPr>
        <w:tabs>
          <w:tab w:val="left" w:pos="1440"/>
        </w:tabs>
        <w:suppressAutoHyphens/>
        <w:autoSpaceDE/>
        <w:autoSpaceDN/>
        <w:adjustRightInd/>
        <w:jc w:val="both"/>
      </w:pPr>
      <w:r w:rsidRPr="00C04AC9">
        <w:t>цветок – тюльпан.</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Возможным результатом ограничения для понятия «</w:t>
      </w:r>
      <w:r w:rsidRPr="00C04AC9">
        <w:rPr>
          <w:i/>
        </w:rPr>
        <w:t>карандаш</w:t>
      </w:r>
      <w:r w:rsidRPr="00C04AC9">
        <w:t>» будет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изделие человека;</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письменная принадлежность;</w:t>
      </w:r>
    </w:p>
    <w:p w:rsidR="00871099" w:rsidRPr="00C04AC9" w:rsidRDefault="00871099" w:rsidP="00C04AC9">
      <w:pPr>
        <w:widowControl/>
        <w:numPr>
          <w:ilvl w:val="1"/>
          <w:numId w:val="15"/>
        </w:numPr>
        <w:tabs>
          <w:tab w:val="left" w:pos="1440"/>
        </w:tabs>
        <w:suppressAutoHyphens/>
        <w:autoSpaceDE/>
        <w:autoSpaceDN/>
        <w:adjustRightInd/>
        <w:jc w:val="both"/>
      </w:pPr>
      <w:r w:rsidRPr="00C04AC9">
        <w:t>деревянный предмет;</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сломанный карандаш.</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Пределом логической цепочки ограничения любого понятия всегда будет какое-либо</w:t>
      </w:r>
    </w:p>
    <w:p w:rsidR="00871099" w:rsidRPr="00C04AC9" w:rsidRDefault="00871099" w:rsidP="00C04AC9">
      <w:pPr>
        <w:widowControl/>
        <w:numPr>
          <w:ilvl w:val="1"/>
          <w:numId w:val="15"/>
        </w:numPr>
        <w:tabs>
          <w:tab w:val="left" w:pos="1440"/>
        </w:tabs>
        <w:suppressAutoHyphens/>
        <w:autoSpaceDE/>
        <w:autoSpaceDN/>
        <w:adjustRightInd/>
        <w:jc w:val="both"/>
      </w:pPr>
      <w:r w:rsidRPr="00C04AC9">
        <w:t>нулевое понятие;</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единичное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конкретное понятие;</w:t>
      </w:r>
    </w:p>
    <w:p w:rsidR="00871099" w:rsidRPr="00C04AC9" w:rsidRDefault="00871099" w:rsidP="00C04AC9">
      <w:pPr>
        <w:widowControl/>
        <w:numPr>
          <w:ilvl w:val="1"/>
          <w:numId w:val="15"/>
        </w:numPr>
        <w:tabs>
          <w:tab w:val="left" w:pos="1440"/>
        </w:tabs>
        <w:suppressAutoHyphens/>
        <w:autoSpaceDE/>
        <w:autoSpaceDN/>
        <w:adjustRightInd/>
        <w:jc w:val="both"/>
      </w:pPr>
      <w:r w:rsidRPr="00C04AC9">
        <w:t>родовое понятие.</w:t>
      </w:r>
    </w:p>
    <w:p w:rsidR="00871099" w:rsidRPr="00C04AC9" w:rsidRDefault="00871099" w:rsidP="00C04AC9">
      <w:pPr>
        <w:widowControl/>
        <w:autoSpaceDE/>
        <w:autoSpaceDN/>
        <w:adjustRightInd/>
        <w:ind w:left="1080"/>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 xml:space="preserve">Несовместимые понятия </w:t>
      </w:r>
      <w:r w:rsidRPr="00C04AC9">
        <w:rPr>
          <w:b/>
        </w:rPr>
        <w:t>не могут</w:t>
      </w:r>
      <w:r w:rsidRPr="00C04AC9">
        <w:t xml:space="preserve"> находиться в отношениях</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противоположности;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противоречия.</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Париж</w:t>
      </w:r>
      <w:r w:rsidRPr="00C04AC9">
        <w:t>» и «</w:t>
      </w:r>
      <w:r w:rsidRPr="00C04AC9">
        <w:rPr>
          <w:i/>
        </w:rPr>
        <w:t>столицаФранции</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равнозначности;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пересечения;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Default="00871099" w:rsidP="00C04AC9">
      <w:pPr>
        <w:widowControl/>
        <w:autoSpaceDE/>
        <w:autoSpaceDN/>
        <w:adjustRightInd/>
        <w:jc w:val="both"/>
      </w:pPr>
    </w:p>
    <w:p w:rsidR="00F464B0" w:rsidRDefault="00F464B0"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москвич</w:t>
      </w:r>
      <w:r w:rsidRPr="00C04AC9">
        <w:t>» и «</w:t>
      </w:r>
      <w:r w:rsidRPr="00C04AC9">
        <w:rPr>
          <w:i/>
        </w:rPr>
        <w:t>студент</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равнозначности;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подчинения;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пересечения;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береза</w:t>
      </w:r>
      <w:r w:rsidRPr="00C04AC9">
        <w:t>» и «</w:t>
      </w:r>
      <w:r w:rsidRPr="00C04AC9">
        <w:rPr>
          <w:i/>
        </w:rPr>
        <w:t>дерево</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равнозначности;</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пересечения;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друг</w:t>
      </w:r>
      <w:r w:rsidRPr="00C04AC9">
        <w:t>» и «</w:t>
      </w:r>
      <w:r w:rsidRPr="00C04AC9">
        <w:rPr>
          <w:i/>
        </w:rPr>
        <w:t>враг</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пересечения;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противоречия;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противоположности.</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метро</w:t>
      </w:r>
      <w:r w:rsidRPr="00C04AC9">
        <w:t>» и «</w:t>
      </w:r>
      <w:r w:rsidRPr="00C04AC9">
        <w:rPr>
          <w:i/>
        </w:rPr>
        <w:t>трамвай</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подчинения;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соподчинения;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противоречия;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lastRenderedPageBreak/>
        <w:t>противоположности.</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Понятия «</w:t>
      </w:r>
      <w:r w:rsidRPr="00C04AC9">
        <w:rPr>
          <w:i/>
        </w:rPr>
        <w:t>четноечисло</w:t>
      </w:r>
      <w:r w:rsidRPr="00C04AC9">
        <w:t>» и «</w:t>
      </w:r>
      <w:r w:rsidRPr="00C04AC9">
        <w:rPr>
          <w:i/>
        </w:rPr>
        <w:t>нечетноечисло</w:t>
      </w:r>
      <w:r w:rsidRPr="00C04AC9">
        <w:t>» находятся в отношении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несравнимости;</w:t>
      </w:r>
    </w:p>
    <w:p w:rsidR="00871099" w:rsidRPr="00C04AC9" w:rsidRDefault="00871099" w:rsidP="00C04AC9">
      <w:pPr>
        <w:widowControl/>
        <w:numPr>
          <w:ilvl w:val="1"/>
          <w:numId w:val="15"/>
        </w:numPr>
        <w:tabs>
          <w:tab w:val="left" w:pos="1440"/>
        </w:tabs>
        <w:suppressAutoHyphens/>
        <w:autoSpaceDE/>
        <w:autoSpaceDN/>
        <w:adjustRightInd/>
        <w:jc w:val="both"/>
      </w:pPr>
      <w:r w:rsidRPr="00C04AC9">
        <w:t>соподчинения;</w:t>
      </w:r>
    </w:p>
    <w:p w:rsidR="00871099" w:rsidRPr="00C04AC9" w:rsidRDefault="00871099" w:rsidP="00C04AC9">
      <w:pPr>
        <w:widowControl/>
        <w:numPr>
          <w:ilvl w:val="1"/>
          <w:numId w:val="15"/>
        </w:numPr>
        <w:tabs>
          <w:tab w:val="left" w:pos="1440"/>
        </w:tabs>
        <w:suppressAutoHyphens/>
        <w:autoSpaceDE/>
        <w:autoSpaceDN/>
        <w:adjustRightInd/>
        <w:jc w:val="both"/>
        <w:rPr>
          <w:color w:val="FF0000"/>
        </w:rPr>
      </w:pPr>
      <w:r w:rsidRPr="00C04AC9">
        <w:rPr>
          <w:color w:val="FF0000"/>
        </w:rPr>
        <w:t>противоречия;</w:t>
      </w:r>
    </w:p>
    <w:p w:rsidR="00871099" w:rsidRPr="00C04AC9" w:rsidRDefault="00871099" w:rsidP="00C04AC9">
      <w:pPr>
        <w:widowControl/>
        <w:numPr>
          <w:ilvl w:val="1"/>
          <w:numId w:val="15"/>
        </w:numPr>
        <w:tabs>
          <w:tab w:val="left" w:pos="1440"/>
        </w:tabs>
        <w:suppressAutoHyphens/>
        <w:autoSpaceDE/>
        <w:autoSpaceDN/>
        <w:adjustRightInd/>
        <w:jc w:val="both"/>
      </w:pPr>
      <w:r w:rsidRPr="00C04AC9">
        <w:t>противоположности.</w:t>
      </w:r>
    </w:p>
    <w:p w:rsidR="00871099" w:rsidRPr="00C04AC9" w:rsidRDefault="00871099" w:rsidP="00C04AC9">
      <w:pPr>
        <w:widowControl/>
        <w:autoSpaceDE/>
        <w:autoSpaceDN/>
        <w:adjustRightInd/>
        <w:jc w:val="both"/>
      </w:pPr>
    </w:p>
    <w:p w:rsidR="00871099" w:rsidRPr="00C04AC9" w:rsidRDefault="00871099" w:rsidP="00C04AC9">
      <w:pPr>
        <w:widowControl/>
        <w:numPr>
          <w:ilvl w:val="0"/>
          <w:numId w:val="15"/>
        </w:numPr>
        <w:tabs>
          <w:tab w:val="left" w:pos="720"/>
        </w:tabs>
        <w:suppressAutoHyphens/>
        <w:autoSpaceDE/>
        <w:autoSpaceDN/>
        <w:adjustRightInd/>
        <w:jc w:val="both"/>
      </w:pPr>
      <w:r w:rsidRPr="00C04AC9">
        <w:t>Данной схеме соответствует следующая группа понятий:</w:t>
      </w:r>
    </w:p>
    <w:p w:rsidR="00871099" w:rsidRPr="00C04AC9" w:rsidRDefault="00C91F25" w:rsidP="00C04AC9">
      <w:pPr>
        <w:widowControl/>
        <w:suppressAutoHyphens/>
        <w:autoSpaceDE/>
        <w:autoSpaceDN/>
        <w:adjustRightInd/>
        <w:jc w:val="both"/>
        <w:rPr>
          <w:lang w:eastAsia="ar-SA"/>
        </w:rPr>
      </w:pPr>
      <w:r>
        <w:rPr>
          <w:lang w:eastAsia="ar-SA"/>
        </w:rPr>
        <w:pict>
          <v:oval id="_x0000_s1078" style="position:absolute;left:0;text-align:left;margin-left:41.15pt;margin-top:7.25pt;width:46.35pt;height:43.3pt;z-index:251659264;v-text-anchor:middle" strokeweight=".26mm">
            <v:fill color2="black"/>
            <v:stroke joinstyle="miter"/>
          </v:oval>
        </w:pict>
      </w:r>
      <w:r>
        <w:rPr>
          <w:lang w:eastAsia="ar-SA"/>
        </w:rPr>
        <w:pict>
          <v:oval id="_x0000_s1079" style="position:absolute;left:0;text-align:left;margin-left:75.8pt;margin-top:8.95pt;width:46.35pt;height:43.3pt;z-index:251660288;v-text-anchor:middle" filled="f" strokeweight=".26mm">
            <v:stroke joinstyle="miter"/>
          </v:oval>
        </w:pict>
      </w:r>
      <w:r>
        <w:rPr>
          <w:lang w:eastAsia="ar-SA"/>
        </w:rPr>
        <w:pict>
          <v:oval id="_x0000_s1080" style="position:absolute;left:0;text-align:left;margin-left:107.3pt;margin-top:11pt;width:46.35pt;height:43.3pt;z-index:251661312;v-text-anchor:middle" filled="f" strokeweight=".26mm">
            <v:stroke joinstyle="miter"/>
          </v:oval>
        </w:pic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Мальчик. Девочка. Школьник.</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Студент. Спортсмен. Преподаватель.</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Врач. Отец. Бизнесмен.</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 xml:space="preserve">ВУЗ. Московский ВУЗ. </w:t>
      </w:r>
      <w:r w:rsidR="00D301F5" w:rsidRPr="00C04AC9">
        <w:rPr>
          <w:lang w:eastAsia="ar-SA"/>
        </w:rPr>
        <w:t>ГГУ</w:t>
      </w:r>
      <w:r w:rsidRPr="00C04AC9">
        <w:rPr>
          <w:lang w:eastAsia="ar-SA"/>
        </w:rPr>
        <w:t>.</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 xml:space="preserve">Данной схеме </w:t>
      </w:r>
      <w:r w:rsidRPr="00C04AC9">
        <w:rPr>
          <w:b/>
          <w:lang w:eastAsia="ar-SA"/>
        </w:rPr>
        <w:t>не соответствует</w:t>
      </w:r>
      <w:r w:rsidRPr="00C04AC9">
        <w:rPr>
          <w:lang w:eastAsia="ar-SA"/>
        </w:rPr>
        <w:t xml:space="preserve"> следующая группа понятий:</w:t>
      </w:r>
    </w:p>
    <w:p w:rsidR="00871099" w:rsidRPr="00C04AC9" w:rsidRDefault="00C91F25" w:rsidP="00C04AC9">
      <w:pPr>
        <w:widowControl/>
        <w:suppressAutoHyphens/>
        <w:autoSpaceDE/>
        <w:autoSpaceDN/>
        <w:adjustRightInd/>
        <w:ind w:left="1080"/>
        <w:jc w:val="both"/>
        <w:rPr>
          <w:lang w:eastAsia="ar-SA"/>
        </w:rPr>
      </w:pPr>
      <w:r>
        <w:rPr>
          <w:lang w:eastAsia="ar-SA"/>
        </w:rPr>
        <w:pict>
          <v:oval id="_x0000_s1081" style="position:absolute;left:0;text-align:left;margin-left:81pt;margin-top:7.2pt;width:51pt;height:42pt;z-index:251662336;v-text-anchor:middle" filled="f" strokeweight=".26mm">
            <v:stroke joinstyle="miter"/>
          </v:oval>
        </w:pict>
      </w:r>
      <w:r>
        <w:rPr>
          <w:lang w:eastAsia="ar-SA"/>
        </w:rPr>
        <w:pict>
          <v:oval id="_x0000_s1082" style="position:absolute;left:0;text-align:left;margin-left:108pt;margin-top:7.2pt;width:45pt;height:42pt;z-index:251663360;v-text-anchor:middle" filled="f" strokeweight=".26mm">
            <v:stroke joinstyle="miter"/>
          </v:oval>
        </w:pict>
      </w:r>
      <w:r>
        <w:rPr>
          <w:lang w:eastAsia="ar-SA"/>
        </w:rPr>
        <w:pict>
          <v:oval id="_x0000_s1083" style="position:absolute;left:0;text-align:left;margin-left:112.5pt;margin-top:19.95pt;width:15pt;height:15pt;z-index:251664384;v-text-anchor:middle" filled="f" strokeweight=".26mm">
            <v:stroke joinstyle="miter"/>
          </v:oval>
        </w:pict>
      </w:r>
    </w:p>
    <w:p w:rsidR="00871099" w:rsidRPr="00C04AC9" w:rsidRDefault="00871099" w:rsidP="00C04AC9">
      <w:pPr>
        <w:widowControl/>
        <w:suppressAutoHyphens/>
        <w:autoSpaceDE/>
        <w:autoSpaceDN/>
        <w:adjustRightInd/>
        <w:ind w:left="1080"/>
        <w:jc w:val="both"/>
        <w:rPr>
          <w:lang w:eastAsia="ar-SA"/>
        </w:rPr>
      </w:pPr>
    </w:p>
    <w:p w:rsidR="00871099" w:rsidRPr="00C04AC9" w:rsidRDefault="00871099" w:rsidP="00C04AC9">
      <w:pPr>
        <w:widowControl/>
        <w:suppressAutoHyphens/>
        <w:autoSpaceDE/>
        <w:autoSpaceDN/>
        <w:adjustRightInd/>
        <w:ind w:left="1080"/>
        <w:jc w:val="both"/>
        <w:rPr>
          <w:lang w:eastAsia="ar-SA"/>
        </w:rPr>
      </w:pPr>
    </w:p>
    <w:p w:rsidR="00871099" w:rsidRPr="00C04AC9" w:rsidRDefault="00871099" w:rsidP="00C04AC9">
      <w:pPr>
        <w:widowControl/>
        <w:suppressAutoHyphens/>
        <w:autoSpaceDE/>
        <w:autoSpaceDN/>
        <w:adjustRightInd/>
        <w:ind w:left="1080"/>
        <w:jc w:val="both"/>
        <w:rPr>
          <w:lang w:eastAsia="ar-SA"/>
        </w:rPr>
      </w:pP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Рыба. Хищник. Акула.</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Растение. Дерево. Сосна.</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 xml:space="preserve">Высшее учебное заведение. Московское учебное заведение. </w:t>
      </w:r>
      <w:r w:rsidR="00D301F5" w:rsidRPr="00C04AC9">
        <w:rPr>
          <w:lang w:eastAsia="ar-SA"/>
        </w:rPr>
        <w:t>ГГУ</w:t>
      </w:r>
      <w:r w:rsidRPr="00C04AC9">
        <w:rPr>
          <w:lang w:eastAsia="ar-SA"/>
        </w:rPr>
        <w:t>.</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Русский писатель. Знаменитый человек. Лев Николаевич Толстой.</w:t>
      </w:r>
    </w:p>
    <w:p w:rsidR="00871099" w:rsidRDefault="00871099" w:rsidP="00C04AC9">
      <w:pPr>
        <w:widowControl/>
        <w:suppressAutoHyphens/>
        <w:autoSpaceDE/>
        <w:autoSpaceDN/>
        <w:adjustRightInd/>
        <w:jc w:val="both"/>
        <w:rPr>
          <w:lang w:eastAsia="ar-SA"/>
        </w:rPr>
      </w:pPr>
    </w:p>
    <w:p w:rsidR="00F464B0" w:rsidRDefault="00F464B0"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Отношение между понятиями «</w:t>
      </w:r>
      <w:r w:rsidRPr="00C04AC9">
        <w:rPr>
          <w:i/>
          <w:lang w:eastAsia="ar-SA"/>
        </w:rPr>
        <w:t>волк</w:t>
      </w:r>
      <w:r w:rsidRPr="00C04AC9">
        <w:rPr>
          <w:lang w:eastAsia="ar-SA"/>
        </w:rPr>
        <w:t>» и «х</w:t>
      </w:r>
      <w:r w:rsidRPr="00C04AC9">
        <w:rPr>
          <w:i/>
          <w:lang w:eastAsia="ar-SA"/>
        </w:rPr>
        <w:t>вост</w:t>
      </w:r>
      <w:r w:rsidRPr="00C04AC9">
        <w:rPr>
          <w:lang w:eastAsia="ar-SA"/>
        </w:rPr>
        <w:t>» выражается следующей схемой</w:t>
      </w:r>
    </w:p>
    <w:p w:rsidR="00871099" w:rsidRPr="00C04AC9" w:rsidRDefault="00C91F25" w:rsidP="00C04AC9">
      <w:pPr>
        <w:widowControl/>
        <w:suppressAutoHyphens/>
        <w:autoSpaceDE/>
        <w:autoSpaceDN/>
        <w:adjustRightInd/>
        <w:ind w:left="1080"/>
        <w:jc w:val="both"/>
        <w:rPr>
          <w:lang w:eastAsia="ar-SA"/>
        </w:rPr>
      </w:pPr>
      <w:r>
        <w:rPr>
          <w:lang w:eastAsia="ar-SA"/>
        </w:rPr>
        <w:pict>
          <v:oval id="_x0000_s1084" style="position:absolute;left:0;text-align:left;margin-left:81pt;margin-top:7.2pt;width:51pt;height:42pt;z-index:251665408;v-text-anchor:middle" filled="f" strokeweight=".26mm">
            <v:stroke joinstyle="miter"/>
          </v:oval>
        </w:pict>
      </w:r>
      <w:r>
        <w:rPr>
          <w:lang w:eastAsia="ar-SA"/>
        </w:rPr>
        <w:pict>
          <v:oval id="_x0000_s1085" style="position:absolute;left:0;text-align:left;margin-left:108pt;margin-top:7.2pt;width:45pt;height:42pt;z-index:251666432;v-text-anchor:middle" filled="f" strokeweight=".26mm">
            <v:stroke joinstyle="miter"/>
          </v:oval>
        </w:pict>
      </w:r>
      <w:r>
        <w:rPr>
          <w:lang w:eastAsia="ar-SA"/>
        </w:rPr>
        <w:pict>
          <v:oval id="_x0000_s1086" style="position:absolute;left:0;text-align:left;margin-left:201pt;margin-top:9pt;width:51pt;height:45pt;z-index:251667456;v-text-anchor:middle" filled="f" strokeweight=".26mm">
            <v:stroke joinstyle="miter"/>
          </v:oval>
        </w:pict>
      </w:r>
      <w:r>
        <w:rPr>
          <w:lang w:eastAsia="ar-SA"/>
        </w:rPr>
        <w:pict>
          <v:oval id="_x0000_s1087" style="position:absolute;left:0;text-align:left;margin-left:306pt;margin-top:13.2pt;width:36pt;height:36pt;z-index:251668480;v-text-anchor:middle" filled="f" strokeweight=".26mm">
            <v:stroke joinstyle="miter"/>
          </v:oval>
        </w:pict>
      </w:r>
      <w:r>
        <w:rPr>
          <w:lang w:eastAsia="ar-SA"/>
        </w:rPr>
        <w:pict>
          <v:oval id="_x0000_s1088" style="position:absolute;left:0;text-align:left;margin-left:351pt;margin-top:4.2pt;width:36pt;height:36pt;z-index:251669504;v-text-anchor:middle" filled="f" strokeweight=".26mm">
            <v:stroke joinstyle="miter"/>
          </v:oval>
        </w:pict>
      </w:r>
    </w:p>
    <w:p w:rsidR="00871099" w:rsidRPr="00C04AC9" w:rsidRDefault="00C91F25" w:rsidP="00C04AC9">
      <w:pPr>
        <w:widowControl/>
        <w:numPr>
          <w:ilvl w:val="1"/>
          <w:numId w:val="15"/>
        </w:numPr>
        <w:tabs>
          <w:tab w:val="left" w:pos="1440"/>
        </w:tabs>
        <w:suppressAutoHyphens/>
        <w:autoSpaceDE/>
        <w:autoSpaceDN/>
        <w:adjustRightInd/>
        <w:jc w:val="both"/>
        <w:rPr>
          <w:lang w:eastAsia="ar-SA"/>
        </w:rPr>
      </w:pPr>
      <w:r>
        <w:rPr>
          <w:lang w:eastAsia="ar-SA"/>
        </w:rPr>
        <w:pict>
          <v:oval id="_x0000_s1089" style="position:absolute;left:0;text-align:left;margin-left:210pt;margin-top:2.85pt;width:23.55pt;height:23.55pt;z-index:251670528;v-text-anchor:middle" filled="f" strokeweight=".26mm">
            <v:stroke joinstyle="miter"/>
          </v:oval>
        </w:pict>
      </w:r>
      <w:r w:rsidR="00871099" w:rsidRPr="00C04AC9">
        <w:rPr>
          <w:lang w:eastAsia="ar-SA"/>
        </w:rPr>
        <w:t xml:space="preserve">                                       2.                            </w:t>
      </w:r>
      <w:r w:rsidR="00871099" w:rsidRPr="00C04AC9">
        <w:rPr>
          <w:color w:val="FF0000"/>
          <w:lang w:eastAsia="ar-SA"/>
        </w:rPr>
        <w:t>3</w:t>
      </w:r>
      <w:r w:rsidR="00871099" w:rsidRPr="00C04AC9">
        <w:rPr>
          <w:lang w:eastAsia="ar-SA"/>
        </w:rPr>
        <w:t>.</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 xml:space="preserve">Определение </w:t>
      </w:r>
      <w:r w:rsidRPr="00C04AC9">
        <w:rPr>
          <w:i/>
          <w:lang w:eastAsia="ar-SA"/>
        </w:rPr>
        <w:t>«Остров – это часть суши, окруженная со всех сторон водой»</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правильное;</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неправильное (слишком широкое);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узкое);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(содержит в себе круг).</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 xml:space="preserve">Определение </w:t>
      </w:r>
      <w:r w:rsidRPr="00C04AC9">
        <w:rPr>
          <w:i/>
          <w:lang w:eastAsia="ar-SA"/>
        </w:rPr>
        <w:t xml:space="preserve">«Экзистенциализм – это философское направление </w:t>
      </w:r>
      <w:r w:rsidRPr="00C04AC9">
        <w:rPr>
          <w:i/>
          <w:lang w:val="en-US" w:eastAsia="ar-SA"/>
        </w:rPr>
        <w:t>XX</w:t>
      </w:r>
      <w:r w:rsidRPr="00C04AC9">
        <w:rPr>
          <w:i/>
          <w:lang w:eastAsia="ar-SA"/>
        </w:rPr>
        <w:t xml:space="preserve"> века, в котором рассматриваются различные экзистенциальные вопросы и проблемы»</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правильное;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широкое);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узкое);</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неправильное (содержит в себе круг).</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i/>
          <w:lang w:eastAsia="ar-SA"/>
        </w:rPr>
      </w:pPr>
      <w:r w:rsidRPr="00C04AC9">
        <w:rPr>
          <w:lang w:eastAsia="ar-SA"/>
        </w:rPr>
        <w:t xml:space="preserve">Определение </w:t>
      </w:r>
      <w:r w:rsidRPr="00C04AC9">
        <w:rPr>
          <w:i/>
          <w:lang w:eastAsia="ar-SA"/>
        </w:rPr>
        <w:t>«Извлечение квадратного корня – это математическое действие, которое не является ни умножением, ни делением, ни возведением в степень»</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(несоразмерное);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(двусмысленное);</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lastRenderedPageBreak/>
        <w:t>неправильное (только отрицательное);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(содержит в себе круг).</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 xml:space="preserve">Определение </w:t>
      </w:r>
      <w:r w:rsidRPr="00C04AC9">
        <w:rPr>
          <w:i/>
          <w:lang w:eastAsia="ar-SA"/>
        </w:rPr>
        <w:t>«Кавычки – парный знак препинания, используемый для выделения прямой речи»</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неправильное (слишком узкое);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широкое);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(содержит в себе круг);</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(двусмысленное).</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 xml:space="preserve">Определение </w:t>
      </w:r>
      <w:r w:rsidRPr="00C04AC9">
        <w:rPr>
          <w:i/>
          <w:lang w:eastAsia="ar-SA"/>
        </w:rPr>
        <w:t>«Наступление – лучшее средство обороны»</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(содержит в себе круг);</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широкое);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неправильное (слишком узкое);</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неправильное (двусмысленное).</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Найдите суждение: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Равносторонний треугольник.</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На улице холодно.</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Первый президент РФ.</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Сломанный карандаш.</w:t>
      </w:r>
    </w:p>
    <w:p w:rsidR="00871099" w:rsidRPr="00C04AC9" w:rsidRDefault="00871099" w:rsidP="00C04AC9">
      <w:pPr>
        <w:widowControl/>
        <w:suppressAutoHyphens/>
        <w:autoSpaceDE/>
        <w:autoSpaceDN/>
        <w:adjustRightInd/>
        <w:jc w:val="both"/>
        <w:rPr>
          <w:lang w:eastAsia="ar-SA"/>
        </w:rPr>
      </w:pPr>
    </w:p>
    <w:p w:rsidR="00871099" w:rsidRPr="00C04AC9" w:rsidRDefault="00871099" w:rsidP="00C04AC9">
      <w:pPr>
        <w:widowControl/>
        <w:numPr>
          <w:ilvl w:val="0"/>
          <w:numId w:val="15"/>
        </w:numPr>
        <w:tabs>
          <w:tab w:val="left" w:pos="720"/>
        </w:tabs>
        <w:suppressAutoHyphens/>
        <w:autoSpaceDE/>
        <w:autoSpaceDN/>
        <w:adjustRightInd/>
        <w:jc w:val="both"/>
        <w:rPr>
          <w:lang w:eastAsia="ar-SA"/>
        </w:rPr>
      </w:pPr>
      <w:r w:rsidRPr="00C04AC9">
        <w:rPr>
          <w:lang w:eastAsia="ar-SA"/>
        </w:rPr>
        <w:t>Найдите суждение:</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Сданный зачет.</w:t>
      </w:r>
    </w:p>
    <w:p w:rsidR="00871099" w:rsidRPr="00C04AC9" w:rsidRDefault="00871099" w:rsidP="00C04AC9">
      <w:pPr>
        <w:widowControl/>
        <w:numPr>
          <w:ilvl w:val="1"/>
          <w:numId w:val="15"/>
        </w:numPr>
        <w:tabs>
          <w:tab w:val="left" w:pos="1440"/>
        </w:tabs>
        <w:suppressAutoHyphens/>
        <w:autoSpaceDE/>
        <w:autoSpaceDN/>
        <w:adjustRightInd/>
        <w:jc w:val="both"/>
        <w:rPr>
          <w:shd w:val="clear" w:color="auto" w:fill="FFFF00"/>
          <w:lang w:eastAsia="ar-SA"/>
        </w:rPr>
      </w:pPr>
      <w:r w:rsidRPr="00C04AC9">
        <w:rPr>
          <w:lang w:eastAsia="ar-SA"/>
        </w:rPr>
        <w:t>Несданный зачет по логике.</w:t>
      </w:r>
    </w:p>
    <w:p w:rsidR="00871099" w:rsidRPr="00C04AC9" w:rsidRDefault="00871099" w:rsidP="00C04AC9">
      <w:pPr>
        <w:widowControl/>
        <w:numPr>
          <w:ilvl w:val="1"/>
          <w:numId w:val="15"/>
        </w:numPr>
        <w:tabs>
          <w:tab w:val="left" w:pos="1440"/>
        </w:tabs>
        <w:suppressAutoHyphens/>
        <w:autoSpaceDE/>
        <w:autoSpaceDN/>
        <w:adjustRightInd/>
        <w:jc w:val="both"/>
        <w:rPr>
          <w:color w:val="FF0000"/>
          <w:lang w:eastAsia="ar-SA"/>
        </w:rPr>
      </w:pPr>
      <w:r w:rsidRPr="00C04AC9">
        <w:rPr>
          <w:color w:val="FF0000"/>
          <w:lang w:eastAsia="ar-SA"/>
        </w:rPr>
        <w:t>Мы сдали зачет.</w:t>
      </w:r>
    </w:p>
    <w:p w:rsidR="00871099" w:rsidRPr="00C04AC9" w:rsidRDefault="00871099" w:rsidP="00C04AC9">
      <w:pPr>
        <w:widowControl/>
        <w:numPr>
          <w:ilvl w:val="1"/>
          <w:numId w:val="15"/>
        </w:numPr>
        <w:tabs>
          <w:tab w:val="left" w:pos="1440"/>
        </w:tabs>
        <w:suppressAutoHyphens/>
        <w:autoSpaceDE/>
        <w:autoSpaceDN/>
        <w:adjustRightInd/>
        <w:jc w:val="both"/>
        <w:rPr>
          <w:lang w:eastAsia="ar-SA"/>
        </w:rPr>
      </w:pPr>
      <w:r w:rsidRPr="00C04AC9">
        <w:rPr>
          <w:lang w:eastAsia="ar-SA"/>
        </w:rPr>
        <w:t>Самый сложный зачет в моей жизни.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16"/>
        </w:numPr>
        <w:tabs>
          <w:tab w:val="left" w:pos="1440"/>
        </w:tabs>
        <w:suppressAutoHyphens/>
        <w:autoSpaceDE/>
        <w:autoSpaceDN/>
        <w:adjustRightInd/>
        <w:jc w:val="both"/>
        <w:rPr>
          <w:lang w:eastAsia="ar-SA"/>
        </w:rPr>
      </w:pPr>
      <w:r w:rsidRPr="00C04AC9">
        <w:rPr>
          <w:lang w:eastAsia="ar-SA"/>
        </w:rPr>
        <w:t>Суждение выражается в форме</w:t>
      </w:r>
    </w:p>
    <w:p w:rsidR="00871099" w:rsidRPr="00C04AC9" w:rsidRDefault="00871099" w:rsidP="00C04AC9">
      <w:pPr>
        <w:widowControl/>
        <w:numPr>
          <w:ilvl w:val="1"/>
          <w:numId w:val="16"/>
        </w:numPr>
        <w:tabs>
          <w:tab w:val="left" w:pos="1440"/>
        </w:tabs>
        <w:suppressAutoHyphens/>
        <w:autoSpaceDE/>
        <w:autoSpaceDN/>
        <w:adjustRightInd/>
        <w:jc w:val="both"/>
        <w:rPr>
          <w:color w:val="FF0000"/>
          <w:lang w:eastAsia="ar-SA"/>
        </w:rPr>
      </w:pPr>
      <w:r w:rsidRPr="00C04AC9">
        <w:rPr>
          <w:color w:val="FF0000"/>
          <w:lang w:eastAsia="ar-SA"/>
        </w:rPr>
        <w:t>повествовательного предложения;</w:t>
      </w:r>
    </w:p>
    <w:p w:rsidR="00871099" w:rsidRPr="00C04AC9" w:rsidRDefault="00871099" w:rsidP="00C04AC9">
      <w:pPr>
        <w:widowControl/>
        <w:numPr>
          <w:ilvl w:val="1"/>
          <w:numId w:val="16"/>
        </w:numPr>
        <w:tabs>
          <w:tab w:val="left" w:pos="1440"/>
        </w:tabs>
        <w:suppressAutoHyphens/>
        <w:autoSpaceDE/>
        <w:autoSpaceDN/>
        <w:adjustRightInd/>
        <w:jc w:val="both"/>
        <w:rPr>
          <w:lang w:eastAsia="ar-SA"/>
        </w:rPr>
      </w:pPr>
      <w:r w:rsidRPr="00C04AC9">
        <w:rPr>
          <w:lang w:eastAsia="ar-SA"/>
        </w:rPr>
        <w:t>вопросительного предложения;</w:t>
      </w:r>
    </w:p>
    <w:p w:rsidR="00871099" w:rsidRPr="00C04AC9" w:rsidRDefault="00871099" w:rsidP="00C04AC9">
      <w:pPr>
        <w:widowControl/>
        <w:numPr>
          <w:ilvl w:val="1"/>
          <w:numId w:val="16"/>
        </w:numPr>
        <w:tabs>
          <w:tab w:val="left" w:pos="1440"/>
        </w:tabs>
        <w:suppressAutoHyphens/>
        <w:autoSpaceDE/>
        <w:autoSpaceDN/>
        <w:adjustRightInd/>
        <w:jc w:val="both"/>
        <w:rPr>
          <w:lang w:eastAsia="ar-SA"/>
        </w:rPr>
      </w:pPr>
      <w:r w:rsidRPr="00C04AC9">
        <w:rPr>
          <w:lang w:eastAsia="ar-SA"/>
        </w:rPr>
        <w:t>побудительного предложения;</w:t>
      </w:r>
    </w:p>
    <w:p w:rsidR="00871099" w:rsidRPr="00C04AC9" w:rsidRDefault="00871099" w:rsidP="00C04AC9">
      <w:pPr>
        <w:widowControl/>
        <w:numPr>
          <w:ilvl w:val="1"/>
          <w:numId w:val="16"/>
        </w:numPr>
        <w:tabs>
          <w:tab w:val="left" w:pos="1440"/>
        </w:tabs>
        <w:suppressAutoHyphens/>
        <w:autoSpaceDE/>
        <w:autoSpaceDN/>
        <w:adjustRightInd/>
        <w:jc w:val="both"/>
        <w:rPr>
          <w:bCs/>
          <w:lang w:eastAsia="ar-SA"/>
        </w:rPr>
      </w:pPr>
      <w:r w:rsidRPr="00C04AC9">
        <w:rPr>
          <w:lang w:eastAsia="ar-SA"/>
        </w:rPr>
        <w:t>словосочетания.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17"/>
        </w:numPr>
        <w:tabs>
          <w:tab w:val="left" w:pos="1440"/>
        </w:tabs>
        <w:suppressAutoHyphens/>
        <w:autoSpaceDE/>
        <w:autoSpaceDN/>
        <w:adjustRightInd/>
        <w:jc w:val="both"/>
        <w:rPr>
          <w:lang w:eastAsia="ar-SA"/>
        </w:rPr>
      </w:pPr>
      <w:r w:rsidRPr="00C04AC9">
        <w:rPr>
          <w:lang w:eastAsia="ar-SA"/>
        </w:rPr>
        <w:t xml:space="preserve">В структуру простого суждения </w:t>
      </w:r>
      <w:r w:rsidRPr="00C04AC9">
        <w:rPr>
          <w:b/>
          <w:bCs/>
          <w:lang w:eastAsia="ar-SA"/>
        </w:rPr>
        <w:t>не входит</w:t>
      </w:r>
    </w:p>
    <w:p w:rsidR="00871099" w:rsidRPr="00C04AC9" w:rsidRDefault="00871099" w:rsidP="00C04AC9">
      <w:pPr>
        <w:widowControl/>
        <w:numPr>
          <w:ilvl w:val="1"/>
          <w:numId w:val="17"/>
        </w:numPr>
        <w:tabs>
          <w:tab w:val="left" w:pos="1440"/>
        </w:tabs>
        <w:suppressAutoHyphens/>
        <w:autoSpaceDE/>
        <w:autoSpaceDN/>
        <w:adjustRightInd/>
        <w:jc w:val="both"/>
        <w:rPr>
          <w:lang w:eastAsia="ar-SA"/>
        </w:rPr>
      </w:pPr>
      <w:r w:rsidRPr="00C04AC9">
        <w:rPr>
          <w:lang w:eastAsia="ar-SA"/>
        </w:rPr>
        <w:t>субъект суждения;</w:t>
      </w:r>
    </w:p>
    <w:p w:rsidR="00871099" w:rsidRPr="00C04AC9" w:rsidRDefault="00871099" w:rsidP="00C04AC9">
      <w:pPr>
        <w:widowControl/>
        <w:numPr>
          <w:ilvl w:val="1"/>
          <w:numId w:val="17"/>
        </w:numPr>
        <w:tabs>
          <w:tab w:val="left" w:pos="1440"/>
        </w:tabs>
        <w:suppressAutoHyphens/>
        <w:autoSpaceDE/>
        <w:autoSpaceDN/>
        <w:adjustRightInd/>
        <w:jc w:val="both"/>
        <w:rPr>
          <w:lang w:eastAsia="ar-SA"/>
        </w:rPr>
      </w:pPr>
      <w:r w:rsidRPr="00C04AC9">
        <w:rPr>
          <w:lang w:eastAsia="ar-SA"/>
        </w:rPr>
        <w:t>предикат суждения;</w:t>
      </w:r>
    </w:p>
    <w:p w:rsidR="00871099" w:rsidRPr="00C04AC9" w:rsidRDefault="00871099" w:rsidP="00C04AC9">
      <w:pPr>
        <w:widowControl/>
        <w:numPr>
          <w:ilvl w:val="1"/>
          <w:numId w:val="17"/>
        </w:numPr>
        <w:tabs>
          <w:tab w:val="left" w:pos="1440"/>
        </w:tabs>
        <w:suppressAutoHyphens/>
        <w:autoSpaceDE/>
        <w:autoSpaceDN/>
        <w:adjustRightInd/>
        <w:jc w:val="both"/>
        <w:rPr>
          <w:lang w:eastAsia="ar-SA"/>
        </w:rPr>
      </w:pPr>
      <w:r w:rsidRPr="00C04AC9">
        <w:rPr>
          <w:lang w:eastAsia="ar-SA"/>
        </w:rPr>
        <w:t>квантор;</w:t>
      </w:r>
    </w:p>
    <w:p w:rsidR="00871099" w:rsidRPr="00C04AC9" w:rsidRDefault="00871099" w:rsidP="00C04AC9">
      <w:pPr>
        <w:widowControl/>
        <w:numPr>
          <w:ilvl w:val="1"/>
          <w:numId w:val="17"/>
        </w:numPr>
        <w:tabs>
          <w:tab w:val="left" w:pos="1440"/>
        </w:tabs>
        <w:suppressAutoHyphens/>
        <w:autoSpaceDE/>
        <w:autoSpaceDN/>
        <w:adjustRightInd/>
        <w:jc w:val="both"/>
        <w:rPr>
          <w:color w:val="FF0000"/>
          <w:lang w:eastAsia="ar-SA"/>
        </w:rPr>
      </w:pPr>
      <w:r w:rsidRPr="00C04AC9">
        <w:rPr>
          <w:color w:val="FF0000"/>
          <w:lang w:eastAsia="ar-SA"/>
        </w:rPr>
        <w:t>силлогизм.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18"/>
        </w:numPr>
        <w:tabs>
          <w:tab w:val="left" w:pos="1440"/>
        </w:tabs>
        <w:suppressAutoHyphens/>
        <w:autoSpaceDE/>
        <w:autoSpaceDN/>
        <w:adjustRightInd/>
        <w:jc w:val="both"/>
        <w:rPr>
          <w:lang w:eastAsia="ar-SA"/>
        </w:rPr>
      </w:pPr>
      <w:r w:rsidRPr="00C04AC9">
        <w:rPr>
          <w:lang w:eastAsia="ar-SA"/>
        </w:rPr>
        <w:t>Истинным или ложным может быть</w:t>
      </w:r>
    </w:p>
    <w:p w:rsidR="00871099" w:rsidRPr="00C04AC9" w:rsidRDefault="00871099" w:rsidP="00C04AC9">
      <w:pPr>
        <w:widowControl/>
        <w:numPr>
          <w:ilvl w:val="1"/>
          <w:numId w:val="18"/>
        </w:numPr>
        <w:tabs>
          <w:tab w:val="left" w:pos="1440"/>
        </w:tabs>
        <w:suppressAutoHyphens/>
        <w:autoSpaceDE/>
        <w:autoSpaceDN/>
        <w:adjustRightInd/>
        <w:jc w:val="both"/>
        <w:rPr>
          <w:lang w:eastAsia="ar-SA"/>
        </w:rPr>
      </w:pPr>
      <w:r w:rsidRPr="00C04AC9">
        <w:rPr>
          <w:lang w:eastAsia="ar-SA"/>
        </w:rPr>
        <w:t>понятие;</w:t>
      </w:r>
    </w:p>
    <w:p w:rsidR="00871099" w:rsidRPr="00C04AC9" w:rsidRDefault="00871099" w:rsidP="00C04AC9">
      <w:pPr>
        <w:widowControl/>
        <w:numPr>
          <w:ilvl w:val="1"/>
          <w:numId w:val="18"/>
        </w:numPr>
        <w:tabs>
          <w:tab w:val="left" w:pos="1440"/>
        </w:tabs>
        <w:suppressAutoHyphens/>
        <w:autoSpaceDE/>
        <w:autoSpaceDN/>
        <w:adjustRightInd/>
        <w:jc w:val="both"/>
        <w:rPr>
          <w:color w:val="FF0000"/>
          <w:lang w:eastAsia="ar-SA"/>
        </w:rPr>
      </w:pPr>
      <w:r w:rsidRPr="00C04AC9">
        <w:rPr>
          <w:color w:val="FF0000"/>
          <w:lang w:eastAsia="ar-SA"/>
        </w:rPr>
        <w:t>суждение;</w:t>
      </w:r>
    </w:p>
    <w:p w:rsidR="00871099" w:rsidRPr="00C04AC9" w:rsidRDefault="00871099" w:rsidP="00C04AC9">
      <w:pPr>
        <w:widowControl/>
        <w:numPr>
          <w:ilvl w:val="1"/>
          <w:numId w:val="18"/>
        </w:numPr>
        <w:tabs>
          <w:tab w:val="left" w:pos="1440"/>
        </w:tabs>
        <w:suppressAutoHyphens/>
        <w:autoSpaceDE/>
        <w:autoSpaceDN/>
        <w:adjustRightInd/>
        <w:jc w:val="both"/>
        <w:rPr>
          <w:lang w:eastAsia="ar-SA"/>
        </w:rPr>
      </w:pPr>
      <w:r w:rsidRPr="00C04AC9">
        <w:rPr>
          <w:lang w:eastAsia="ar-SA"/>
        </w:rPr>
        <w:t>термин;</w:t>
      </w:r>
    </w:p>
    <w:p w:rsidR="00871099" w:rsidRPr="00C04AC9" w:rsidRDefault="00871099" w:rsidP="00C04AC9">
      <w:pPr>
        <w:widowControl/>
        <w:numPr>
          <w:ilvl w:val="1"/>
          <w:numId w:val="18"/>
        </w:numPr>
        <w:tabs>
          <w:tab w:val="left" w:pos="1440"/>
        </w:tabs>
        <w:suppressAutoHyphens/>
        <w:autoSpaceDE/>
        <w:autoSpaceDN/>
        <w:adjustRightInd/>
        <w:jc w:val="both"/>
        <w:rPr>
          <w:lang w:eastAsia="ar-SA"/>
        </w:rPr>
      </w:pPr>
      <w:r w:rsidRPr="00C04AC9">
        <w:rPr>
          <w:lang w:eastAsia="ar-SA"/>
        </w:rPr>
        <w:t>квантор.</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19"/>
        </w:numPr>
        <w:tabs>
          <w:tab w:val="left" w:pos="1440"/>
        </w:tabs>
        <w:suppressAutoHyphens/>
        <w:autoSpaceDE/>
        <w:autoSpaceDN/>
        <w:adjustRightInd/>
        <w:jc w:val="both"/>
        <w:rPr>
          <w:lang w:eastAsia="ar-SA"/>
        </w:rPr>
      </w:pPr>
      <w:r w:rsidRPr="00C04AC9">
        <w:rPr>
          <w:lang w:eastAsia="ar-SA"/>
        </w:rPr>
        <w:t>Атрибутивным является суждение</w:t>
      </w:r>
    </w:p>
    <w:p w:rsidR="00871099" w:rsidRPr="00C04AC9" w:rsidRDefault="00871099" w:rsidP="00C04AC9">
      <w:pPr>
        <w:widowControl/>
        <w:numPr>
          <w:ilvl w:val="1"/>
          <w:numId w:val="19"/>
        </w:numPr>
        <w:tabs>
          <w:tab w:val="left" w:pos="1440"/>
        </w:tabs>
        <w:suppressAutoHyphens/>
        <w:autoSpaceDE/>
        <w:autoSpaceDN/>
        <w:adjustRightInd/>
        <w:jc w:val="both"/>
        <w:rPr>
          <w:lang w:eastAsia="ar-SA"/>
        </w:rPr>
      </w:pPr>
      <w:r w:rsidRPr="00C04AC9">
        <w:rPr>
          <w:lang w:eastAsia="ar-SA"/>
        </w:rPr>
        <w:t>Москва основана раньше Петербурга.</w:t>
      </w:r>
    </w:p>
    <w:p w:rsidR="00871099" w:rsidRPr="00C04AC9" w:rsidRDefault="00871099" w:rsidP="00C04AC9">
      <w:pPr>
        <w:widowControl/>
        <w:numPr>
          <w:ilvl w:val="1"/>
          <w:numId w:val="19"/>
        </w:numPr>
        <w:tabs>
          <w:tab w:val="left" w:pos="1440"/>
        </w:tabs>
        <w:suppressAutoHyphens/>
        <w:autoSpaceDE/>
        <w:autoSpaceDN/>
        <w:adjustRightInd/>
        <w:jc w:val="both"/>
        <w:rPr>
          <w:color w:val="FF0000"/>
          <w:lang w:eastAsia="ar-SA"/>
        </w:rPr>
      </w:pPr>
      <w:r w:rsidRPr="00C04AC9">
        <w:rPr>
          <w:color w:val="FF0000"/>
          <w:lang w:eastAsia="ar-SA"/>
        </w:rPr>
        <w:t>Человек – это разумное живое существо.</w:t>
      </w:r>
    </w:p>
    <w:p w:rsidR="00871099" w:rsidRPr="00C04AC9" w:rsidRDefault="00871099" w:rsidP="00C04AC9">
      <w:pPr>
        <w:widowControl/>
        <w:numPr>
          <w:ilvl w:val="1"/>
          <w:numId w:val="19"/>
        </w:numPr>
        <w:tabs>
          <w:tab w:val="left" w:pos="1440"/>
        </w:tabs>
        <w:suppressAutoHyphens/>
        <w:autoSpaceDE/>
        <w:autoSpaceDN/>
        <w:adjustRightInd/>
        <w:jc w:val="both"/>
        <w:rPr>
          <w:lang w:eastAsia="ar-SA"/>
        </w:rPr>
      </w:pPr>
      <w:r w:rsidRPr="00C04AC9">
        <w:rPr>
          <w:lang w:eastAsia="ar-SA"/>
        </w:rPr>
        <w:t>Чудес не бывает.</w:t>
      </w:r>
    </w:p>
    <w:p w:rsidR="00871099" w:rsidRPr="00C04AC9" w:rsidRDefault="00871099" w:rsidP="00C04AC9">
      <w:pPr>
        <w:widowControl/>
        <w:numPr>
          <w:ilvl w:val="1"/>
          <w:numId w:val="19"/>
        </w:numPr>
        <w:tabs>
          <w:tab w:val="left" w:pos="1440"/>
        </w:tabs>
        <w:suppressAutoHyphens/>
        <w:autoSpaceDE/>
        <w:autoSpaceDN/>
        <w:adjustRightInd/>
        <w:jc w:val="both"/>
        <w:rPr>
          <w:lang w:eastAsia="ar-SA"/>
        </w:rPr>
      </w:pPr>
      <w:r w:rsidRPr="00C04AC9">
        <w:rPr>
          <w:lang w:eastAsia="ar-SA"/>
        </w:rPr>
        <w:t>Скорость звука примерно в миллион раз меньше скорости света.</w:t>
      </w:r>
    </w:p>
    <w:p w:rsidR="00871099" w:rsidRPr="00C04AC9" w:rsidRDefault="00871099" w:rsidP="00C04AC9">
      <w:pPr>
        <w:widowControl/>
        <w:numPr>
          <w:ilvl w:val="0"/>
          <w:numId w:val="20"/>
        </w:numPr>
        <w:tabs>
          <w:tab w:val="left" w:pos="1440"/>
        </w:tabs>
        <w:suppressAutoHyphens/>
        <w:autoSpaceDE/>
        <w:autoSpaceDN/>
        <w:adjustRightInd/>
        <w:jc w:val="both"/>
        <w:rPr>
          <w:lang w:eastAsia="ar-SA"/>
        </w:rPr>
      </w:pPr>
      <w:r w:rsidRPr="00C04AC9">
        <w:rPr>
          <w:lang w:eastAsia="ar-SA"/>
        </w:rPr>
        <w:t xml:space="preserve">Суждение </w:t>
      </w:r>
      <w:r w:rsidRPr="00C04AC9">
        <w:rPr>
          <w:i/>
          <w:lang w:eastAsia="ar-SA"/>
        </w:rPr>
        <w:t>«Бога нет»</w:t>
      </w:r>
      <w:r w:rsidRPr="00C04AC9">
        <w:rPr>
          <w:lang w:eastAsia="ar-SA"/>
        </w:rPr>
        <w:t xml:space="preserve"> является</w:t>
      </w:r>
    </w:p>
    <w:p w:rsidR="00871099" w:rsidRPr="00C04AC9" w:rsidRDefault="00871099" w:rsidP="00C04AC9">
      <w:pPr>
        <w:widowControl/>
        <w:numPr>
          <w:ilvl w:val="1"/>
          <w:numId w:val="20"/>
        </w:numPr>
        <w:tabs>
          <w:tab w:val="left" w:pos="1440"/>
        </w:tabs>
        <w:suppressAutoHyphens/>
        <w:autoSpaceDE/>
        <w:autoSpaceDN/>
        <w:adjustRightInd/>
        <w:jc w:val="both"/>
        <w:rPr>
          <w:lang w:eastAsia="ar-SA"/>
        </w:rPr>
      </w:pPr>
      <w:r w:rsidRPr="00C04AC9">
        <w:rPr>
          <w:lang w:eastAsia="ar-SA"/>
        </w:rPr>
        <w:lastRenderedPageBreak/>
        <w:t>релятивным;</w:t>
      </w:r>
    </w:p>
    <w:p w:rsidR="00871099" w:rsidRPr="00C04AC9" w:rsidRDefault="00871099" w:rsidP="00C04AC9">
      <w:pPr>
        <w:widowControl/>
        <w:numPr>
          <w:ilvl w:val="1"/>
          <w:numId w:val="20"/>
        </w:numPr>
        <w:tabs>
          <w:tab w:val="left" w:pos="1440"/>
        </w:tabs>
        <w:suppressAutoHyphens/>
        <w:autoSpaceDE/>
        <w:autoSpaceDN/>
        <w:adjustRightInd/>
        <w:jc w:val="both"/>
        <w:rPr>
          <w:lang w:eastAsia="ar-SA"/>
        </w:rPr>
      </w:pPr>
      <w:r w:rsidRPr="00C04AC9">
        <w:rPr>
          <w:lang w:eastAsia="ar-SA"/>
        </w:rPr>
        <w:t>атрибутивным;</w:t>
      </w:r>
    </w:p>
    <w:p w:rsidR="00871099" w:rsidRPr="00C04AC9" w:rsidRDefault="00871099" w:rsidP="00C04AC9">
      <w:pPr>
        <w:widowControl/>
        <w:numPr>
          <w:ilvl w:val="1"/>
          <w:numId w:val="20"/>
        </w:numPr>
        <w:tabs>
          <w:tab w:val="left" w:pos="1440"/>
        </w:tabs>
        <w:suppressAutoHyphens/>
        <w:autoSpaceDE/>
        <w:autoSpaceDN/>
        <w:adjustRightInd/>
        <w:jc w:val="both"/>
        <w:rPr>
          <w:color w:val="FF0000"/>
          <w:lang w:eastAsia="ar-SA"/>
        </w:rPr>
      </w:pPr>
      <w:r w:rsidRPr="00C04AC9">
        <w:rPr>
          <w:color w:val="FF0000"/>
          <w:lang w:eastAsia="ar-SA"/>
        </w:rPr>
        <w:t>экзистенциональным;</w:t>
      </w:r>
    </w:p>
    <w:p w:rsidR="00871099" w:rsidRPr="00C04AC9" w:rsidRDefault="00871099" w:rsidP="00C04AC9">
      <w:pPr>
        <w:widowControl/>
        <w:numPr>
          <w:ilvl w:val="1"/>
          <w:numId w:val="20"/>
        </w:numPr>
        <w:tabs>
          <w:tab w:val="left" w:pos="1440"/>
        </w:tabs>
        <w:suppressAutoHyphens/>
        <w:autoSpaceDE/>
        <w:autoSpaceDN/>
        <w:adjustRightInd/>
        <w:jc w:val="both"/>
        <w:rPr>
          <w:lang w:eastAsia="ar-SA"/>
        </w:rPr>
      </w:pPr>
      <w:r w:rsidRPr="00C04AC9">
        <w:rPr>
          <w:lang w:eastAsia="ar-SA"/>
        </w:rPr>
        <w:t>конъюнктивным.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F464B0">
      <w:pPr>
        <w:widowControl/>
        <w:numPr>
          <w:ilvl w:val="0"/>
          <w:numId w:val="32"/>
        </w:numPr>
        <w:tabs>
          <w:tab w:val="left" w:pos="709"/>
          <w:tab w:val="left" w:pos="851"/>
          <w:tab w:val="left" w:pos="1440"/>
        </w:tabs>
        <w:suppressAutoHyphens/>
        <w:autoSpaceDE/>
        <w:autoSpaceDN/>
        <w:adjustRightInd/>
        <w:ind w:firstLine="426"/>
        <w:jc w:val="both"/>
        <w:rPr>
          <w:lang w:eastAsia="ar-SA"/>
        </w:rPr>
      </w:pPr>
      <w:r w:rsidRPr="00C04AC9">
        <w:rPr>
          <w:lang w:eastAsia="ar-SA"/>
        </w:rPr>
        <w:t xml:space="preserve">Простое суждение </w:t>
      </w:r>
      <w:r w:rsidRPr="00C04AC9">
        <w:rPr>
          <w:i/>
          <w:lang w:eastAsia="ar-SA"/>
        </w:rPr>
        <w:t xml:space="preserve">«У птиц есть крылья» </w:t>
      </w:r>
      <w:r w:rsidRPr="00C04AC9">
        <w:rPr>
          <w:lang w:eastAsia="ar-SA"/>
        </w:rPr>
        <w:t>является</w:t>
      </w:r>
    </w:p>
    <w:p w:rsidR="00871099" w:rsidRPr="00C04AC9" w:rsidRDefault="00871099" w:rsidP="00C04AC9">
      <w:pPr>
        <w:widowControl/>
        <w:numPr>
          <w:ilvl w:val="1"/>
          <w:numId w:val="32"/>
        </w:numPr>
        <w:tabs>
          <w:tab w:val="left" w:pos="1440"/>
        </w:tabs>
        <w:suppressAutoHyphens/>
        <w:autoSpaceDE/>
        <w:autoSpaceDN/>
        <w:adjustRightInd/>
        <w:ind w:left="1080"/>
        <w:jc w:val="both"/>
        <w:rPr>
          <w:color w:val="FF0000"/>
          <w:lang w:eastAsia="ar-SA"/>
        </w:rPr>
      </w:pPr>
      <w:r w:rsidRPr="00C04AC9">
        <w:rPr>
          <w:color w:val="FF0000"/>
          <w:lang w:eastAsia="ar-SA"/>
        </w:rPr>
        <w:t>общеутвердительным;</w:t>
      </w:r>
    </w:p>
    <w:p w:rsidR="00871099" w:rsidRPr="00C04AC9" w:rsidRDefault="00871099" w:rsidP="00C04AC9">
      <w:pPr>
        <w:widowControl/>
        <w:numPr>
          <w:ilvl w:val="1"/>
          <w:numId w:val="32"/>
        </w:numPr>
        <w:tabs>
          <w:tab w:val="left" w:pos="1440"/>
        </w:tabs>
        <w:suppressAutoHyphens/>
        <w:autoSpaceDE/>
        <w:autoSpaceDN/>
        <w:adjustRightInd/>
        <w:ind w:left="1080"/>
        <w:jc w:val="both"/>
        <w:rPr>
          <w:lang w:eastAsia="ar-SA"/>
        </w:rPr>
      </w:pPr>
      <w:r w:rsidRPr="00C04AC9">
        <w:rPr>
          <w:lang w:eastAsia="ar-SA"/>
        </w:rPr>
        <w:t>частноутвердительным;</w:t>
      </w:r>
    </w:p>
    <w:p w:rsidR="00871099" w:rsidRPr="00C04AC9" w:rsidRDefault="00871099" w:rsidP="00C04AC9">
      <w:pPr>
        <w:widowControl/>
        <w:numPr>
          <w:ilvl w:val="1"/>
          <w:numId w:val="32"/>
        </w:numPr>
        <w:tabs>
          <w:tab w:val="left" w:pos="1440"/>
        </w:tabs>
        <w:suppressAutoHyphens/>
        <w:autoSpaceDE/>
        <w:autoSpaceDN/>
        <w:adjustRightInd/>
        <w:ind w:left="1080"/>
        <w:jc w:val="both"/>
        <w:rPr>
          <w:lang w:eastAsia="ar-SA"/>
        </w:rPr>
      </w:pPr>
      <w:r w:rsidRPr="00C04AC9">
        <w:rPr>
          <w:lang w:eastAsia="ar-SA"/>
        </w:rPr>
        <w:t>общеотрицательным;</w:t>
      </w:r>
    </w:p>
    <w:p w:rsidR="00871099" w:rsidRPr="00C04AC9" w:rsidRDefault="00871099" w:rsidP="00C04AC9">
      <w:pPr>
        <w:widowControl/>
        <w:numPr>
          <w:ilvl w:val="1"/>
          <w:numId w:val="32"/>
        </w:numPr>
        <w:tabs>
          <w:tab w:val="left" w:pos="1440"/>
        </w:tabs>
        <w:suppressAutoHyphens/>
        <w:autoSpaceDE/>
        <w:autoSpaceDN/>
        <w:adjustRightInd/>
        <w:ind w:left="1080"/>
        <w:jc w:val="both"/>
        <w:rPr>
          <w:lang w:eastAsia="ar-SA"/>
        </w:rPr>
      </w:pPr>
      <w:r w:rsidRPr="00C04AC9">
        <w:rPr>
          <w:lang w:eastAsia="ar-SA"/>
        </w:rPr>
        <w:t>частноотрицательным.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1"/>
        </w:numPr>
        <w:tabs>
          <w:tab w:val="left" w:pos="1440"/>
        </w:tabs>
        <w:suppressAutoHyphens/>
        <w:autoSpaceDE/>
        <w:autoSpaceDN/>
        <w:adjustRightInd/>
        <w:jc w:val="both"/>
        <w:rPr>
          <w:lang w:eastAsia="ar-SA"/>
        </w:rPr>
      </w:pPr>
      <w:r w:rsidRPr="00C04AC9">
        <w:rPr>
          <w:lang w:eastAsia="ar-SA"/>
        </w:rPr>
        <w:t>Найдите общеотрицательное суждение:</w:t>
      </w:r>
    </w:p>
    <w:p w:rsidR="00871099" w:rsidRPr="00C04AC9" w:rsidRDefault="00871099" w:rsidP="00C04AC9">
      <w:pPr>
        <w:widowControl/>
        <w:numPr>
          <w:ilvl w:val="1"/>
          <w:numId w:val="21"/>
        </w:numPr>
        <w:tabs>
          <w:tab w:val="left" w:pos="1440"/>
        </w:tabs>
        <w:suppressAutoHyphens/>
        <w:autoSpaceDE/>
        <w:autoSpaceDN/>
        <w:adjustRightInd/>
        <w:jc w:val="both"/>
        <w:rPr>
          <w:lang w:eastAsia="ar-SA"/>
        </w:rPr>
      </w:pPr>
      <w:r w:rsidRPr="00C04AC9">
        <w:rPr>
          <w:lang w:eastAsia="ar-SA"/>
        </w:rPr>
        <w:t>Некоторые люди видели солнечное затмение.</w:t>
      </w:r>
    </w:p>
    <w:p w:rsidR="00871099" w:rsidRPr="00C04AC9" w:rsidRDefault="00871099" w:rsidP="00C04AC9">
      <w:pPr>
        <w:widowControl/>
        <w:numPr>
          <w:ilvl w:val="1"/>
          <w:numId w:val="21"/>
        </w:numPr>
        <w:tabs>
          <w:tab w:val="left" w:pos="1440"/>
        </w:tabs>
        <w:suppressAutoHyphens/>
        <w:autoSpaceDE/>
        <w:autoSpaceDN/>
        <w:adjustRightInd/>
        <w:jc w:val="both"/>
        <w:rPr>
          <w:lang w:eastAsia="ar-SA"/>
        </w:rPr>
      </w:pPr>
      <w:r w:rsidRPr="00C04AC9">
        <w:rPr>
          <w:lang w:eastAsia="ar-SA"/>
        </w:rPr>
        <w:t>Некоторые преступления не являются преднамеренными.</w:t>
      </w:r>
    </w:p>
    <w:p w:rsidR="00871099" w:rsidRPr="00C04AC9" w:rsidRDefault="00871099" w:rsidP="00C04AC9">
      <w:pPr>
        <w:widowControl/>
        <w:numPr>
          <w:ilvl w:val="1"/>
          <w:numId w:val="21"/>
        </w:numPr>
        <w:tabs>
          <w:tab w:val="left" w:pos="1440"/>
        </w:tabs>
        <w:suppressAutoHyphens/>
        <w:autoSpaceDE/>
        <w:autoSpaceDN/>
        <w:adjustRightInd/>
        <w:jc w:val="both"/>
        <w:rPr>
          <w:lang w:eastAsia="ar-SA"/>
        </w:rPr>
      </w:pPr>
      <w:r w:rsidRPr="00C04AC9">
        <w:rPr>
          <w:lang w:eastAsia="ar-SA"/>
        </w:rPr>
        <w:t>Многие все еще верят в злых духов.</w:t>
      </w:r>
    </w:p>
    <w:p w:rsidR="00871099" w:rsidRPr="00C04AC9" w:rsidRDefault="00871099" w:rsidP="00C04AC9">
      <w:pPr>
        <w:widowControl/>
        <w:numPr>
          <w:ilvl w:val="1"/>
          <w:numId w:val="21"/>
        </w:numPr>
        <w:tabs>
          <w:tab w:val="left" w:pos="1440"/>
        </w:tabs>
        <w:suppressAutoHyphens/>
        <w:autoSpaceDE/>
        <w:autoSpaceDN/>
        <w:adjustRightInd/>
        <w:jc w:val="both"/>
        <w:rPr>
          <w:color w:val="FF0000"/>
          <w:lang w:eastAsia="ar-SA"/>
        </w:rPr>
      </w:pPr>
      <w:r w:rsidRPr="00C04AC9">
        <w:rPr>
          <w:color w:val="FF0000"/>
          <w:lang w:eastAsia="ar-SA"/>
        </w:rPr>
        <w:t>Привидения не существуют.</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2"/>
        </w:numPr>
        <w:tabs>
          <w:tab w:val="left" w:pos="1440"/>
        </w:tabs>
        <w:suppressAutoHyphens/>
        <w:autoSpaceDE/>
        <w:autoSpaceDN/>
        <w:adjustRightInd/>
        <w:jc w:val="both"/>
        <w:rPr>
          <w:lang w:eastAsia="ar-SA"/>
        </w:rPr>
      </w:pPr>
      <w:r w:rsidRPr="00C04AC9">
        <w:rPr>
          <w:lang w:eastAsia="ar-SA"/>
        </w:rPr>
        <w:t>Лишним является следующее суждение:</w:t>
      </w:r>
    </w:p>
    <w:p w:rsidR="00871099" w:rsidRPr="00C04AC9" w:rsidRDefault="00871099" w:rsidP="00C04AC9">
      <w:pPr>
        <w:widowControl/>
        <w:numPr>
          <w:ilvl w:val="1"/>
          <w:numId w:val="22"/>
        </w:numPr>
        <w:tabs>
          <w:tab w:val="left" w:pos="1440"/>
        </w:tabs>
        <w:suppressAutoHyphens/>
        <w:autoSpaceDE/>
        <w:autoSpaceDN/>
        <w:adjustRightInd/>
        <w:jc w:val="both"/>
        <w:rPr>
          <w:lang w:eastAsia="ar-SA"/>
        </w:rPr>
      </w:pPr>
      <w:r w:rsidRPr="00C04AC9">
        <w:rPr>
          <w:lang w:eastAsia="ar-SA"/>
        </w:rPr>
        <w:t>Кошки не дружат с мышами.</w:t>
      </w:r>
    </w:p>
    <w:p w:rsidR="00871099" w:rsidRPr="00C04AC9" w:rsidRDefault="00871099" w:rsidP="00C04AC9">
      <w:pPr>
        <w:widowControl/>
        <w:numPr>
          <w:ilvl w:val="1"/>
          <w:numId w:val="22"/>
        </w:numPr>
        <w:tabs>
          <w:tab w:val="left" w:pos="1440"/>
        </w:tabs>
        <w:suppressAutoHyphens/>
        <w:autoSpaceDE/>
        <w:autoSpaceDN/>
        <w:adjustRightInd/>
        <w:jc w:val="both"/>
        <w:rPr>
          <w:lang w:eastAsia="ar-SA"/>
        </w:rPr>
      </w:pPr>
      <w:r w:rsidRPr="00C04AC9">
        <w:rPr>
          <w:lang w:eastAsia="ar-SA"/>
        </w:rPr>
        <w:t>Некоторые люди никогда не были на море.</w:t>
      </w:r>
    </w:p>
    <w:p w:rsidR="00871099" w:rsidRPr="00C04AC9" w:rsidRDefault="00871099" w:rsidP="00C04AC9">
      <w:pPr>
        <w:widowControl/>
        <w:numPr>
          <w:ilvl w:val="1"/>
          <w:numId w:val="22"/>
        </w:numPr>
        <w:tabs>
          <w:tab w:val="left" w:pos="1440"/>
        </w:tabs>
        <w:suppressAutoHyphens/>
        <w:autoSpaceDE/>
        <w:autoSpaceDN/>
        <w:adjustRightInd/>
        <w:jc w:val="both"/>
        <w:rPr>
          <w:lang w:eastAsia="ar-SA"/>
        </w:rPr>
      </w:pPr>
      <w:r w:rsidRPr="00C04AC9">
        <w:rPr>
          <w:lang w:eastAsia="ar-SA"/>
        </w:rPr>
        <w:t>Ни один кролик не является хищным животным.</w:t>
      </w:r>
    </w:p>
    <w:p w:rsidR="00871099" w:rsidRPr="00C04AC9" w:rsidRDefault="00871099" w:rsidP="00C04AC9">
      <w:pPr>
        <w:widowControl/>
        <w:numPr>
          <w:ilvl w:val="1"/>
          <w:numId w:val="22"/>
        </w:numPr>
        <w:tabs>
          <w:tab w:val="left" w:pos="1440"/>
        </w:tabs>
        <w:suppressAutoHyphens/>
        <w:autoSpaceDE/>
        <w:autoSpaceDN/>
        <w:adjustRightInd/>
        <w:jc w:val="both"/>
        <w:rPr>
          <w:color w:val="FF0000"/>
          <w:lang w:eastAsia="ar-SA"/>
        </w:rPr>
      </w:pPr>
      <w:r w:rsidRPr="00C04AC9">
        <w:rPr>
          <w:color w:val="FF0000"/>
          <w:lang w:eastAsia="ar-SA"/>
        </w:rPr>
        <w:t>Иногда люди говорят глупости.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12"/>
        </w:numPr>
        <w:tabs>
          <w:tab w:val="left" w:pos="1440"/>
        </w:tabs>
        <w:suppressAutoHyphens/>
        <w:autoSpaceDE/>
        <w:autoSpaceDN/>
        <w:adjustRightInd/>
        <w:jc w:val="both"/>
        <w:rPr>
          <w:i/>
          <w:lang w:eastAsia="ar-SA"/>
        </w:rPr>
      </w:pPr>
      <w:r w:rsidRPr="00C04AC9">
        <w:rPr>
          <w:lang w:eastAsia="ar-SA"/>
        </w:rPr>
        <w:t xml:space="preserve">Укажите тип следующего сложного суждения: </w:t>
      </w:r>
      <w:r w:rsidRPr="00C04AC9">
        <w:rPr>
          <w:i/>
          <w:lang w:eastAsia="ar-SA"/>
        </w:rPr>
        <w:t>«Вчера он получил двойку не только по русскому языку, но еще и по математике».</w:t>
      </w:r>
    </w:p>
    <w:p w:rsidR="00871099" w:rsidRPr="00C04AC9" w:rsidRDefault="00871099" w:rsidP="00C04AC9">
      <w:pPr>
        <w:widowControl/>
        <w:numPr>
          <w:ilvl w:val="1"/>
          <w:numId w:val="12"/>
        </w:numPr>
        <w:tabs>
          <w:tab w:val="left" w:pos="1440"/>
        </w:tabs>
        <w:suppressAutoHyphens/>
        <w:autoSpaceDE/>
        <w:autoSpaceDN/>
        <w:adjustRightInd/>
        <w:jc w:val="both"/>
        <w:rPr>
          <w:color w:val="FF0000"/>
          <w:lang w:eastAsia="ar-SA"/>
        </w:rPr>
      </w:pPr>
      <w:r w:rsidRPr="00C04AC9">
        <w:rPr>
          <w:color w:val="FF0000"/>
          <w:lang w:eastAsia="ar-SA"/>
        </w:rPr>
        <w:t>конъюнкция;</w:t>
      </w:r>
    </w:p>
    <w:p w:rsidR="00871099" w:rsidRPr="00C04AC9" w:rsidRDefault="00871099" w:rsidP="00C04AC9">
      <w:pPr>
        <w:widowControl/>
        <w:numPr>
          <w:ilvl w:val="1"/>
          <w:numId w:val="12"/>
        </w:numPr>
        <w:tabs>
          <w:tab w:val="left" w:pos="1440"/>
        </w:tabs>
        <w:suppressAutoHyphens/>
        <w:autoSpaceDE/>
        <w:autoSpaceDN/>
        <w:adjustRightInd/>
        <w:jc w:val="both"/>
        <w:rPr>
          <w:lang w:eastAsia="ar-SA"/>
        </w:rPr>
      </w:pPr>
      <w:r w:rsidRPr="00C04AC9">
        <w:rPr>
          <w:lang w:eastAsia="ar-SA"/>
        </w:rPr>
        <w:t>нестрогая дизъюнкция;</w:t>
      </w:r>
    </w:p>
    <w:p w:rsidR="00871099" w:rsidRPr="00C04AC9" w:rsidRDefault="00871099" w:rsidP="00C04AC9">
      <w:pPr>
        <w:widowControl/>
        <w:numPr>
          <w:ilvl w:val="1"/>
          <w:numId w:val="12"/>
        </w:numPr>
        <w:tabs>
          <w:tab w:val="left" w:pos="1440"/>
        </w:tabs>
        <w:suppressAutoHyphens/>
        <w:autoSpaceDE/>
        <w:autoSpaceDN/>
        <w:adjustRightInd/>
        <w:jc w:val="both"/>
        <w:rPr>
          <w:lang w:eastAsia="ar-SA"/>
        </w:rPr>
      </w:pPr>
      <w:r w:rsidRPr="00C04AC9">
        <w:rPr>
          <w:lang w:eastAsia="ar-SA"/>
        </w:rPr>
        <w:t>строгая дизъюнкция;</w:t>
      </w:r>
    </w:p>
    <w:p w:rsidR="00871099" w:rsidRPr="00C04AC9" w:rsidRDefault="00871099" w:rsidP="00C04AC9">
      <w:pPr>
        <w:widowControl/>
        <w:numPr>
          <w:ilvl w:val="1"/>
          <w:numId w:val="12"/>
        </w:numPr>
        <w:tabs>
          <w:tab w:val="left" w:pos="1440"/>
        </w:tabs>
        <w:suppressAutoHyphens/>
        <w:autoSpaceDE/>
        <w:autoSpaceDN/>
        <w:adjustRightInd/>
        <w:jc w:val="both"/>
        <w:rPr>
          <w:lang w:eastAsia="ar-SA"/>
        </w:rPr>
      </w:pPr>
      <w:r w:rsidRPr="00C04AC9">
        <w:rPr>
          <w:lang w:eastAsia="ar-SA"/>
        </w:rPr>
        <w:t>импликация.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3"/>
        </w:numPr>
        <w:tabs>
          <w:tab w:val="left" w:pos="1440"/>
        </w:tabs>
        <w:suppressAutoHyphens/>
        <w:autoSpaceDE/>
        <w:autoSpaceDN/>
        <w:adjustRightInd/>
        <w:jc w:val="both"/>
        <w:rPr>
          <w:i/>
          <w:lang w:eastAsia="ar-SA"/>
        </w:rPr>
      </w:pPr>
      <w:r w:rsidRPr="00C04AC9">
        <w:rPr>
          <w:lang w:eastAsia="ar-SA"/>
        </w:rPr>
        <w:t xml:space="preserve">Укажите тип следующего сложного суждения: </w:t>
      </w:r>
      <w:r w:rsidRPr="00C04AC9">
        <w:rPr>
          <w:i/>
          <w:lang w:eastAsia="ar-SA"/>
        </w:rPr>
        <w:t>«Если лед нагреть до плюсовой температуры, то он растает».</w:t>
      </w:r>
    </w:p>
    <w:p w:rsidR="00871099" w:rsidRPr="00C04AC9" w:rsidRDefault="00871099" w:rsidP="00C04AC9">
      <w:pPr>
        <w:widowControl/>
        <w:numPr>
          <w:ilvl w:val="1"/>
          <w:numId w:val="23"/>
        </w:numPr>
        <w:tabs>
          <w:tab w:val="left" w:pos="1440"/>
        </w:tabs>
        <w:suppressAutoHyphens/>
        <w:autoSpaceDE/>
        <w:autoSpaceDN/>
        <w:adjustRightInd/>
        <w:jc w:val="both"/>
        <w:rPr>
          <w:lang w:eastAsia="ar-SA"/>
        </w:rPr>
      </w:pPr>
      <w:r w:rsidRPr="00C04AC9">
        <w:rPr>
          <w:lang w:eastAsia="ar-SA"/>
        </w:rPr>
        <w:t>конъюнкция;</w:t>
      </w:r>
    </w:p>
    <w:p w:rsidR="00871099" w:rsidRPr="00C04AC9" w:rsidRDefault="00871099" w:rsidP="00C04AC9">
      <w:pPr>
        <w:widowControl/>
        <w:numPr>
          <w:ilvl w:val="1"/>
          <w:numId w:val="23"/>
        </w:numPr>
        <w:tabs>
          <w:tab w:val="left" w:pos="1440"/>
        </w:tabs>
        <w:suppressAutoHyphens/>
        <w:autoSpaceDE/>
        <w:autoSpaceDN/>
        <w:adjustRightInd/>
        <w:jc w:val="both"/>
        <w:rPr>
          <w:lang w:eastAsia="ar-SA"/>
        </w:rPr>
      </w:pPr>
      <w:r w:rsidRPr="00C04AC9">
        <w:rPr>
          <w:lang w:eastAsia="ar-SA"/>
        </w:rPr>
        <w:t>дизъюнкция;</w:t>
      </w:r>
    </w:p>
    <w:p w:rsidR="00871099" w:rsidRPr="00C04AC9" w:rsidRDefault="00871099" w:rsidP="00C04AC9">
      <w:pPr>
        <w:widowControl/>
        <w:numPr>
          <w:ilvl w:val="1"/>
          <w:numId w:val="23"/>
        </w:numPr>
        <w:tabs>
          <w:tab w:val="left" w:pos="1440"/>
        </w:tabs>
        <w:suppressAutoHyphens/>
        <w:autoSpaceDE/>
        <w:autoSpaceDN/>
        <w:adjustRightInd/>
        <w:jc w:val="both"/>
        <w:rPr>
          <w:color w:val="FF0000"/>
          <w:lang w:eastAsia="ar-SA"/>
        </w:rPr>
      </w:pPr>
      <w:r w:rsidRPr="00C04AC9">
        <w:rPr>
          <w:color w:val="FF0000"/>
          <w:lang w:eastAsia="ar-SA"/>
        </w:rPr>
        <w:t>импликация;</w:t>
      </w:r>
    </w:p>
    <w:p w:rsidR="00871099" w:rsidRPr="00C04AC9" w:rsidRDefault="00871099" w:rsidP="00C04AC9">
      <w:pPr>
        <w:widowControl/>
        <w:numPr>
          <w:ilvl w:val="1"/>
          <w:numId w:val="23"/>
        </w:numPr>
        <w:tabs>
          <w:tab w:val="left" w:pos="1440"/>
        </w:tabs>
        <w:suppressAutoHyphens/>
        <w:autoSpaceDE/>
        <w:autoSpaceDN/>
        <w:adjustRightInd/>
        <w:jc w:val="both"/>
        <w:rPr>
          <w:lang w:eastAsia="ar-SA"/>
        </w:rPr>
      </w:pPr>
      <w:r w:rsidRPr="00C04AC9">
        <w:rPr>
          <w:lang w:eastAsia="ar-SA"/>
        </w:rPr>
        <w:t>эквиваленция.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4"/>
        </w:numPr>
        <w:tabs>
          <w:tab w:val="left" w:pos="1440"/>
        </w:tabs>
        <w:suppressAutoHyphens/>
        <w:autoSpaceDE/>
        <w:autoSpaceDN/>
        <w:adjustRightInd/>
        <w:jc w:val="both"/>
        <w:rPr>
          <w:lang w:eastAsia="ar-SA"/>
        </w:rPr>
      </w:pPr>
      <w:r w:rsidRPr="00C04AC9">
        <w:rPr>
          <w:lang w:eastAsia="ar-SA"/>
        </w:rPr>
        <w:t>Строгой дизъюнкцией является следующее суждение:</w:t>
      </w:r>
    </w:p>
    <w:p w:rsidR="00871099" w:rsidRPr="00C04AC9" w:rsidRDefault="00871099" w:rsidP="00C04AC9">
      <w:pPr>
        <w:widowControl/>
        <w:numPr>
          <w:ilvl w:val="1"/>
          <w:numId w:val="24"/>
        </w:numPr>
        <w:tabs>
          <w:tab w:val="left" w:pos="1440"/>
        </w:tabs>
        <w:suppressAutoHyphens/>
        <w:autoSpaceDE/>
        <w:autoSpaceDN/>
        <w:adjustRightInd/>
        <w:jc w:val="both"/>
        <w:rPr>
          <w:lang w:eastAsia="ar-SA"/>
        </w:rPr>
      </w:pPr>
      <w:r w:rsidRPr="00C04AC9">
        <w:rPr>
          <w:lang w:eastAsia="ar-SA"/>
        </w:rPr>
        <w:t>Он занимается живописью, или музыкой, или литературой.</w:t>
      </w:r>
    </w:p>
    <w:p w:rsidR="00871099" w:rsidRPr="00C04AC9" w:rsidRDefault="00871099" w:rsidP="00C04AC9">
      <w:pPr>
        <w:widowControl/>
        <w:numPr>
          <w:ilvl w:val="1"/>
          <w:numId w:val="24"/>
        </w:numPr>
        <w:tabs>
          <w:tab w:val="left" w:pos="1440"/>
        </w:tabs>
        <w:suppressAutoHyphens/>
        <w:autoSpaceDE/>
        <w:autoSpaceDN/>
        <w:adjustRightInd/>
        <w:jc w:val="both"/>
        <w:rPr>
          <w:lang w:eastAsia="ar-SA"/>
        </w:rPr>
      </w:pPr>
      <w:r w:rsidRPr="00C04AC9">
        <w:rPr>
          <w:lang w:eastAsia="ar-SA"/>
        </w:rPr>
        <w:t>Нелли и Катя подруги или просто живут рядом.</w:t>
      </w:r>
    </w:p>
    <w:p w:rsidR="00871099" w:rsidRPr="00C04AC9" w:rsidRDefault="00871099" w:rsidP="00C04AC9">
      <w:pPr>
        <w:widowControl/>
        <w:numPr>
          <w:ilvl w:val="1"/>
          <w:numId w:val="24"/>
        </w:numPr>
        <w:tabs>
          <w:tab w:val="left" w:pos="1440"/>
        </w:tabs>
        <w:suppressAutoHyphens/>
        <w:autoSpaceDE/>
        <w:autoSpaceDN/>
        <w:adjustRightInd/>
        <w:jc w:val="both"/>
        <w:rPr>
          <w:shd w:val="clear" w:color="auto" w:fill="FFFF00"/>
          <w:lang w:eastAsia="ar-SA"/>
        </w:rPr>
      </w:pPr>
      <w:r w:rsidRPr="00C04AC9">
        <w:rPr>
          <w:lang w:eastAsia="ar-SA"/>
        </w:rPr>
        <w:t>Если число нечетное, то оно делится на два.</w:t>
      </w:r>
    </w:p>
    <w:p w:rsidR="00871099" w:rsidRPr="00C04AC9" w:rsidRDefault="00871099" w:rsidP="00C04AC9">
      <w:pPr>
        <w:widowControl/>
        <w:numPr>
          <w:ilvl w:val="1"/>
          <w:numId w:val="24"/>
        </w:numPr>
        <w:tabs>
          <w:tab w:val="left" w:pos="1440"/>
        </w:tabs>
        <w:suppressAutoHyphens/>
        <w:autoSpaceDE/>
        <w:autoSpaceDN/>
        <w:adjustRightInd/>
        <w:jc w:val="both"/>
        <w:rPr>
          <w:color w:val="FF0000"/>
          <w:shd w:val="clear" w:color="auto" w:fill="FFFF00"/>
          <w:lang w:eastAsia="ar-SA"/>
        </w:rPr>
      </w:pPr>
      <w:r w:rsidRPr="00C04AC9">
        <w:rPr>
          <w:color w:val="FF0000"/>
          <w:lang w:eastAsia="ar-SA"/>
        </w:rPr>
        <w:t>Иван или сын, или внук Петра Васильевича.</w:t>
      </w:r>
    </w:p>
    <w:p w:rsidR="00871099" w:rsidRPr="00C04AC9" w:rsidRDefault="00871099" w:rsidP="00C04AC9">
      <w:pPr>
        <w:widowControl/>
        <w:tabs>
          <w:tab w:val="left" w:pos="1440"/>
        </w:tabs>
        <w:suppressAutoHyphens/>
        <w:autoSpaceDE/>
        <w:autoSpaceDN/>
        <w:adjustRightInd/>
        <w:ind w:left="720"/>
        <w:jc w:val="both"/>
        <w:rPr>
          <w:shd w:val="clear" w:color="auto" w:fill="FFFF00"/>
          <w:lang w:eastAsia="ar-SA"/>
        </w:rPr>
      </w:pPr>
    </w:p>
    <w:p w:rsidR="00871099" w:rsidRPr="00C04AC9" w:rsidRDefault="00871099" w:rsidP="00C04AC9">
      <w:pPr>
        <w:widowControl/>
        <w:numPr>
          <w:ilvl w:val="0"/>
          <w:numId w:val="25"/>
        </w:numPr>
        <w:tabs>
          <w:tab w:val="left" w:pos="1440"/>
        </w:tabs>
        <w:suppressAutoHyphens/>
        <w:autoSpaceDE/>
        <w:autoSpaceDN/>
        <w:adjustRightInd/>
        <w:jc w:val="both"/>
        <w:rPr>
          <w:lang w:eastAsia="ar-SA"/>
        </w:rPr>
      </w:pPr>
      <w:r w:rsidRPr="00C04AC9">
        <w:rPr>
          <w:lang w:eastAsia="ar-SA"/>
        </w:rPr>
        <w:t xml:space="preserve">Импликацией </w:t>
      </w:r>
      <w:r w:rsidRPr="00C04AC9">
        <w:rPr>
          <w:b/>
          <w:bCs/>
          <w:lang w:eastAsia="ar-SA"/>
        </w:rPr>
        <w:t>не является</w:t>
      </w:r>
      <w:r w:rsidRPr="00C04AC9">
        <w:rPr>
          <w:lang w:eastAsia="ar-SA"/>
        </w:rPr>
        <w:t xml:space="preserve"> следующее суждение:</w:t>
      </w:r>
    </w:p>
    <w:p w:rsidR="00871099" w:rsidRPr="00C04AC9" w:rsidRDefault="00871099" w:rsidP="00C04AC9">
      <w:pPr>
        <w:widowControl/>
        <w:numPr>
          <w:ilvl w:val="1"/>
          <w:numId w:val="25"/>
        </w:numPr>
        <w:tabs>
          <w:tab w:val="left" w:pos="1440"/>
        </w:tabs>
        <w:suppressAutoHyphens/>
        <w:autoSpaceDE/>
        <w:autoSpaceDN/>
        <w:adjustRightInd/>
        <w:jc w:val="both"/>
        <w:rPr>
          <w:lang w:eastAsia="ar-SA"/>
        </w:rPr>
      </w:pPr>
      <w:r w:rsidRPr="00C04AC9">
        <w:rPr>
          <w:lang w:eastAsia="ar-SA"/>
        </w:rPr>
        <w:t>Если пойдет дождь, то экскурсия не состоится.</w:t>
      </w:r>
    </w:p>
    <w:p w:rsidR="00871099" w:rsidRPr="00C04AC9" w:rsidRDefault="00871099" w:rsidP="00C04AC9">
      <w:pPr>
        <w:widowControl/>
        <w:numPr>
          <w:ilvl w:val="1"/>
          <w:numId w:val="25"/>
        </w:numPr>
        <w:tabs>
          <w:tab w:val="left" w:pos="1440"/>
        </w:tabs>
        <w:suppressAutoHyphens/>
        <w:autoSpaceDE/>
        <w:autoSpaceDN/>
        <w:adjustRightInd/>
        <w:jc w:val="both"/>
        <w:rPr>
          <w:color w:val="FF0000"/>
          <w:lang w:eastAsia="ar-SA"/>
        </w:rPr>
      </w:pPr>
      <w:r w:rsidRPr="00C04AC9">
        <w:rPr>
          <w:color w:val="FF0000"/>
          <w:lang w:eastAsia="ar-SA"/>
        </w:rPr>
        <w:t>Если в огороде бузина, то в Киеве дядька.</w:t>
      </w:r>
    </w:p>
    <w:p w:rsidR="00871099" w:rsidRPr="00C04AC9" w:rsidRDefault="00871099" w:rsidP="00C04AC9">
      <w:pPr>
        <w:widowControl/>
        <w:numPr>
          <w:ilvl w:val="1"/>
          <w:numId w:val="25"/>
        </w:numPr>
        <w:tabs>
          <w:tab w:val="left" w:pos="1440"/>
        </w:tabs>
        <w:suppressAutoHyphens/>
        <w:autoSpaceDE/>
        <w:autoSpaceDN/>
        <w:adjustRightInd/>
        <w:jc w:val="both"/>
        <w:rPr>
          <w:lang w:eastAsia="ar-SA"/>
        </w:rPr>
      </w:pPr>
      <w:r w:rsidRPr="00C04AC9">
        <w:rPr>
          <w:lang w:eastAsia="ar-SA"/>
        </w:rPr>
        <w:t>Посеешь ветер – пожнешь бурю.</w:t>
      </w:r>
    </w:p>
    <w:p w:rsidR="00871099" w:rsidRPr="00C04AC9" w:rsidRDefault="00871099" w:rsidP="00C04AC9">
      <w:pPr>
        <w:widowControl/>
        <w:numPr>
          <w:ilvl w:val="1"/>
          <w:numId w:val="25"/>
        </w:numPr>
        <w:tabs>
          <w:tab w:val="left" w:pos="1440"/>
        </w:tabs>
        <w:suppressAutoHyphens/>
        <w:autoSpaceDE/>
        <w:autoSpaceDN/>
        <w:adjustRightInd/>
        <w:jc w:val="both"/>
        <w:rPr>
          <w:lang w:eastAsia="ar-SA"/>
        </w:rPr>
      </w:pPr>
      <w:r w:rsidRPr="00C04AC9">
        <w:rPr>
          <w:lang w:eastAsia="ar-SA"/>
        </w:rPr>
        <w:t>Курить – здоровью вредить.</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6"/>
        </w:numPr>
        <w:tabs>
          <w:tab w:val="left" w:pos="1440"/>
        </w:tabs>
        <w:suppressAutoHyphens/>
        <w:autoSpaceDE/>
        <w:autoSpaceDN/>
        <w:adjustRightInd/>
        <w:jc w:val="both"/>
        <w:rPr>
          <w:i/>
          <w:lang w:eastAsia="ar-SA"/>
        </w:rPr>
      </w:pPr>
      <w:r w:rsidRPr="00C04AC9">
        <w:rPr>
          <w:lang w:eastAsia="ar-SA"/>
        </w:rPr>
        <w:t xml:space="preserve">Укажите тип следующего сложного суждения: </w:t>
      </w:r>
      <w:r w:rsidRPr="00C04AC9">
        <w:rPr>
          <w:i/>
          <w:lang w:eastAsia="ar-SA"/>
        </w:rPr>
        <w:t>«Уж полночь близится, а Германа все нет».</w:t>
      </w:r>
    </w:p>
    <w:p w:rsidR="00871099" w:rsidRPr="00C04AC9" w:rsidRDefault="00871099" w:rsidP="00C04AC9">
      <w:pPr>
        <w:widowControl/>
        <w:numPr>
          <w:ilvl w:val="1"/>
          <w:numId w:val="26"/>
        </w:numPr>
        <w:tabs>
          <w:tab w:val="left" w:pos="1440"/>
        </w:tabs>
        <w:suppressAutoHyphens/>
        <w:autoSpaceDE/>
        <w:autoSpaceDN/>
        <w:adjustRightInd/>
        <w:jc w:val="both"/>
        <w:rPr>
          <w:color w:val="FF0000"/>
          <w:lang w:eastAsia="ar-SA"/>
        </w:rPr>
      </w:pPr>
      <w:r w:rsidRPr="00C04AC9">
        <w:rPr>
          <w:color w:val="FF0000"/>
          <w:lang w:eastAsia="ar-SA"/>
        </w:rPr>
        <w:t>конъюнкция;</w:t>
      </w:r>
    </w:p>
    <w:p w:rsidR="00871099" w:rsidRPr="00C04AC9" w:rsidRDefault="00871099" w:rsidP="00C04AC9">
      <w:pPr>
        <w:widowControl/>
        <w:numPr>
          <w:ilvl w:val="1"/>
          <w:numId w:val="26"/>
        </w:numPr>
        <w:tabs>
          <w:tab w:val="left" w:pos="1440"/>
        </w:tabs>
        <w:suppressAutoHyphens/>
        <w:autoSpaceDE/>
        <w:autoSpaceDN/>
        <w:adjustRightInd/>
        <w:jc w:val="both"/>
        <w:rPr>
          <w:lang w:eastAsia="ar-SA"/>
        </w:rPr>
      </w:pPr>
      <w:r w:rsidRPr="00C04AC9">
        <w:rPr>
          <w:lang w:eastAsia="ar-SA"/>
        </w:rPr>
        <w:lastRenderedPageBreak/>
        <w:t>дизъюнкция;</w:t>
      </w:r>
    </w:p>
    <w:p w:rsidR="00871099" w:rsidRPr="00C04AC9" w:rsidRDefault="00871099" w:rsidP="00C04AC9">
      <w:pPr>
        <w:widowControl/>
        <w:numPr>
          <w:ilvl w:val="1"/>
          <w:numId w:val="26"/>
        </w:numPr>
        <w:tabs>
          <w:tab w:val="left" w:pos="1440"/>
        </w:tabs>
        <w:suppressAutoHyphens/>
        <w:autoSpaceDE/>
        <w:autoSpaceDN/>
        <w:adjustRightInd/>
        <w:jc w:val="both"/>
        <w:rPr>
          <w:lang w:eastAsia="ar-SA"/>
        </w:rPr>
      </w:pPr>
      <w:r w:rsidRPr="00C04AC9">
        <w:rPr>
          <w:lang w:eastAsia="ar-SA"/>
        </w:rPr>
        <w:t>импликация;</w:t>
      </w:r>
    </w:p>
    <w:p w:rsidR="00871099" w:rsidRPr="00C04AC9" w:rsidRDefault="00871099" w:rsidP="00C04AC9">
      <w:pPr>
        <w:widowControl/>
        <w:numPr>
          <w:ilvl w:val="1"/>
          <w:numId w:val="26"/>
        </w:numPr>
        <w:tabs>
          <w:tab w:val="left" w:pos="1440"/>
        </w:tabs>
        <w:suppressAutoHyphens/>
        <w:autoSpaceDE/>
        <w:autoSpaceDN/>
        <w:adjustRightInd/>
        <w:jc w:val="both"/>
        <w:rPr>
          <w:lang w:eastAsia="ar-SA"/>
        </w:rPr>
      </w:pPr>
      <w:r w:rsidRPr="00C04AC9">
        <w:rPr>
          <w:lang w:eastAsia="ar-SA"/>
        </w:rPr>
        <w:t>эквиваленция.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7"/>
        </w:numPr>
        <w:tabs>
          <w:tab w:val="left" w:pos="1440"/>
        </w:tabs>
        <w:suppressAutoHyphens/>
        <w:autoSpaceDE/>
        <w:autoSpaceDN/>
        <w:adjustRightInd/>
        <w:jc w:val="both"/>
        <w:rPr>
          <w:i/>
          <w:lang w:eastAsia="ar-SA"/>
        </w:rPr>
      </w:pPr>
      <w:r w:rsidRPr="00C04AC9">
        <w:rPr>
          <w:lang w:eastAsia="ar-SA"/>
        </w:rPr>
        <w:t xml:space="preserve">Укажите тип следующего сложного суждения: </w:t>
      </w:r>
      <w:r w:rsidRPr="00C04AC9">
        <w:rPr>
          <w:i/>
          <w:lang w:eastAsia="ar-SA"/>
        </w:rPr>
        <w:t>«Если число нечетное, то оно делится на два».</w:t>
      </w:r>
    </w:p>
    <w:p w:rsidR="00871099" w:rsidRPr="00C04AC9" w:rsidRDefault="00871099" w:rsidP="00C04AC9">
      <w:pPr>
        <w:widowControl/>
        <w:numPr>
          <w:ilvl w:val="1"/>
          <w:numId w:val="27"/>
        </w:numPr>
        <w:tabs>
          <w:tab w:val="left" w:pos="1440"/>
        </w:tabs>
        <w:suppressAutoHyphens/>
        <w:autoSpaceDE/>
        <w:autoSpaceDN/>
        <w:adjustRightInd/>
        <w:jc w:val="both"/>
        <w:rPr>
          <w:lang w:eastAsia="ar-SA"/>
        </w:rPr>
      </w:pPr>
      <w:r w:rsidRPr="00C04AC9">
        <w:rPr>
          <w:lang w:eastAsia="ar-SA"/>
        </w:rPr>
        <w:t>конъюнкция;</w:t>
      </w:r>
    </w:p>
    <w:p w:rsidR="00871099" w:rsidRPr="00C04AC9" w:rsidRDefault="00871099" w:rsidP="00C04AC9">
      <w:pPr>
        <w:widowControl/>
        <w:numPr>
          <w:ilvl w:val="1"/>
          <w:numId w:val="27"/>
        </w:numPr>
        <w:tabs>
          <w:tab w:val="left" w:pos="1440"/>
        </w:tabs>
        <w:suppressAutoHyphens/>
        <w:autoSpaceDE/>
        <w:autoSpaceDN/>
        <w:adjustRightInd/>
        <w:jc w:val="both"/>
        <w:rPr>
          <w:lang w:eastAsia="ar-SA"/>
        </w:rPr>
      </w:pPr>
      <w:r w:rsidRPr="00C04AC9">
        <w:rPr>
          <w:lang w:eastAsia="ar-SA"/>
        </w:rPr>
        <w:t>дизъюнкция;</w:t>
      </w:r>
    </w:p>
    <w:p w:rsidR="00871099" w:rsidRPr="00C04AC9" w:rsidRDefault="00871099" w:rsidP="00C04AC9">
      <w:pPr>
        <w:widowControl/>
        <w:numPr>
          <w:ilvl w:val="1"/>
          <w:numId w:val="27"/>
        </w:numPr>
        <w:tabs>
          <w:tab w:val="left" w:pos="1440"/>
        </w:tabs>
        <w:suppressAutoHyphens/>
        <w:autoSpaceDE/>
        <w:autoSpaceDN/>
        <w:adjustRightInd/>
        <w:jc w:val="both"/>
        <w:rPr>
          <w:lang w:eastAsia="ar-SA"/>
        </w:rPr>
      </w:pPr>
      <w:r w:rsidRPr="00C04AC9">
        <w:rPr>
          <w:lang w:eastAsia="ar-SA"/>
        </w:rPr>
        <w:t>импликация;</w:t>
      </w:r>
    </w:p>
    <w:p w:rsidR="00871099" w:rsidRPr="00C04AC9" w:rsidRDefault="00871099" w:rsidP="00C04AC9">
      <w:pPr>
        <w:widowControl/>
        <w:numPr>
          <w:ilvl w:val="1"/>
          <w:numId w:val="27"/>
        </w:numPr>
        <w:tabs>
          <w:tab w:val="left" w:pos="1440"/>
        </w:tabs>
        <w:suppressAutoHyphens/>
        <w:autoSpaceDE/>
        <w:autoSpaceDN/>
        <w:adjustRightInd/>
        <w:jc w:val="both"/>
        <w:rPr>
          <w:color w:val="FF0000"/>
          <w:lang w:eastAsia="ar-SA"/>
        </w:rPr>
      </w:pPr>
      <w:r w:rsidRPr="00C04AC9">
        <w:rPr>
          <w:color w:val="FF0000"/>
          <w:lang w:eastAsia="ar-SA"/>
        </w:rPr>
        <w:t>эквиваленция.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8"/>
        </w:numPr>
        <w:tabs>
          <w:tab w:val="left" w:pos="1440"/>
        </w:tabs>
        <w:suppressAutoHyphens/>
        <w:autoSpaceDE/>
        <w:autoSpaceDN/>
        <w:adjustRightInd/>
        <w:jc w:val="both"/>
        <w:rPr>
          <w:lang w:eastAsia="ar-SA"/>
        </w:rPr>
      </w:pPr>
      <w:r w:rsidRPr="00C04AC9">
        <w:rPr>
          <w:lang w:eastAsia="ar-SA"/>
        </w:rPr>
        <w:t>Сложным является суждение:</w:t>
      </w:r>
    </w:p>
    <w:p w:rsidR="00871099" w:rsidRPr="00C04AC9" w:rsidRDefault="00871099" w:rsidP="00C04AC9">
      <w:pPr>
        <w:widowControl/>
        <w:numPr>
          <w:ilvl w:val="1"/>
          <w:numId w:val="28"/>
        </w:numPr>
        <w:tabs>
          <w:tab w:val="left" w:pos="1440"/>
        </w:tabs>
        <w:suppressAutoHyphens/>
        <w:autoSpaceDE/>
        <w:autoSpaceDN/>
        <w:adjustRightInd/>
        <w:jc w:val="both"/>
        <w:rPr>
          <w:lang w:eastAsia="ar-SA"/>
        </w:rPr>
      </w:pPr>
      <w:r w:rsidRPr="00C04AC9">
        <w:rPr>
          <w:lang w:eastAsia="ar-SA"/>
        </w:rPr>
        <w:t>Некоторые задачи из этого учебника может решить только специалист.</w:t>
      </w:r>
    </w:p>
    <w:p w:rsidR="00871099" w:rsidRPr="00C04AC9" w:rsidRDefault="00871099" w:rsidP="00C04AC9">
      <w:pPr>
        <w:widowControl/>
        <w:numPr>
          <w:ilvl w:val="1"/>
          <w:numId w:val="28"/>
        </w:numPr>
        <w:tabs>
          <w:tab w:val="left" w:pos="1440"/>
        </w:tabs>
        <w:suppressAutoHyphens/>
        <w:autoSpaceDE/>
        <w:autoSpaceDN/>
        <w:adjustRightInd/>
        <w:jc w:val="both"/>
        <w:rPr>
          <w:color w:val="FF0000"/>
          <w:lang w:eastAsia="ar-SA"/>
        </w:rPr>
      </w:pPr>
      <w:r w:rsidRPr="00C04AC9">
        <w:rPr>
          <w:color w:val="FF0000"/>
          <w:lang w:eastAsia="ar-SA"/>
        </w:rPr>
        <w:t>Он – образованный человек и неправда, что у него неважная память.</w:t>
      </w:r>
    </w:p>
    <w:p w:rsidR="00871099" w:rsidRPr="00C04AC9" w:rsidRDefault="00871099" w:rsidP="00C04AC9">
      <w:pPr>
        <w:widowControl/>
        <w:numPr>
          <w:ilvl w:val="1"/>
          <w:numId w:val="28"/>
        </w:numPr>
        <w:tabs>
          <w:tab w:val="left" w:pos="1440"/>
        </w:tabs>
        <w:suppressAutoHyphens/>
        <w:autoSpaceDE/>
        <w:autoSpaceDN/>
        <w:adjustRightInd/>
        <w:jc w:val="both"/>
        <w:rPr>
          <w:lang w:eastAsia="ar-SA"/>
        </w:rPr>
      </w:pPr>
      <w:r w:rsidRPr="00C04AC9">
        <w:rPr>
          <w:lang w:eastAsia="ar-SA"/>
        </w:rPr>
        <w:t>Все сделки, не соответствующие требованиям закона, являются недействительными.</w:t>
      </w:r>
    </w:p>
    <w:p w:rsidR="00871099" w:rsidRPr="00C04AC9" w:rsidRDefault="00871099" w:rsidP="00C04AC9">
      <w:pPr>
        <w:widowControl/>
        <w:numPr>
          <w:ilvl w:val="1"/>
          <w:numId w:val="28"/>
        </w:numPr>
        <w:tabs>
          <w:tab w:val="left" w:pos="1440"/>
        </w:tabs>
        <w:suppressAutoHyphens/>
        <w:autoSpaceDE/>
        <w:autoSpaceDN/>
        <w:adjustRightInd/>
        <w:jc w:val="both"/>
        <w:rPr>
          <w:lang w:eastAsia="ar-SA"/>
        </w:rPr>
      </w:pPr>
      <w:r w:rsidRPr="00C04AC9">
        <w:rPr>
          <w:lang w:eastAsia="ar-SA"/>
        </w:rPr>
        <w:t>Женщина, красивая, еще молодая, прекрасно одетая, с приятной улыбкой, склонилась над водой.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29"/>
        </w:numPr>
        <w:tabs>
          <w:tab w:val="left" w:pos="1440"/>
        </w:tabs>
        <w:suppressAutoHyphens/>
        <w:autoSpaceDE/>
        <w:autoSpaceDN/>
        <w:adjustRightInd/>
        <w:jc w:val="both"/>
        <w:rPr>
          <w:lang w:eastAsia="ar-SA"/>
        </w:rPr>
      </w:pPr>
      <w:r w:rsidRPr="00C04AC9">
        <w:rPr>
          <w:lang w:eastAsia="ar-SA"/>
        </w:rPr>
        <w:t xml:space="preserve">Логическая формула суждения </w:t>
      </w:r>
      <w:r w:rsidRPr="00C04AC9">
        <w:rPr>
          <w:i/>
          <w:lang w:eastAsia="ar-SA"/>
        </w:rPr>
        <w:t>«Если у меня будут деньги, и я вовремя сдам экзамен по Отечественной истории и  философии, то я поеду отдыхать в Крым или на Кавказ»</w:t>
      </w:r>
      <w:r w:rsidRPr="00C04AC9">
        <w:rPr>
          <w:lang w:eastAsia="ar-SA"/>
        </w:rPr>
        <w:t xml:space="preserve"> будет выглядеть так:</w:t>
      </w:r>
    </w:p>
    <w:p w:rsidR="00871099" w:rsidRPr="00C04AC9" w:rsidRDefault="00871099" w:rsidP="00C04AC9">
      <w:pPr>
        <w:widowControl/>
        <w:numPr>
          <w:ilvl w:val="1"/>
          <w:numId w:val="29"/>
        </w:numPr>
        <w:tabs>
          <w:tab w:val="left" w:pos="1440"/>
        </w:tabs>
        <w:suppressAutoHyphens/>
        <w:autoSpaceDE/>
        <w:autoSpaceDN/>
        <w:adjustRightInd/>
        <w:jc w:val="both"/>
        <w:rPr>
          <w:lang w:val="en-US" w:eastAsia="ar-SA"/>
        </w:rPr>
      </w:pPr>
      <w:r w:rsidRPr="00C04AC9">
        <w:rPr>
          <w:lang w:val="en-US" w:eastAsia="ar-SA"/>
        </w:rPr>
        <w:t>a → b → c → d</w:t>
      </w:r>
    </w:p>
    <w:p w:rsidR="00871099" w:rsidRPr="00C04AC9" w:rsidRDefault="00871099" w:rsidP="00C04AC9">
      <w:pPr>
        <w:widowControl/>
        <w:numPr>
          <w:ilvl w:val="1"/>
          <w:numId w:val="29"/>
        </w:numPr>
        <w:tabs>
          <w:tab w:val="left" w:pos="1440"/>
        </w:tabs>
        <w:suppressAutoHyphens/>
        <w:autoSpaceDE/>
        <w:autoSpaceDN/>
        <w:adjustRightInd/>
        <w:jc w:val="both"/>
        <w:rPr>
          <w:lang w:val="en-US" w:eastAsia="ar-SA"/>
        </w:rPr>
      </w:pPr>
      <w:r w:rsidRPr="00C04AC9">
        <w:rPr>
          <w:lang w:val="en-US" w:eastAsia="ar-SA"/>
        </w:rPr>
        <w:t xml:space="preserve">(a </w:t>
      </w:r>
      <w:r w:rsidRPr="00C04AC9">
        <w:rPr>
          <w:lang w:eastAsia="ar-SA"/>
        </w:rPr>
        <w:t xml:space="preserve">˄ </w:t>
      </w:r>
      <w:r w:rsidRPr="00C04AC9">
        <w:rPr>
          <w:lang w:val="en-US" w:eastAsia="ar-SA"/>
        </w:rPr>
        <w:t xml:space="preserve">b) → (c </w:t>
      </w:r>
      <w:r w:rsidRPr="00C04AC9">
        <w:rPr>
          <w:lang w:eastAsia="ar-SA"/>
        </w:rPr>
        <w:t>˄</w:t>
      </w:r>
      <w:r w:rsidRPr="00C04AC9">
        <w:rPr>
          <w:lang w:val="en-US" w:eastAsia="ar-SA"/>
        </w:rPr>
        <w:t xml:space="preserve"> d)</w:t>
      </w:r>
    </w:p>
    <w:p w:rsidR="00871099" w:rsidRPr="00C04AC9" w:rsidRDefault="00871099" w:rsidP="00C04AC9">
      <w:pPr>
        <w:widowControl/>
        <w:numPr>
          <w:ilvl w:val="1"/>
          <w:numId w:val="29"/>
        </w:numPr>
        <w:tabs>
          <w:tab w:val="left" w:pos="1440"/>
        </w:tabs>
        <w:suppressAutoHyphens/>
        <w:autoSpaceDE/>
        <w:autoSpaceDN/>
        <w:adjustRightInd/>
        <w:jc w:val="both"/>
        <w:rPr>
          <w:color w:val="FF0000"/>
          <w:lang w:eastAsia="ar-SA"/>
        </w:rPr>
      </w:pPr>
      <w:r w:rsidRPr="00C04AC9">
        <w:rPr>
          <w:color w:val="FF0000"/>
          <w:lang w:val="en-US" w:eastAsia="ar-SA"/>
        </w:rPr>
        <w:t xml:space="preserve">(a </w:t>
      </w:r>
      <w:r w:rsidRPr="00C04AC9">
        <w:rPr>
          <w:color w:val="FF0000"/>
          <w:lang w:eastAsia="ar-SA"/>
        </w:rPr>
        <w:t>˄</w:t>
      </w:r>
      <w:r w:rsidRPr="00C04AC9">
        <w:rPr>
          <w:color w:val="FF0000"/>
          <w:lang w:val="en-US" w:eastAsia="ar-SA"/>
        </w:rPr>
        <w:t xml:space="preserve"> b) → (c </w:t>
      </w:r>
      <w:r w:rsidRPr="00C04AC9">
        <w:rPr>
          <w:color w:val="FF0000"/>
          <w:u w:val="single"/>
          <w:lang w:eastAsia="ar-SA"/>
        </w:rPr>
        <w:t>˄</w:t>
      </w:r>
      <w:r w:rsidRPr="00C04AC9">
        <w:rPr>
          <w:color w:val="FF0000"/>
          <w:lang w:val="en-US" w:eastAsia="ar-SA"/>
        </w:rPr>
        <w:t xml:space="preserve"> d)</w:t>
      </w:r>
    </w:p>
    <w:p w:rsidR="00871099" w:rsidRPr="00C04AC9" w:rsidRDefault="00871099" w:rsidP="00C04AC9">
      <w:pPr>
        <w:widowControl/>
        <w:numPr>
          <w:ilvl w:val="1"/>
          <w:numId w:val="29"/>
        </w:numPr>
        <w:tabs>
          <w:tab w:val="left" w:pos="1440"/>
        </w:tabs>
        <w:suppressAutoHyphens/>
        <w:autoSpaceDE/>
        <w:autoSpaceDN/>
        <w:adjustRightInd/>
        <w:jc w:val="both"/>
        <w:rPr>
          <w:lang w:eastAsia="ar-SA"/>
        </w:rPr>
      </w:pPr>
      <w:r w:rsidRPr="00C04AC9">
        <w:rPr>
          <w:lang w:eastAsia="ar-SA"/>
        </w:rPr>
        <w:t>(</w:t>
      </w:r>
      <w:r w:rsidRPr="00C04AC9">
        <w:rPr>
          <w:lang w:val="en-US" w:eastAsia="ar-SA"/>
        </w:rPr>
        <w:t>a</w:t>
      </w:r>
      <w:r w:rsidRPr="00C04AC9">
        <w:rPr>
          <w:lang w:eastAsia="ar-SA"/>
        </w:rPr>
        <w:t xml:space="preserve"> ˄ (</w:t>
      </w:r>
      <w:r w:rsidRPr="00C04AC9">
        <w:rPr>
          <w:lang w:val="en-US" w:eastAsia="ar-SA"/>
        </w:rPr>
        <w:t>b</w:t>
      </w:r>
      <w:r w:rsidRPr="00C04AC9">
        <w:rPr>
          <w:lang w:eastAsia="ar-SA"/>
        </w:rPr>
        <w:t xml:space="preserve"> ˄ с)) → (</w:t>
      </w:r>
      <w:r w:rsidRPr="00C04AC9">
        <w:rPr>
          <w:lang w:val="en-US" w:eastAsia="ar-SA"/>
        </w:rPr>
        <w:t>d</w:t>
      </w:r>
      <w:r w:rsidRPr="00C04AC9">
        <w:rPr>
          <w:lang w:eastAsia="ar-SA"/>
        </w:rPr>
        <w:t xml:space="preserve"> ˄ </w:t>
      </w:r>
      <w:r w:rsidRPr="00C04AC9">
        <w:rPr>
          <w:lang w:val="en-US" w:eastAsia="ar-SA"/>
        </w:rPr>
        <w:t>e</w:t>
      </w:r>
      <w:r w:rsidRPr="00C04AC9">
        <w:rPr>
          <w:lang w:eastAsia="ar-SA"/>
        </w:rPr>
        <w:t>)</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0"/>
        </w:numPr>
        <w:tabs>
          <w:tab w:val="left" w:pos="1440"/>
        </w:tabs>
        <w:suppressAutoHyphens/>
        <w:autoSpaceDE/>
        <w:autoSpaceDN/>
        <w:adjustRightInd/>
        <w:jc w:val="both"/>
        <w:rPr>
          <w:lang w:eastAsia="ar-SA"/>
        </w:rPr>
      </w:pPr>
      <w:r w:rsidRPr="00C04AC9">
        <w:rPr>
          <w:lang w:eastAsia="ar-SA"/>
        </w:rPr>
        <w:t xml:space="preserve">Логическая формула суждения </w:t>
      </w:r>
      <w:r w:rsidRPr="00C04AC9">
        <w:rPr>
          <w:i/>
          <w:lang w:eastAsia="ar-SA"/>
        </w:rPr>
        <w:t>«В этот час джунгли кишели дичью: стада антилоп разбегались при появлении «лендровера», два бородавочника едва успели выскочить из-под колес; черногрудые аисты величественно восседали на вершинах деревьев»</w:t>
      </w:r>
      <w:r w:rsidRPr="00C04AC9">
        <w:rPr>
          <w:lang w:eastAsia="ar-SA"/>
        </w:rPr>
        <w:t xml:space="preserve"> будет выглядеть так:</w:t>
      </w:r>
    </w:p>
    <w:p w:rsidR="00871099" w:rsidRPr="00C04AC9" w:rsidRDefault="00871099" w:rsidP="00C04AC9">
      <w:pPr>
        <w:widowControl/>
        <w:numPr>
          <w:ilvl w:val="1"/>
          <w:numId w:val="30"/>
        </w:numPr>
        <w:tabs>
          <w:tab w:val="left" w:pos="1440"/>
        </w:tabs>
        <w:suppressAutoHyphens/>
        <w:autoSpaceDE/>
        <w:autoSpaceDN/>
        <w:adjustRightInd/>
        <w:jc w:val="both"/>
        <w:rPr>
          <w:color w:val="FF0000"/>
          <w:lang w:val="en-US" w:eastAsia="ar-SA"/>
        </w:rPr>
      </w:pPr>
      <w:r w:rsidRPr="00C04AC9">
        <w:rPr>
          <w:color w:val="FF0000"/>
          <w:lang w:val="en-US" w:eastAsia="ar-SA"/>
        </w:rPr>
        <w:t xml:space="preserve">a ≡ b </w:t>
      </w:r>
      <w:r w:rsidRPr="00C04AC9">
        <w:rPr>
          <w:color w:val="FF0000"/>
          <w:lang w:eastAsia="ar-SA"/>
        </w:rPr>
        <w:t>˄</w:t>
      </w:r>
      <w:r w:rsidRPr="00C04AC9">
        <w:rPr>
          <w:color w:val="FF0000"/>
          <w:lang w:val="en-US" w:eastAsia="ar-SA"/>
        </w:rPr>
        <w:t xml:space="preserve"> c </w:t>
      </w:r>
      <w:r w:rsidRPr="00C04AC9">
        <w:rPr>
          <w:color w:val="FF0000"/>
          <w:lang w:eastAsia="ar-SA"/>
        </w:rPr>
        <w:t>˄</w:t>
      </w:r>
      <w:r w:rsidRPr="00C04AC9">
        <w:rPr>
          <w:color w:val="FF0000"/>
          <w:lang w:val="en-US" w:eastAsia="ar-SA"/>
        </w:rPr>
        <w:t xml:space="preserve"> d</w:t>
      </w:r>
    </w:p>
    <w:p w:rsidR="00871099" w:rsidRPr="00C04AC9" w:rsidRDefault="00871099" w:rsidP="00C04AC9">
      <w:pPr>
        <w:widowControl/>
        <w:numPr>
          <w:ilvl w:val="1"/>
          <w:numId w:val="30"/>
        </w:numPr>
        <w:tabs>
          <w:tab w:val="left" w:pos="1440"/>
        </w:tabs>
        <w:suppressAutoHyphens/>
        <w:autoSpaceDE/>
        <w:autoSpaceDN/>
        <w:adjustRightInd/>
        <w:jc w:val="both"/>
        <w:rPr>
          <w:lang w:val="en-US" w:eastAsia="ar-SA"/>
        </w:rPr>
      </w:pPr>
      <w:r w:rsidRPr="00C04AC9">
        <w:rPr>
          <w:lang w:val="en-US" w:eastAsia="ar-SA"/>
        </w:rPr>
        <w:t xml:space="preserve">a ≡ b </w:t>
      </w:r>
      <w:r w:rsidRPr="00C04AC9">
        <w:rPr>
          <w:lang w:eastAsia="ar-SA"/>
        </w:rPr>
        <w:t>˄</w:t>
      </w:r>
      <w:r w:rsidRPr="00C04AC9">
        <w:rPr>
          <w:lang w:val="en-US" w:eastAsia="ar-SA"/>
        </w:rPr>
        <w:t xml:space="preserve"> c </w:t>
      </w:r>
      <w:r w:rsidRPr="00C04AC9">
        <w:rPr>
          <w:lang w:eastAsia="ar-SA"/>
        </w:rPr>
        <w:t>˄</w:t>
      </w:r>
      <w:r w:rsidRPr="00C04AC9">
        <w:rPr>
          <w:lang w:val="en-US" w:eastAsia="ar-SA"/>
        </w:rPr>
        <w:t xml:space="preserve"> d</w:t>
      </w:r>
    </w:p>
    <w:p w:rsidR="00871099" w:rsidRPr="00C04AC9" w:rsidRDefault="00871099" w:rsidP="00C04AC9">
      <w:pPr>
        <w:widowControl/>
        <w:numPr>
          <w:ilvl w:val="1"/>
          <w:numId w:val="30"/>
        </w:numPr>
        <w:tabs>
          <w:tab w:val="left" w:pos="1440"/>
        </w:tabs>
        <w:suppressAutoHyphens/>
        <w:autoSpaceDE/>
        <w:autoSpaceDN/>
        <w:adjustRightInd/>
        <w:jc w:val="both"/>
        <w:rPr>
          <w:lang w:val="en-US" w:eastAsia="ar-SA"/>
        </w:rPr>
      </w:pPr>
      <w:r w:rsidRPr="00C04AC9">
        <w:rPr>
          <w:lang w:val="en-US" w:eastAsia="ar-SA"/>
        </w:rPr>
        <w:t xml:space="preserve">a </w:t>
      </w:r>
      <w:r w:rsidRPr="00C04AC9">
        <w:rPr>
          <w:lang w:eastAsia="ar-SA"/>
        </w:rPr>
        <w:t>˄</w:t>
      </w:r>
      <w:r w:rsidRPr="00C04AC9">
        <w:rPr>
          <w:lang w:val="en-US" w:eastAsia="ar-SA"/>
        </w:rPr>
        <w:t xml:space="preserve"> b </w:t>
      </w:r>
      <w:r w:rsidRPr="00C04AC9">
        <w:rPr>
          <w:lang w:eastAsia="ar-SA"/>
        </w:rPr>
        <w:t>˄</w:t>
      </w:r>
      <w:r w:rsidRPr="00C04AC9">
        <w:rPr>
          <w:lang w:val="en-US" w:eastAsia="ar-SA"/>
        </w:rPr>
        <w:t xml:space="preserve"> c </w:t>
      </w:r>
      <w:r w:rsidRPr="00C04AC9">
        <w:rPr>
          <w:lang w:eastAsia="ar-SA"/>
        </w:rPr>
        <w:t>˄</w:t>
      </w:r>
      <w:r w:rsidRPr="00C04AC9">
        <w:rPr>
          <w:lang w:val="en-US" w:eastAsia="ar-SA"/>
        </w:rPr>
        <w:t xml:space="preserve"> d</w:t>
      </w:r>
    </w:p>
    <w:p w:rsidR="00871099" w:rsidRPr="00C04AC9" w:rsidRDefault="00871099" w:rsidP="00C04AC9">
      <w:pPr>
        <w:widowControl/>
        <w:numPr>
          <w:ilvl w:val="1"/>
          <w:numId w:val="30"/>
        </w:numPr>
        <w:tabs>
          <w:tab w:val="left" w:pos="1440"/>
        </w:tabs>
        <w:suppressAutoHyphens/>
        <w:autoSpaceDE/>
        <w:autoSpaceDN/>
        <w:adjustRightInd/>
        <w:jc w:val="both"/>
        <w:rPr>
          <w:lang w:eastAsia="ar-SA"/>
        </w:rPr>
      </w:pPr>
      <w:r w:rsidRPr="00C04AC9">
        <w:rPr>
          <w:lang w:val="en-US" w:eastAsia="ar-SA"/>
        </w:rPr>
        <w:t xml:space="preserve">a → (b </w:t>
      </w:r>
      <w:r w:rsidRPr="00C04AC9">
        <w:rPr>
          <w:lang w:eastAsia="ar-SA"/>
        </w:rPr>
        <w:t>˄</w:t>
      </w:r>
      <w:r w:rsidRPr="00C04AC9">
        <w:rPr>
          <w:lang w:val="en-US" w:eastAsia="ar-SA"/>
        </w:rPr>
        <w:t xml:space="preserve"> c </w:t>
      </w:r>
      <w:r w:rsidRPr="00C04AC9">
        <w:rPr>
          <w:lang w:eastAsia="ar-SA"/>
        </w:rPr>
        <w:t>˄</w:t>
      </w:r>
      <w:r w:rsidRPr="00C04AC9">
        <w:rPr>
          <w:lang w:val="en-US" w:eastAsia="ar-SA"/>
        </w:rPr>
        <w:t xml:space="preserve"> d)</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0"/>
        </w:numPr>
        <w:tabs>
          <w:tab w:val="left" w:pos="1440"/>
        </w:tabs>
        <w:suppressAutoHyphens/>
        <w:autoSpaceDE/>
        <w:autoSpaceDN/>
        <w:adjustRightInd/>
        <w:jc w:val="both"/>
        <w:rPr>
          <w:i/>
          <w:lang w:eastAsia="ar-SA"/>
        </w:rPr>
      </w:pPr>
      <w:r w:rsidRPr="00C04AC9">
        <w:rPr>
          <w:lang w:eastAsia="ar-SA"/>
        </w:rPr>
        <w:t xml:space="preserve">Опираясь на закон тождества, установите, в каком случае </w:t>
      </w:r>
      <w:r w:rsidRPr="00C04AC9">
        <w:rPr>
          <w:b/>
          <w:lang w:eastAsia="ar-SA"/>
        </w:rPr>
        <w:t>сохраняется</w:t>
      </w:r>
      <w:r w:rsidRPr="00C04AC9">
        <w:rPr>
          <w:lang w:eastAsia="ar-SA"/>
        </w:rPr>
        <w:t xml:space="preserve"> тождество суждений, если выделенное понятие заменить другим:</w:t>
      </w:r>
      <w:r w:rsidRPr="00C04AC9">
        <w:rPr>
          <w:lang w:eastAsia="ar-SA"/>
        </w:rPr>
        <w:tab/>
      </w:r>
      <w:r w:rsidRPr="00C04AC9">
        <w:rPr>
          <w:i/>
          <w:lang w:eastAsia="ar-SA"/>
        </w:rPr>
        <w:t xml:space="preserve">Преступник, скрываясь от преследования, свернул в </w:t>
      </w:r>
      <w:r w:rsidRPr="00C04AC9">
        <w:rPr>
          <w:i/>
          <w:u w:val="single"/>
          <w:lang w:eastAsia="ar-SA"/>
        </w:rPr>
        <w:t>безлюдный</w:t>
      </w:r>
      <w:r w:rsidRPr="00C04AC9">
        <w:rPr>
          <w:i/>
          <w:lang w:eastAsia="ar-SA"/>
        </w:rPr>
        <w:t xml:space="preserve"> переулок. </w:t>
      </w:r>
    </w:p>
    <w:p w:rsidR="00871099" w:rsidRPr="00C04AC9" w:rsidRDefault="00871099" w:rsidP="00C04AC9">
      <w:pPr>
        <w:widowControl/>
        <w:numPr>
          <w:ilvl w:val="1"/>
          <w:numId w:val="30"/>
        </w:numPr>
        <w:tabs>
          <w:tab w:val="left" w:pos="1440"/>
        </w:tabs>
        <w:suppressAutoHyphens/>
        <w:autoSpaceDE/>
        <w:autoSpaceDN/>
        <w:adjustRightInd/>
        <w:jc w:val="both"/>
        <w:rPr>
          <w:lang w:eastAsia="ar-SA"/>
        </w:rPr>
      </w:pPr>
      <w:r w:rsidRPr="00C04AC9">
        <w:rPr>
          <w:lang w:eastAsia="ar-SA"/>
        </w:rPr>
        <w:t>глухой;</w:t>
      </w:r>
    </w:p>
    <w:p w:rsidR="00871099" w:rsidRPr="00C04AC9" w:rsidRDefault="00871099" w:rsidP="00C04AC9">
      <w:pPr>
        <w:widowControl/>
        <w:numPr>
          <w:ilvl w:val="1"/>
          <w:numId w:val="30"/>
        </w:numPr>
        <w:tabs>
          <w:tab w:val="left" w:pos="1440"/>
        </w:tabs>
        <w:suppressAutoHyphens/>
        <w:autoSpaceDE/>
        <w:autoSpaceDN/>
        <w:adjustRightInd/>
        <w:jc w:val="both"/>
        <w:rPr>
          <w:lang w:eastAsia="ar-SA"/>
        </w:rPr>
      </w:pPr>
      <w:r w:rsidRPr="00C04AC9">
        <w:rPr>
          <w:lang w:eastAsia="ar-SA"/>
        </w:rPr>
        <w:t>темный;</w:t>
      </w:r>
    </w:p>
    <w:p w:rsidR="00871099" w:rsidRPr="00C04AC9" w:rsidRDefault="00871099" w:rsidP="00C04AC9">
      <w:pPr>
        <w:widowControl/>
        <w:numPr>
          <w:ilvl w:val="1"/>
          <w:numId w:val="30"/>
        </w:numPr>
        <w:tabs>
          <w:tab w:val="left" w:pos="1440"/>
        </w:tabs>
        <w:suppressAutoHyphens/>
        <w:autoSpaceDE/>
        <w:autoSpaceDN/>
        <w:adjustRightInd/>
        <w:jc w:val="both"/>
        <w:rPr>
          <w:color w:val="FF0000"/>
          <w:lang w:eastAsia="ar-SA"/>
        </w:rPr>
      </w:pPr>
      <w:r w:rsidRPr="00C04AC9">
        <w:rPr>
          <w:color w:val="FF0000"/>
          <w:lang w:eastAsia="ar-SA"/>
        </w:rPr>
        <w:t>пустынный;</w:t>
      </w:r>
    </w:p>
    <w:p w:rsidR="00871099" w:rsidRPr="00C04AC9" w:rsidRDefault="00871099" w:rsidP="00C04AC9">
      <w:pPr>
        <w:widowControl/>
        <w:numPr>
          <w:ilvl w:val="1"/>
          <w:numId w:val="30"/>
        </w:numPr>
        <w:tabs>
          <w:tab w:val="left" w:pos="1440"/>
        </w:tabs>
        <w:suppressAutoHyphens/>
        <w:autoSpaceDE/>
        <w:autoSpaceDN/>
        <w:adjustRightInd/>
        <w:jc w:val="both"/>
        <w:rPr>
          <w:lang w:eastAsia="ar-SA"/>
        </w:rPr>
      </w:pPr>
      <w:r w:rsidRPr="00C04AC9">
        <w:rPr>
          <w:lang w:eastAsia="ar-SA"/>
        </w:rPr>
        <w:t>узкий.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Закон противоречия нарушен в следующем высказывании: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Я знаю только то, что я  ничего не знаю. (Сократ)</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 детстве у меня не было детства. (А.П. Чехов)</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История учит только тому, что она ничему не учит. (Г.Ф.Гегель)</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Ни в одном из этих высказываний.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этом шуточном четверостишии </w:t>
      </w:r>
    </w:p>
    <w:p w:rsidR="00871099" w:rsidRPr="00C04AC9" w:rsidRDefault="00871099" w:rsidP="00C04AC9">
      <w:pPr>
        <w:widowControl/>
        <w:suppressAutoHyphens/>
        <w:autoSpaceDE/>
        <w:autoSpaceDN/>
        <w:adjustRightInd/>
        <w:ind w:left="2268"/>
        <w:jc w:val="both"/>
        <w:rPr>
          <w:i/>
          <w:lang w:eastAsia="ar-SA"/>
        </w:rPr>
      </w:pPr>
      <w:r w:rsidRPr="00C04AC9">
        <w:rPr>
          <w:i/>
          <w:lang w:eastAsia="ar-SA"/>
        </w:rPr>
        <w:t>Мы ходили по Неглинной,</w:t>
      </w:r>
    </w:p>
    <w:p w:rsidR="00871099" w:rsidRPr="00C04AC9" w:rsidRDefault="00871099" w:rsidP="00C04AC9">
      <w:pPr>
        <w:widowControl/>
        <w:suppressAutoHyphens/>
        <w:autoSpaceDE/>
        <w:autoSpaceDN/>
        <w:adjustRightInd/>
        <w:ind w:left="2268"/>
        <w:jc w:val="both"/>
        <w:rPr>
          <w:i/>
          <w:lang w:eastAsia="ar-SA"/>
        </w:rPr>
      </w:pPr>
      <w:r w:rsidRPr="00C04AC9">
        <w:rPr>
          <w:i/>
          <w:lang w:eastAsia="ar-SA"/>
        </w:rPr>
        <w:lastRenderedPageBreak/>
        <w:t>Заходили на бульвар,</w:t>
      </w:r>
    </w:p>
    <w:p w:rsidR="00871099" w:rsidRPr="00C04AC9" w:rsidRDefault="00871099" w:rsidP="00C04AC9">
      <w:pPr>
        <w:widowControl/>
        <w:suppressAutoHyphens/>
        <w:autoSpaceDE/>
        <w:autoSpaceDN/>
        <w:adjustRightInd/>
        <w:ind w:left="2268"/>
        <w:jc w:val="both"/>
        <w:rPr>
          <w:i/>
          <w:lang w:eastAsia="ar-SA"/>
        </w:rPr>
      </w:pPr>
      <w:r w:rsidRPr="00C04AC9">
        <w:rPr>
          <w:i/>
          <w:lang w:eastAsia="ar-SA"/>
        </w:rPr>
        <w:t>Нам купили синий-синий,</w:t>
      </w:r>
    </w:p>
    <w:p w:rsidR="00871099" w:rsidRPr="00C04AC9" w:rsidRDefault="00871099" w:rsidP="00C04AC9">
      <w:pPr>
        <w:widowControl/>
        <w:tabs>
          <w:tab w:val="left" w:pos="1440"/>
        </w:tabs>
        <w:suppressAutoHyphens/>
        <w:autoSpaceDE/>
        <w:autoSpaceDN/>
        <w:adjustRightInd/>
        <w:ind w:left="2268"/>
        <w:jc w:val="both"/>
        <w:rPr>
          <w:i/>
          <w:lang w:eastAsia="ar-SA"/>
        </w:rPr>
      </w:pPr>
      <w:r w:rsidRPr="00C04AC9">
        <w:rPr>
          <w:i/>
          <w:lang w:eastAsia="ar-SA"/>
        </w:rPr>
        <w:t xml:space="preserve">Презеленый, красный шар. </w:t>
      </w:r>
    </w:p>
    <w:p w:rsidR="00871099" w:rsidRPr="00C04AC9" w:rsidRDefault="00871099" w:rsidP="00C04AC9">
      <w:pPr>
        <w:widowControl/>
        <w:tabs>
          <w:tab w:val="left" w:pos="1440"/>
        </w:tabs>
        <w:suppressAutoHyphens/>
        <w:autoSpaceDE/>
        <w:autoSpaceDN/>
        <w:adjustRightInd/>
        <w:ind w:left="2268"/>
        <w:jc w:val="both"/>
        <w:rPr>
          <w:lang w:eastAsia="ar-SA"/>
        </w:rPr>
      </w:pPr>
      <w:r w:rsidRPr="00C04AC9">
        <w:rPr>
          <w:i/>
          <w:lang w:eastAsia="ar-SA"/>
        </w:rPr>
        <w:tab/>
      </w:r>
      <w:r w:rsidRPr="00C04AC9">
        <w:rPr>
          <w:i/>
          <w:lang w:eastAsia="ar-SA"/>
        </w:rPr>
        <w:tab/>
      </w:r>
      <w:r w:rsidRPr="00C04AC9">
        <w:rPr>
          <w:i/>
          <w:lang w:eastAsia="ar-SA"/>
        </w:rPr>
        <w:tab/>
      </w:r>
      <w:r w:rsidRPr="00C04AC9">
        <w:rPr>
          <w:lang w:eastAsia="ar-SA"/>
        </w:rPr>
        <w:t>(С.В. Михалков)</w:t>
      </w:r>
    </w:p>
    <w:p w:rsidR="00871099" w:rsidRPr="00C04AC9" w:rsidRDefault="00871099" w:rsidP="00C04AC9">
      <w:pPr>
        <w:widowControl/>
        <w:tabs>
          <w:tab w:val="left" w:pos="1440"/>
        </w:tabs>
        <w:suppressAutoHyphens/>
        <w:autoSpaceDE/>
        <w:autoSpaceDN/>
        <w:adjustRightInd/>
        <w:ind w:left="1080"/>
        <w:jc w:val="both"/>
        <w:rPr>
          <w:lang w:eastAsia="ar-SA"/>
        </w:rPr>
      </w:pPr>
      <w:r w:rsidRPr="00C04AC9">
        <w:rPr>
          <w:lang w:eastAsia="ar-SA"/>
        </w:rPr>
        <w:t>преднамеренно нарушен закон</w:t>
      </w:r>
    </w:p>
    <w:p w:rsidR="00871099" w:rsidRPr="00C04AC9" w:rsidRDefault="00871099" w:rsidP="00C04AC9">
      <w:pPr>
        <w:widowControl/>
        <w:tabs>
          <w:tab w:val="left" w:pos="1440"/>
        </w:tabs>
        <w:suppressAutoHyphens/>
        <w:autoSpaceDE/>
        <w:autoSpaceDN/>
        <w:adjustRightInd/>
        <w:ind w:left="1080"/>
        <w:jc w:val="both"/>
        <w:rPr>
          <w:lang w:eastAsia="ar-SA"/>
        </w:rPr>
      </w:pP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тождества;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Два противоположных суждения о двух разных предметах</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должны быть одновременно истинными;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должны быть одновременно ложными;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должны быть одно – истинным, другое – ложным;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могут быть какими угодно по истинности.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Два противоречащих суждения об одном предмете предметах  должны быть</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одновременно истинными;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одновременно ложными;</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одно – истинным, другое – ложным;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одновременно ложными.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Опираясь на закон непротиворечия и исключенного третьего, установите, какие из пар суждений могут быть одновременно ложными.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дети непослушны. Некоторые дети все-таки послушны.</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Льюис Кэрролл является автором книги «Алиса в стране чудес». Льюис Кэрролл не является автором книги «Алиса в стране чудес».</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Любое знание – полезно. Некоторые знания все же бесполезны.</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Всякая ложь заслуживает порицания. Ни одна ложь не заслуживает порицания.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Укажите, какой из формальных законов логики нарушен в следующем рассуждении: «</w:t>
      </w:r>
      <w:r w:rsidRPr="00C04AC9">
        <w:rPr>
          <w:i/>
          <w:lang w:eastAsia="ar-SA"/>
        </w:rPr>
        <w:t>Этот человек не болен, ведь у него не повышена температура».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тождества;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закон 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 xml:space="preserve">Укажите, какой из формальных законов логики нарушен в следующем рассуждении: </w:t>
      </w:r>
      <w:r w:rsidRPr="00C04AC9">
        <w:rPr>
          <w:i/>
          <w:lang w:eastAsia="ar-SA"/>
        </w:rPr>
        <w:t>«Все заметно волнуются. Невозмутимы только бывалые воины, а их среди нас не так уж мало».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тождества;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закон 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Укажите, в какой из ситуаций </w:t>
      </w:r>
      <w:r w:rsidRPr="00C04AC9">
        <w:rPr>
          <w:b/>
          <w:lang w:eastAsia="ar-SA"/>
        </w:rPr>
        <w:t>не нарушены</w:t>
      </w:r>
      <w:r w:rsidRPr="00C04AC9">
        <w:rPr>
          <w:lang w:eastAsia="ar-SA"/>
        </w:rPr>
        <w:t xml:space="preserve"> требования закона достаточного основания: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студенты изучают иностранные языки. Петров изучает иностранные языки, значит, он студент.</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Этот человек обязан явиться в суд и дать показания, так как он вызван вкачестве свидетеля.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lastRenderedPageBreak/>
        <w:t>Перчатку потерять – к несчастью, зеркало разбить – к беде.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Думаю, он поймет мысль автора, ведь он умеет читать.</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 xml:space="preserve">Укажите, какой из формальных законов логики нарушен в следующем рассуждении: </w:t>
      </w:r>
      <w:r w:rsidRPr="00C04AC9">
        <w:rPr>
          <w:i/>
          <w:lang w:eastAsia="ar-SA"/>
        </w:rPr>
        <w:t>Учащийся спрашивает учителя: «Можно ли ругать или наказывать человека за то, что он не сделал?» – «Нельзя</w:t>
      </w:r>
      <w:r w:rsidR="00A17980" w:rsidRPr="00C04AC9">
        <w:rPr>
          <w:i/>
          <w:lang w:eastAsia="ar-SA"/>
        </w:rPr>
        <w:t>,</w:t>
      </w:r>
      <w:r w:rsidRPr="00C04AC9">
        <w:rPr>
          <w:i/>
          <w:lang w:eastAsia="ar-SA"/>
        </w:rPr>
        <w:t xml:space="preserve"> конечно же», – отвечает учитель. «В таком случае не ругайте и не наказывайте меня, – говорит учащийся, – я не сделал сегодня домашнее задание».</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закон тождества;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 xml:space="preserve">Укажите, какой из формальных законов логики нарушен в следующем рассуждении: </w:t>
      </w:r>
      <w:r w:rsidRPr="00C04AC9">
        <w:rPr>
          <w:i/>
          <w:lang w:eastAsia="ar-SA"/>
        </w:rPr>
        <w:t>Узнав от хозяина трактира, что поселившийся в ней человек (Хлестаков) «другую уж неделю живет, из трактира не едет, забирает все на счет… и ни копейки не хочет платить», Бобчинский и Добчинский решили, что этот человек и есть ревизор. (Гоголь, «Ревизор»)</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тождества;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закон 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Укажите, какой из формальных законов логики нарушен в следующем рассуждении</w:t>
      </w:r>
      <w:r w:rsidRPr="00C04AC9">
        <w:rPr>
          <w:i/>
          <w:lang w:eastAsia="ar-SA"/>
        </w:rPr>
        <w:t xml:space="preserve">:  «А если я </w:t>
      </w:r>
      <w:proofErr w:type="gramStart"/>
      <w:r w:rsidRPr="00C04AC9">
        <w:rPr>
          <w:i/>
          <w:lang w:eastAsia="ar-SA"/>
        </w:rPr>
        <w:t>откажусь</w:t>
      </w:r>
      <w:proofErr w:type="gramEnd"/>
      <w:r w:rsidRPr="00C04AC9">
        <w:rPr>
          <w:i/>
          <w:lang w:eastAsia="ar-SA"/>
        </w:rPr>
        <w:t xml:space="preserve"> стать твоей женой, – прошептала она с замиранием сердца, – ты действительно покончишь с собой? Да, – ответил он с пафосом, – я всегда так поступаю в подобных ситуациях».</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тождества;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закон непротиворечия;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исключенного третьего;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закон достаточного основания.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Умозаключением </w:t>
      </w:r>
      <w:r w:rsidRPr="00C04AC9">
        <w:rPr>
          <w:b/>
          <w:lang w:eastAsia="ar-SA"/>
        </w:rPr>
        <w:t>не 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Из шампиньонов варят суп. Следовательно, они съедобны.</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Тяжкое преступление совершил или Р. или М., но у М. есть алиби, значит, его совершил Р.</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Прогремел гром, видимо, будет гроза.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Если лед нагреть, он растает.</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Умозаключение от суждений большей степени общности к суждениям меньшей степени общности, называется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индукция;</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дедукция;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аналогия;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силлогизм.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Умозаключение о принадлежности предмету определенного признака на основе сходства в существенных  признаках с другими предметами, называется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научная индукция;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простой категорический силлогизм;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дедукция;</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аналогия.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Найдите умозаключение, построенное на основе </w:t>
      </w:r>
      <w:r w:rsidRPr="00C04AC9">
        <w:rPr>
          <w:b/>
          <w:lang w:eastAsia="ar-SA"/>
        </w:rPr>
        <w:t>полной</w:t>
      </w:r>
      <w:r w:rsidRPr="00C04AC9">
        <w:rPr>
          <w:lang w:eastAsia="ar-SA"/>
        </w:rPr>
        <w:t xml:space="preserve"> индукции: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слоны имеют бивни.</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лебеди белые.</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Каждое государство имеет свой национальный флаг.</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люди смертны.</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Найдите умозаключение, построенное на основе </w:t>
      </w:r>
      <w:r w:rsidRPr="00C04AC9">
        <w:rPr>
          <w:b/>
          <w:lang w:eastAsia="ar-SA"/>
        </w:rPr>
        <w:t>неполной</w:t>
      </w:r>
      <w:r w:rsidRPr="00C04AC9">
        <w:rPr>
          <w:lang w:eastAsia="ar-SA"/>
        </w:rPr>
        <w:t xml:space="preserve"> индукции:</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Счастливые часов не наблюдают.</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ученики нашего класса увлекаются спортом.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Каждая наука имеют свой предмет изучения.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стрелки, участвовавшие в соревновании, получили призы.</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 </w:t>
      </w:r>
      <w:r w:rsidRPr="00C04AC9">
        <w:rPr>
          <w:i/>
          <w:lang w:eastAsia="ar-SA"/>
        </w:rPr>
        <w:t>«Все студенты имеют зачетные книжки. Иванов – студент. Следовательно, Иванов имеет зачетную книжку»</w:t>
      </w:r>
      <w:r w:rsidRPr="00C04AC9">
        <w:rPr>
          <w:lang w:eastAsia="ar-SA"/>
        </w:rPr>
        <w:t xml:space="preserve"> 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индукцией;</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дедукцией;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аналогией.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 </w:t>
      </w:r>
      <w:r w:rsidRPr="00C04AC9">
        <w:rPr>
          <w:i/>
          <w:lang w:eastAsia="ar-SA"/>
        </w:rPr>
        <w:t>«Планета Земля расположена в Солнечной системе, на ней есть атмосфера, вода и жизнь. Планета Марс расположена в Солнечной системе, на ней есть атмосфера и вода. Вероятно, на Марсе есть жизнь»</w:t>
      </w:r>
      <w:r w:rsidRPr="00C04AC9">
        <w:rPr>
          <w:lang w:eastAsia="ar-SA"/>
        </w:rPr>
        <w:t xml:space="preserve"> 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индукцией;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дедукцией;</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аналогией.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 </w:t>
      </w:r>
      <w:r w:rsidRPr="00C04AC9">
        <w:rPr>
          <w:i/>
          <w:lang w:eastAsia="ar-SA"/>
        </w:rPr>
        <w:t xml:space="preserve">«Все люди смертны. Сократ – человек. Значит, Сократ смертен» </w:t>
      </w:r>
      <w:r w:rsidRPr="00C04AC9">
        <w:rPr>
          <w:lang w:eastAsia="ar-SA"/>
        </w:rPr>
        <w:t xml:space="preserve">является </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индукцией;</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дедукцией;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аналогией.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 </w:t>
      </w:r>
      <w:r w:rsidRPr="00C04AC9">
        <w:rPr>
          <w:i/>
          <w:lang w:eastAsia="ar-SA"/>
        </w:rPr>
        <w:t>«Грипп имеет инкубационный период. Корь имеет инкубационный период. Гепатит имеет инкубационный период. Все эти заболевания – инфекционные. Значит, все инфекционные заболевания имеют инкубационный период»</w:t>
      </w:r>
      <w:r w:rsidRPr="00C04AC9">
        <w:rPr>
          <w:lang w:eastAsia="ar-SA"/>
        </w:rPr>
        <w:t xml:space="preserve"> является</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индукцией;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дедукцией;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аналогией.</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Умозаключение </w:t>
      </w:r>
      <w:r w:rsidRPr="00C04AC9">
        <w:rPr>
          <w:i/>
          <w:lang w:eastAsia="ar-SA"/>
        </w:rPr>
        <w:t>«Эта птица – страус, следовательно, эта птица не летает»</w:t>
      </w:r>
      <w:r w:rsidRPr="00C04AC9">
        <w:rPr>
          <w:lang w:eastAsia="ar-SA"/>
        </w:rPr>
        <w:t xml:space="preserve"> 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простым категорическим силлогизмом;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энтимемой;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соритом;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условно-категорическим заключением.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u w:val="single"/>
          <w:lang w:eastAsia="ar-SA"/>
        </w:rPr>
      </w:pPr>
      <w:r w:rsidRPr="00C04AC9">
        <w:rPr>
          <w:lang w:eastAsia="ar-SA"/>
        </w:rPr>
        <w:t>Силлогизм</w:t>
      </w:r>
      <w:r w:rsidRPr="00C04AC9">
        <w:rPr>
          <w:lang w:eastAsia="ar-SA"/>
        </w:rPr>
        <w:tab/>
      </w:r>
      <w:r w:rsidRPr="00C04AC9">
        <w:rPr>
          <w:i/>
          <w:lang w:eastAsia="ar-SA"/>
        </w:rPr>
        <w:t>Все металлы электропроводны.</w:t>
      </w:r>
    </w:p>
    <w:p w:rsidR="00871099" w:rsidRPr="00C04AC9" w:rsidRDefault="00871099" w:rsidP="00C04AC9">
      <w:pPr>
        <w:widowControl/>
        <w:tabs>
          <w:tab w:val="left" w:pos="1440"/>
        </w:tabs>
        <w:suppressAutoHyphens/>
        <w:autoSpaceDE/>
        <w:autoSpaceDN/>
        <w:adjustRightInd/>
        <w:ind w:left="360"/>
        <w:jc w:val="both"/>
        <w:rPr>
          <w:i/>
          <w:u w:val="single"/>
          <w:lang w:eastAsia="ar-SA"/>
        </w:rPr>
      </w:pPr>
      <w:r w:rsidRPr="00C04AC9">
        <w:rPr>
          <w:i/>
          <w:lang w:eastAsia="ar-SA"/>
        </w:rPr>
        <w:tab/>
      </w:r>
      <w:r w:rsidRPr="00C04AC9">
        <w:rPr>
          <w:i/>
          <w:lang w:eastAsia="ar-SA"/>
        </w:rPr>
        <w:tab/>
      </w:r>
      <w:r w:rsidRPr="00C04AC9">
        <w:rPr>
          <w:i/>
          <w:u w:val="single"/>
          <w:lang w:eastAsia="ar-SA"/>
        </w:rPr>
        <w:t>Железо – это металл.________________</w:t>
      </w:r>
    </w:p>
    <w:p w:rsidR="00871099" w:rsidRPr="00C04AC9" w:rsidRDefault="00871099" w:rsidP="00C04AC9">
      <w:pPr>
        <w:widowControl/>
        <w:tabs>
          <w:tab w:val="left" w:pos="1440"/>
        </w:tabs>
        <w:suppressAutoHyphens/>
        <w:autoSpaceDE/>
        <w:autoSpaceDN/>
        <w:adjustRightInd/>
        <w:ind w:left="360"/>
        <w:jc w:val="both"/>
        <w:rPr>
          <w:i/>
          <w:lang w:eastAsia="ar-SA"/>
        </w:rPr>
      </w:pPr>
      <w:r w:rsidRPr="00C04AC9">
        <w:rPr>
          <w:i/>
          <w:lang w:eastAsia="ar-SA"/>
        </w:rPr>
        <w:tab/>
      </w:r>
      <w:r w:rsidRPr="00C04AC9">
        <w:rPr>
          <w:i/>
          <w:lang w:eastAsia="ar-SA"/>
        </w:rPr>
        <w:tab/>
        <w:t xml:space="preserve">Железо – электропроводно. </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 xml:space="preserve">         построен по</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первой фигуре;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lastRenderedPageBreak/>
        <w:t>второй фигуре;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третьей фигуре;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четвертой фигуре.</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i/>
          <w:lang w:eastAsia="ar-SA"/>
        </w:rPr>
        <w:t>«Преступление могли совершить или Петров, или Иванов, или Сидоров, но точно известно, что ни Иванов, ни Сидоров его не совершали, следовательно, преступление совершил Петров».</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 xml:space="preserve">     Данное умозаключение представляет собой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простой категорический силлогизм;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условно-категорическое умозаключение;</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разделительно-категорическое умозаключение;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дилемму.</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i/>
          <w:lang w:eastAsia="ar-SA"/>
        </w:rPr>
      </w:pPr>
      <w:r w:rsidRPr="00C04AC9">
        <w:rPr>
          <w:lang w:eastAsia="ar-SA"/>
        </w:rPr>
        <w:t xml:space="preserve">Умозаключение </w:t>
      </w:r>
      <w:r w:rsidRPr="00C04AC9">
        <w:rPr>
          <w:i/>
          <w:lang w:eastAsia="ar-SA"/>
        </w:rPr>
        <w:t>«Если каждый угол треугольника равен 60</w:t>
      </w:r>
      <w:r w:rsidRPr="00C04AC9">
        <w:rPr>
          <w:i/>
          <w:lang w:eastAsia="ar-SA"/>
        </w:rPr>
        <w:sym w:font="Symbol" w:char="F0B0"/>
      </w:r>
      <w:r w:rsidRPr="00C04AC9">
        <w:rPr>
          <w:i/>
          <w:lang w:eastAsia="ar-SA"/>
        </w:rPr>
        <w:t>, то треугольник – равносторонний. В треугольнике АВС каждый угол равен 60</w:t>
      </w:r>
      <w:r w:rsidRPr="00C04AC9">
        <w:rPr>
          <w:i/>
          <w:lang w:eastAsia="ar-SA"/>
        </w:rPr>
        <w:sym w:font="Symbol" w:char="F0B0"/>
      </w:r>
      <w:r w:rsidRPr="00C04AC9">
        <w:rPr>
          <w:i/>
          <w:lang w:eastAsia="ar-SA"/>
        </w:rPr>
        <w:t xml:space="preserve">. Треугольник АВС – равносторонний». </w:t>
      </w:r>
    </w:p>
    <w:p w:rsidR="00871099" w:rsidRPr="00C04AC9" w:rsidRDefault="00871099" w:rsidP="00C04AC9">
      <w:pPr>
        <w:widowControl/>
        <w:tabs>
          <w:tab w:val="left" w:pos="1440"/>
        </w:tabs>
        <w:suppressAutoHyphens/>
        <w:autoSpaceDE/>
        <w:autoSpaceDN/>
        <w:adjustRightInd/>
        <w:ind w:left="720"/>
        <w:jc w:val="both"/>
        <w:rPr>
          <w:lang w:eastAsia="ar-SA"/>
        </w:rPr>
      </w:pPr>
      <w:r w:rsidRPr="00C04AC9">
        <w:rPr>
          <w:lang w:eastAsia="ar-SA"/>
        </w:rPr>
        <w:tab/>
        <w:t>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простым категорическим силлогизмом;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разделительно-категорическим умозаключением;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условно-категорическим умозаключением;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 xml:space="preserve">дилеммой. </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простом категорическом силлогизме     </w:t>
      </w:r>
    </w:p>
    <w:p w:rsidR="00871099" w:rsidRPr="00C04AC9" w:rsidRDefault="00871099" w:rsidP="00C04AC9">
      <w:pPr>
        <w:widowControl/>
        <w:tabs>
          <w:tab w:val="left" w:pos="1440"/>
        </w:tabs>
        <w:suppressAutoHyphens/>
        <w:autoSpaceDE/>
        <w:autoSpaceDN/>
        <w:adjustRightInd/>
        <w:ind w:left="1080"/>
        <w:jc w:val="both"/>
        <w:rPr>
          <w:i/>
          <w:lang w:eastAsia="ar-SA"/>
        </w:rPr>
      </w:pPr>
      <w:r w:rsidRPr="00C04AC9">
        <w:rPr>
          <w:lang w:eastAsia="ar-SA"/>
        </w:rPr>
        <w:tab/>
      </w:r>
      <w:r w:rsidRPr="00C04AC9">
        <w:rPr>
          <w:i/>
          <w:lang w:eastAsia="ar-SA"/>
        </w:rPr>
        <w:t>Законы придумывают люди.</w:t>
      </w:r>
    </w:p>
    <w:p w:rsidR="00871099" w:rsidRPr="00C04AC9" w:rsidRDefault="00871099" w:rsidP="00C04AC9">
      <w:pPr>
        <w:widowControl/>
        <w:tabs>
          <w:tab w:val="left" w:pos="1440"/>
        </w:tabs>
        <w:suppressAutoHyphens/>
        <w:autoSpaceDE/>
        <w:autoSpaceDN/>
        <w:adjustRightInd/>
        <w:ind w:left="1080"/>
        <w:jc w:val="both"/>
        <w:rPr>
          <w:i/>
          <w:lang w:eastAsia="ar-SA"/>
        </w:rPr>
      </w:pPr>
      <w:r w:rsidRPr="00C04AC9">
        <w:rPr>
          <w:i/>
          <w:lang w:eastAsia="ar-SA"/>
        </w:rPr>
        <w:tab/>
      </w:r>
      <w:r w:rsidRPr="00C04AC9">
        <w:rPr>
          <w:i/>
          <w:u w:val="single"/>
          <w:lang w:eastAsia="ar-SA"/>
        </w:rPr>
        <w:t>Всемирное тяготение – это закон.</w:t>
      </w:r>
    </w:p>
    <w:p w:rsidR="00871099" w:rsidRPr="00C04AC9" w:rsidRDefault="00871099" w:rsidP="00C04AC9">
      <w:pPr>
        <w:widowControl/>
        <w:tabs>
          <w:tab w:val="left" w:pos="1440"/>
        </w:tabs>
        <w:suppressAutoHyphens/>
        <w:autoSpaceDE/>
        <w:autoSpaceDN/>
        <w:adjustRightInd/>
        <w:ind w:left="1080"/>
        <w:jc w:val="both"/>
        <w:rPr>
          <w:i/>
          <w:lang w:eastAsia="ar-SA"/>
        </w:rPr>
      </w:pPr>
      <w:r w:rsidRPr="00C04AC9">
        <w:rPr>
          <w:i/>
          <w:lang w:eastAsia="ar-SA"/>
        </w:rPr>
        <w:tab/>
        <w:t>Всемирное тяготение придумали люди.</w:t>
      </w:r>
    </w:p>
    <w:p w:rsidR="00871099" w:rsidRPr="00C04AC9" w:rsidRDefault="00871099" w:rsidP="00C04AC9">
      <w:pPr>
        <w:widowControl/>
        <w:tabs>
          <w:tab w:val="left" w:pos="1440"/>
        </w:tabs>
        <w:suppressAutoHyphens/>
        <w:autoSpaceDE/>
        <w:autoSpaceDN/>
        <w:adjustRightInd/>
        <w:ind w:left="720"/>
        <w:jc w:val="both"/>
        <w:rPr>
          <w:lang w:eastAsia="ar-SA"/>
        </w:rPr>
      </w:pPr>
      <w:r w:rsidRPr="00C04AC9">
        <w:rPr>
          <w:lang w:eastAsia="ar-SA"/>
        </w:rPr>
        <w:t>допущена ошибка</w:t>
      </w:r>
    </w:p>
    <w:p w:rsidR="00871099" w:rsidRPr="00C04AC9" w:rsidRDefault="00871099" w:rsidP="00C04AC9">
      <w:pPr>
        <w:widowControl/>
        <w:tabs>
          <w:tab w:val="left" w:pos="1440"/>
        </w:tabs>
        <w:suppressAutoHyphens/>
        <w:autoSpaceDE/>
        <w:autoSpaceDN/>
        <w:adjustRightInd/>
        <w:ind w:left="720"/>
        <w:jc w:val="both"/>
        <w:rPr>
          <w:lang w:eastAsia="ar-SA"/>
        </w:rPr>
      </w:pP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учетверение терминов;</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поспешное обобщение;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вывод сделан из двух частных посылок;</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вывод сделан из двух отрицательных посылок.</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простом категорическом силлогизме     </w:t>
      </w:r>
    </w:p>
    <w:p w:rsidR="00871099" w:rsidRPr="00C04AC9" w:rsidRDefault="00871099" w:rsidP="00C04AC9">
      <w:pPr>
        <w:widowControl/>
        <w:tabs>
          <w:tab w:val="left" w:pos="1440"/>
        </w:tabs>
        <w:suppressAutoHyphens/>
        <w:autoSpaceDE/>
        <w:autoSpaceDN/>
        <w:adjustRightInd/>
        <w:ind w:left="1080"/>
        <w:jc w:val="both"/>
        <w:rPr>
          <w:i/>
          <w:lang w:eastAsia="ar-SA"/>
        </w:rPr>
      </w:pPr>
      <w:r w:rsidRPr="00C04AC9">
        <w:rPr>
          <w:lang w:eastAsia="ar-SA"/>
        </w:rPr>
        <w:tab/>
      </w:r>
      <w:r w:rsidRPr="00C04AC9">
        <w:rPr>
          <w:i/>
          <w:lang w:eastAsia="ar-SA"/>
        </w:rPr>
        <w:t>Все герои заслуживают награды.</w:t>
      </w:r>
    </w:p>
    <w:p w:rsidR="00871099" w:rsidRPr="00C04AC9" w:rsidRDefault="00871099" w:rsidP="00C04AC9">
      <w:pPr>
        <w:widowControl/>
        <w:tabs>
          <w:tab w:val="left" w:pos="1440"/>
        </w:tabs>
        <w:suppressAutoHyphens/>
        <w:autoSpaceDE/>
        <w:autoSpaceDN/>
        <w:adjustRightInd/>
        <w:ind w:left="1080"/>
        <w:jc w:val="both"/>
        <w:rPr>
          <w:i/>
          <w:u w:val="single"/>
          <w:lang w:eastAsia="ar-SA"/>
        </w:rPr>
      </w:pPr>
      <w:r w:rsidRPr="00C04AC9">
        <w:rPr>
          <w:i/>
          <w:lang w:eastAsia="ar-SA"/>
        </w:rPr>
        <w:tab/>
      </w:r>
      <w:r w:rsidRPr="00C04AC9">
        <w:rPr>
          <w:i/>
          <w:u w:val="single"/>
          <w:lang w:eastAsia="ar-SA"/>
        </w:rPr>
        <w:t>Некоторые военнослужащие – герои.</w:t>
      </w:r>
    </w:p>
    <w:p w:rsidR="00871099" w:rsidRPr="00C04AC9" w:rsidRDefault="00871099" w:rsidP="00C04AC9">
      <w:pPr>
        <w:widowControl/>
        <w:tabs>
          <w:tab w:val="left" w:pos="1440"/>
        </w:tabs>
        <w:suppressAutoHyphens/>
        <w:autoSpaceDE/>
        <w:autoSpaceDN/>
        <w:adjustRightInd/>
        <w:ind w:left="1080"/>
        <w:jc w:val="both"/>
        <w:rPr>
          <w:i/>
          <w:lang w:eastAsia="ar-SA"/>
        </w:rPr>
      </w:pPr>
      <w:r w:rsidRPr="00C04AC9">
        <w:rPr>
          <w:i/>
          <w:lang w:eastAsia="ar-SA"/>
        </w:rPr>
        <w:tab/>
        <w:t>Все военнослужащие заслуживают награды.</w:t>
      </w:r>
    </w:p>
    <w:p w:rsidR="00871099" w:rsidRPr="00C04AC9" w:rsidRDefault="00871099" w:rsidP="00C04AC9">
      <w:pPr>
        <w:widowControl/>
        <w:tabs>
          <w:tab w:val="left" w:pos="1440"/>
        </w:tabs>
        <w:suppressAutoHyphens/>
        <w:autoSpaceDE/>
        <w:autoSpaceDN/>
        <w:adjustRightInd/>
        <w:ind w:left="720"/>
        <w:jc w:val="both"/>
        <w:rPr>
          <w:lang w:eastAsia="ar-SA"/>
        </w:rPr>
      </w:pPr>
      <w:r w:rsidRPr="00C04AC9">
        <w:rPr>
          <w:lang w:eastAsia="ar-SA"/>
        </w:rPr>
        <w:t>допущена ошибка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учетверение терминов;</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вывод сделан из двух частных посылок;</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при одной отрицательной посылке, вывод должен быть отрицательным;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при одной частной посылке, вывод должен быть частным.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Колобок в своем рассуждении </w:t>
      </w:r>
    </w:p>
    <w:p w:rsidR="00871099" w:rsidRPr="00C04AC9" w:rsidRDefault="00871099" w:rsidP="00C04AC9">
      <w:pPr>
        <w:widowControl/>
        <w:autoSpaceDE/>
        <w:autoSpaceDN/>
        <w:adjustRightInd/>
        <w:ind w:left="680" w:firstLine="709"/>
        <w:rPr>
          <w:i/>
        </w:rPr>
      </w:pPr>
      <w:r w:rsidRPr="00C04AC9">
        <w:rPr>
          <w:i/>
        </w:rPr>
        <w:t>Я от дедушки ушел.</w:t>
      </w:r>
    </w:p>
    <w:p w:rsidR="00871099" w:rsidRPr="00C04AC9" w:rsidRDefault="00871099" w:rsidP="00C04AC9">
      <w:pPr>
        <w:widowControl/>
        <w:autoSpaceDE/>
        <w:autoSpaceDN/>
        <w:adjustRightInd/>
        <w:ind w:left="680" w:firstLine="709"/>
        <w:rPr>
          <w:i/>
        </w:rPr>
      </w:pPr>
      <w:r w:rsidRPr="00C04AC9">
        <w:rPr>
          <w:i/>
        </w:rPr>
        <w:t>Я от бабушки ушел</w:t>
      </w:r>
    </w:p>
    <w:p w:rsidR="00871099" w:rsidRPr="00C04AC9" w:rsidRDefault="00871099" w:rsidP="00C04AC9">
      <w:pPr>
        <w:widowControl/>
        <w:autoSpaceDE/>
        <w:autoSpaceDN/>
        <w:adjustRightInd/>
        <w:ind w:left="680" w:firstLine="709"/>
        <w:rPr>
          <w:i/>
        </w:rPr>
      </w:pPr>
      <w:r w:rsidRPr="00C04AC9">
        <w:rPr>
          <w:i/>
        </w:rPr>
        <w:t>Я от зайца ушел.</w:t>
      </w:r>
    </w:p>
    <w:p w:rsidR="00871099" w:rsidRPr="00C04AC9" w:rsidRDefault="00871099" w:rsidP="00C04AC9">
      <w:pPr>
        <w:widowControl/>
        <w:autoSpaceDE/>
        <w:autoSpaceDN/>
        <w:adjustRightInd/>
        <w:ind w:left="680" w:firstLine="709"/>
        <w:rPr>
          <w:i/>
        </w:rPr>
      </w:pPr>
      <w:r w:rsidRPr="00C04AC9">
        <w:rPr>
          <w:i/>
        </w:rPr>
        <w:t>Я от волка ушел.</w:t>
      </w:r>
    </w:p>
    <w:p w:rsidR="00871099" w:rsidRPr="00C04AC9" w:rsidRDefault="00871099" w:rsidP="00C04AC9">
      <w:pPr>
        <w:widowControl/>
        <w:autoSpaceDE/>
        <w:autoSpaceDN/>
        <w:adjustRightInd/>
        <w:ind w:left="680" w:firstLine="709"/>
        <w:rPr>
          <w:i/>
          <w:u w:val="single"/>
        </w:rPr>
      </w:pPr>
      <w:r w:rsidRPr="00C04AC9">
        <w:rPr>
          <w:i/>
          <w:u w:val="single"/>
        </w:rPr>
        <w:t>Я от медведя ушел.</w:t>
      </w:r>
    </w:p>
    <w:p w:rsidR="00871099" w:rsidRPr="00C04AC9" w:rsidRDefault="00871099" w:rsidP="00C04AC9">
      <w:pPr>
        <w:widowControl/>
        <w:autoSpaceDE/>
        <w:autoSpaceDN/>
        <w:adjustRightInd/>
        <w:ind w:left="680" w:firstLine="709"/>
        <w:rPr>
          <w:i/>
        </w:rPr>
      </w:pPr>
      <w:r w:rsidRPr="00C04AC9">
        <w:rPr>
          <w:i/>
        </w:rPr>
        <w:t>Я смогу уйти от любого живого существа.</w:t>
      </w:r>
    </w:p>
    <w:p w:rsidR="00871099" w:rsidRPr="00C04AC9" w:rsidRDefault="00871099" w:rsidP="00C04AC9">
      <w:pPr>
        <w:widowControl/>
        <w:autoSpaceDE/>
        <w:autoSpaceDN/>
        <w:adjustRightInd/>
        <w:ind w:left="680" w:firstLine="709"/>
        <w:rPr>
          <w:i/>
          <w:u w:val="single"/>
        </w:rPr>
      </w:pPr>
      <w:r w:rsidRPr="00C04AC9">
        <w:rPr>
          <w:i/>
          <w:u w:val="single"/>
        </w:rPr>
        <w:t>Лиса – живое существо.</w:t>
      </w:r>
    </w:p>
    <w:p w:rsidR="00871099" w:rsidRPr="00C04AC9" w:rsidRDefault="00871099" w:rsidP="00C04AC9">
      <w:pPr>
        <w:widowControl/>
        <w:autoSpaceDE/>
        <w:autoSpaceDN/>
        <w:adjustRightInd/>
        <w:ind w:left="680" w:firstLine="709"/>
        <w:rPr>
          <w:i/>
        </w:rPr>
      </w:pPr>
      <w:r w:rsidRPr="00C04AC9">
        <w:rPr>
          <w:i/>
        </w:rPr>
        <w:t>Я смогу уйти от лисы.</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lastRenderedPageBreak/>
        <w:t>допустил ошибку:</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поспешное обобщение;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после этого, значит, по причине этого;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учетверение термина;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подмена условного безусловным.</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i/>
          <w:lang w:eastAsia="ar-SA"/>
        </w:rPr>
        <w:t>«Некогда в Англии был особый способ лечения, состоящий в том, что так называемую «мазь чести» прикладывали не к ране, а к тому мечу, которым она была нанесена, и на нем делали перевязки с правильными промежутками; но в то же время перевязывали и рану, оставляя ее в таком положении на семь дней. Было замечено, что многие излечивались  таким способом, считая, что излечение зависело от перевязки меча».</w:t>
      </w:r>
      <w:r w:rsidRPr="00C04AC9">
        <w:rPr>
          <w:lang w:eastAsia="ar-SA"/>
        </w:rPr>
        <w:t xml:space="preserve"> В данном рассуждении допущена ошибка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поспешное обобщение;</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после этого, значит, по причине этого;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подмена условного безусловным;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подмена тезиса.</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i/>
          <w:lang w:eastAsia="ar-SA"/>
        </w:rPr>
        <w:t xml:space="preserve"> «Ассистент, присутствовавший на экзамене, был удовлетворен ответами трех первых студентов. Он высказал свое мнение экзаменатору: «Ваши студенты глубоко изучили предмет».</w:t>
      </w:r>
      <w:r w:rsidRPr="00C04AC9">
        <w:rPr>
          <w:lang w:eastAsia="ar-SA"/>
        </w:rPr>
        <w:t xml:space="preserve"> В данном рассуждении допущена ошибка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поспешное обобщение;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после этого, значит, по причине этого;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подмена условного безусловным;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подмена тезиса.</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Определите, в каком из умозаключений вывод  </w:t>
      </w:r>
      <w:r w:rsidRPr="00C04AC9">
        <w:rPr>
          <w:b/>
          <w:lang w:eastAsia="ar-SA"/>
        </w:rPr>
        <w:t>достоверен</w:t>
      </w:r>
      <w:r w:rsidRPr="00C04AC9">
        <w:rPr>
          <w:lang w:eastAsia="ar-SA"/>
        </w:rPr>
        <w:t>:</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Судья не может участвовать в рассмотрении дела, если он участвовал в данном деле в качестве эксперта. Судья С. может участвовать в рассмотрении дела. Значит, он не участвовал в данном деле в качестве эксперта.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Лица, не достигшие совершеннолетия, не могут быть представителями сторон в суде. М. не может быть представителем в суде. Значит, М. не достиг совершеннолетия.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студенты педагогических вузов изучают логику. Соколов не студент педагогического вуза. Значит, он не изучает логику.</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Все студенты нашей группы получили зачет по иностранному языку. Волков зачет по иностранному языку не получил. Значит, он не студент нашей группы.</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структуру доказательства </w:t>
      </w:r>
      <w:r w:rsidRPr="00C04AC9">
        <w:rPr>
          <w:b/>
          <w:lang w:eastAsia="ar-SA"/>
        </w:rPr>
        <w:t>не входит</w:t>
      </w:r>
      <w:r w:rsidRPr="00C04AC9">
        <w:rPr>
          <w:lang w:eastAsia="ar-SA"/>
        </w:rPr>
        <w:t>:</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тезис;</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аргументы;</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форма доказательства;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критика аргументов.</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Способ связи аргументов с тезисом в доказательстве называется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аргументацией;</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демонстрацией;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декларацией;</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обоснованием.</w:t>
      </w:r>
    </w:p>
    <w:p w:rsidR="00871099" w:rsidRPr="00C04AC9" w:rsidRDefault="00871099" w:rsidP="00C04AC9">
      <w:pPr>
        <w:widowControl/>
        <w:tabs>
          <w:tab w:val="left" w:pos="1440"/>
        </w:tabs>
        <w:suppressAutoHyphens/>
        <w:autoSpaceDE/>
        <w:autoSpaceDN/>
        <w:adjustRightInd/>
        <w:ind w:left="720"/>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Доказательство </w:t>
      </w:r>
      <w:r w:rsidRPr="00C04AC9">
        <w:rPr>
          <w:i/>
          <w:lang w:eastAsia="ar-SA"/>
        </w:rPr>
        <w:t xml:space="preserve">«Если студент посещал занятия, добросовестно изучал материал, выполнял все необходимые задания, то он готов к зачету. Студент Н. посещал </w:t>
      </w:r>
      <w:r w:rsidRPr="00C04AC9">
        <w:rPr>
          <w:i/>
          <w:lang w:eastAsia="ar-SA"/>
        </w:rPr>
        <w:lastRenderedPageBreak/>
        <w:t>занятия, добросовестно изучал материал, выполнял все необходимые задания. Значит, студент Н. готов к зачету».</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ab/>
        <w:t xml:space="preserve">является </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прямым;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косвенным «методом от противного»;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косвенным «методом исключения».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autoSpaceDE/>
        <w:autoSpaceDN/>
        <w:adjustRightInd/>
        <w:jc w:val="both"/>
        <w:rPr>
          <w:i/>
        </w:rPr>
      </w:pPr>
      <w:r w:rsidRPr="00C04AC9">
        <w:t xml:space="preserve">Доказательство </w:t>
      </w:r>
      <w:r w:rsidRPr="00C04AC9">
        <w:rPr>
          <w:i/>
        </w:rPr>
        <w:t xml:space="preserve">«Данный автомобиль опрокинулся вследствие резкого торможения. Причинами опрокидывания транспортного средства могут быть превышение скорости на поворотах, ре0кое торможение неправильное расположение груза. Экспертизой установлено, что ни превышение скорости на поворотах, ни неправильное расположение груза не имело места. Следовательно, причиной опрокидывания данного автомобиля было резкое торможение». </w:t>
      </w:r>
    </w:p>
    <w:p w:rsidR="00871099" w:rsidRPr="00C04AC9" w:rsidRDefault="00871099" w:rsidP="00C04AC9">
      <w:pPr>
        <w:widowControl/>
        <w:autoSpaceDE/>
        <w:autoSpaceDN/>
        <w:adjustRightInd/>
        <w:ind w:left="720"/>
        <w:jc w:val="both"/>
      </w:pPr>
      <w:r w:rsidRPr="00C04AC9">
        <w:t>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прямым;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косвенным «методом от противного»;</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косвенным «методом исключения».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Доказательство: </w:t>
      </w:r>
      <w:r w:rsidRPr="00C04AC9">
        <w:rPr>
          <w:i/>
          <w:lang w:eastAsia="ar-SA"/>
        </w:rPr>
        <w:t>«Позвольте мне вам заметить, что это предубеждение. Я полагаю даже, что курить табак здоровее, нежели нюхать табак. В нашем полку был поручик, прекраснейший и образованнейший человек, который не выпускал изо рта трубки не только за столом, но даже с позволения сказать, во всех прочих местах. И вот теперь ему уже сорок с лишним лет, но благодаря бога, до сих пор так здоров, как нельзя лучше» (Гоголь Н.В. «Мертвые души»)</w:t>
      </w:r>
    </w:p>
    <w:p w:rsidR="00871099" w:rsidRPr="00C04AC9" w:rsidRDefault="00871099" w:rsidP="00C04AC9">
      <w:pPr>
        <w:widowControl/>
        <w:tabs>
          <w:tab w:val="left" w:pos="1440"/>
        </w:tabs>
        <w:suppressAutoHyphens/>
        <w:autoSpaceDE/>
        <w:autoSpaceDN/>
        <w:adjustRightInd/>
        <w:ind w:left="720"/>
        <w:jc w:val="both"/>
        <w:rPr>
          <w:lang w:eastAsia="ar-SA"/>
        </w:rPr>
      </w:pPr>
      <w:r w:rsidRPr="00C04AC9">
        <w:rPr>
          <w:lang w:eastAsia="ar-SA"/>
        </w:rPr>
        <w:t>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прямым;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косвенным «методом от противного»;</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косвенным «методом исключения».</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 В рассуждении </w:t>
      </w:r>
      <w:r w:rsidRPr="00C04AC9">
        <w:rPr>
          <w:i/>
          <w:lang w:eastAsia="ar-SA"/>
        </w:rPr>
        <w:t>«Студент К. стал сессии на «отлично», т.к. на обоих экзаменах – истории права и философии – он получил пятерки». Но по философии у студента К. в ведомости стоит «хорошо», а не «отлично». Следовательно, он не мог сдать всю сессию на «отлично».</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 xml:space="preserve">      использован следующий метод опровержения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опровержение тезиса;</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критика аргументов;</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выявление несостоятельности демонстрации.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рассуждении </w:t>
      </w:r>
      <w:r w:rsidRPr="00C04AC9">
        <w:rPr>
          <w:i/>
          <w:lang w:eastAsia="ar-SA"/>
        </w:rPr>
        <w:t>«Преступление совершил господин Н., так как он сам признался в этом и подписал показания. Но из того, что он признался и подписал показания, не следует с необходимостью, что именно он является преступником. Его могли заставить подписать показания или он выгораживает кого-то».</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 xml:space="preserve">      использован следующий метод опровержения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опровержение тезиса;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критика аргументов;</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выявление несостоятельности демонстрации.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lang w:eastAsia="ar-SA"/>
        </w:rPr>
        <w:t xml:space="preserve">В рассуждении </w:t>
      </w:r>
      <w:r w:rsidRPr="00C04AC9">
        <w:rPr>
          <w:i/>
          <w:lang w:eastAsia="ar-SA"/>
        </w:rPr>
        <w:t>«Всякая ложь заслуживает порицания. Однако мы обычно не считает предосудительным ложь во спасение. Значит, есть виды лжи, которые не заслуживает порицания».</w:t>
      </w:r>
    </w:p>
    <w:p w:rsidR="00871099" w:rsidRPr="00C04AC9" w:rsidRDefault="00871099" w:rsidP="00C04AC9">
      <w:pPr>
        <w:widowControl/>
        <w:tabs>
          <w:tab w:val="left" w:pos="1440"/>
        </w:tabs>
        <w:suppressAutoHyphens/>
        <w:autoSpaceDE/>
        <w:autoSpaceDN/>
        <w:adjustRightInd/>
        <w:ind w:left="360"/>
        <w:jc w:val="both"/>
        <w:rPr>
          <w:lang w:eastAsia="ar-SA"/>
        </w:rPr>
      </w:pPr>
      <w:r w:rsidRPr="00C04AC9">
        <w:rPr>
          <w:lang w:eastAsia="ar-SA"/>
        </w:rPr>
        <w:t xml:space="preserve">      использован следующий метод опровержения</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опровержение тезиса;</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lastRenderedPageBreak/>
        <w:t>критика аргументов;</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выявление несостоятельности демонстрации.</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1440"/>
        </w:tabs>
        <w:suppressAutoHyphens/>
        <w:autoSpaceDE/>
        <w:autoSpaceDN/>
        <w:adjustRightInd/>
        <w:jc w:val="both"/>
        <w:rPr>
          <w:lang w:eastAsia="ar-SA"/>
        </w:rPr>
      </w:pPr>
      <w:r w:rsidRPr="00C04AC9">
        <w:rPr>
          <w:iCs/>
          <w:lang w:eastAsia="ar-SA"/>
        </w:rPr>
        <w:t>П</w:t>
      </w:r>
      <w:r w:rsidRPr="00C04AC9">
        <w:rPr>
          <w:lang w:eastAsia="ar-SA"/>
        </w:rPr>
        <w:t>реднамеренные ошибки с целью запутать своего противника и выдать ложное суждение за истинное (внешне правильные доказательства ложных мыслей) –</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софизм;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паралогизм;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противоречие;</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парадокс.</w:t>
      </w:r>
    </w:p>
    <w:p w:rsidR="00871099" w:rsidRPr="00C04AC9" w:rsidRDefault="00871099" w:rsidP="00C04AC9">
      <w:pPr>
        <w:widowControl/>
        <w:tabs>
          <w:tab w:val="left" w:pos="1440"/>
        </w:tabs>
        <w:suppressAutoHyphens/>
        <w:autoSpaceDE/>
        <w:autoSpaceDN/>
        <w:adjustRightInd/>
        <w:jc w:val="both"/>
        <w:rPr>
          <w:lang w:eastAsia="ar-SA"/>
        </w:rPr>
      </w:pPr>
    </w:p>
    <w:p w:rsidR="00871099" w:rsidRPr="00C04AC9" w:rsidRDefault="00871099" w:rsidP="00C04AC9">
      <w:pPr>
        <w:widowControl/>
        <w:numPr>
          <w:ilvl w:val="0"/>
          <w:numId w:val="31"/>
        </w:numPr>
        <w:tabs>
          <w:tab w:val="left" w:pos="851"/>
        </w:tabs>
        <w:suppressAutoHyphens/>
        <w:autoSpaceDE/>
        <w:autoSpaceDN/>
        <w:adjustRightInd/>
        <w:jc w:val="both"/>
        <w:rPr>
          <w:lang w:eastAsia="ar-SA"/>
        </w:rPr>
      </w:pPr>
      <w:r w:rsidRPr="00C04AC9">
        <w:rPr>
          <w:lang w:eastAsia="ar-SA"/>
        </w:rPr>
        <w:t xml:space="preserve">Рассуждение </w:t>
      </w:r>
      <w:r w:rsidRPr="00C04AC9">
        <w:rPr>
          <w:i/>
          <w:lang w:eastAsia="ar-SA"/>
        </w:rPr>
        <w:t>«3 и 4 – это два разных числа, 3 и 4 – это 7, следовательно, 7 – это два разных числа»</w:t>
      </w:r>
      <w:r w:rsidRPr="00C04AC9">
        <w:rPr>
          <w:lang w:eastAsia="ar-SA"/>
        </w:rPr>
        <w:t xml:space="preserve"> является</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парадоксом;</w:t>
      </w:r>
    </w:p>
    <w:p w:rsidR="00871099" w:rsidRPr="00C04AC9" w:rsidRDefault="00871099" w:rsidP="00C04AC9">
      <w:pPr>
        <w:widowControl/>
        <w:numPr>
          <w:ilvl w:val="1"/>
          <w:numId w:val="31"/>
        </w:numPr>
        <w:tabs>
          <w:tab w:val="left" w:pos="1440"/>
        </w:tabs>
        <w:suppressAutoHyphens/>
        <w:autoSpaceDE/>
        <w:autoSpaceDN/>
        <w:adjustRightInd/>
        <w:jc w:val="both"/>
        <w:rPr>
          <w:color w:val="FF0000"/>
          <w:lang w:eastAsia="ar-SA"/>
        </w:rPr>
      </w:pPr>
      <w:r w:rsidRPr="00C04AC9">
        <w:rPr>
          <w:color w:val="FF0000"/>
          <w:lang w:eastAsia="ar-SA"/>
        </w:rPr>
        <w:t>софизмом;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паралогизмом;</w:t>
      </w:r>
    </w:p>
    <w:p w:rsidR="00871099" w:rsidRPr="00C04AC9" w:rsidRDefault="00871099" w:rsidP="00C04AC9">
      <w:pPr>
        <w:widowControl/>
        <w:numPr>
          <w:ilvl w:val="1"/>
          <w:numId w:val="31"/>
        </w:numPr>
        <w:tabs>
          <w:tab w:val="left" w:pos="1440"/>
        </w:tabs>
        <w:suppressAutoHyphens/>
        <w:autoSpaceDE/>
        <w:autoSpaceDN/>
        <w:adjustRightInd/>
        <w:jc w:val="both"/>
        <w:rPr>
          <w:lang w:eastAsia="ar-SA"/>
        </w:rPr>
      </w:pPr>
      <w:r w:rsidRPr="00C04AC9">
        <w:rPr>
          <w:lang w:eastAsia="ar-SA"/>
        </w:rPr>
        <w:t>поспешным обобщением.</w:t>
      </w:r>
    </w:p>
    <w:p w:rsidR="000E3F4D" w:rsidRPr="00C04AC9" w:rsidRDefault="000E3F4D" w:rsidP="00C04AC9">
      <w:pPr>
        <w:jc w:val="both"/>
      </w:pPr>
    </w:p>
    <w:p w:rsidR="00721371" w:rsidRPr="00C04AC9" w:rsidRDefault="00D87978" w:rsidP="00C04AC9">
      <w:pPr>
        <w:pStyle w:val="a9"/>
        <w:jc w:val="both"/>
        <w:rPr>
          <w:u w:val="single"/>
        </w:rPr>
      </w:pPr>
      <w:r w:rsidRPr="00C04AC9">
        <w:rPr>
          <w:i/>
          <w:u w:val="single"/>
        </w:rPr>
        <w:t>6.3</w:t>
      </w:r>
      <w:r w:rsidR="00721371" w:rsidRPr="00C04AC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C04AC9" w:rsidRDefault="00D87978" w:rsidP="00C04AC9">
      <w:pPr>
        <w:widowControl/>
        <w:autoSpaceDE/>
        <w:autoSpaceDN/>
        <w:adjustRightInd/>
        <w:ind w:firstLine="709"/>
        <w:jc w:val="both"/>
        <w:rPr>
          <w:rFonts w:eastAsiaTheme="minorHAnsi"/>
          <w:lang w:eastAsia="en-US"/>
        </w:rPr>
      </w:pPr>
    </w:p>
    <w:p w:rsidR="009867AC" w:rsidRPr="00C04AC9" w:rsidRDefault="009867AC" w:rsidP="00C04AC9">
      <w:pPr>
        <w:widowControl/>
        <w:autoSpaceDE/>
        <w:autoSpaceDN/>
        <w:adjustRightInd/>
        <w:ind w:firstLine="709"/>
        <w:jc w:val="both"/>
        <w:rPr>
          <w:rFonts w:eastAsiaTheme="minorHAnsi"/>
          <w:lang w:eastAsia="en-US"/>
        </w:rPr>
      </w:pPr>
      <w:r w:rsidRPr="00C04AC9">
        <w:rPr>
          <w:rFonts w:eastAsiaTheme="minorHAnsi"/>
          <w:lang w:eastAsia="en-US"/>
        </w:rPr>
        <w:t xml:space="preserve">Все задания, используемые для </w:t>
      </w:r>
      <w:r w:rsidR="00D87978" w:rsidRPr="00C04AC9">
        <w:rPr>
          <w:rFonts w:eastAsiaTheme="minorHAnsi"/>
          <w:lang w:eastAsia="en-US"/>
        </w:rPr>
        <w:t xml:space="preserve">текущего </w:t>
      </w:r>
      <w:r w:rsidRPr="00C04AC9">
        <w:rPr>
          <w:rFonts w:eastAsiaTheme="minorHAnsi"/>
          <w:lang w:eastAsia="en-US"/>
        </w:rPr>
        <w:t xml:space="preserve">контроля </w:t>
      </w:r>
      <w:r w:rsidR="00D87978" w:rsidRPr="00C04AC9">
        <w:rPr>
          <w:rFonts w:eastAsiaTheme="minorHAnsi"/>
          <w:lang w:eastAsia="en-US"/>
        </w:rPr>
        <w:t xml:space="preserve">формирования </w:t>
      </w:r>
      <w:r w:rsidRPr="00C04AC9">
        <w:rPr>
          <w:rFonts w:eastAsiaTheme="minorHAnsi"/>
          <w:lang w:eastAsia="en-US"/>
        </w:rPr>
        <w:t xml:space="preserve">компетенций условно можно разделить на две группы: </w:t>
      </w:r>
    </w:p>
    <w:p w:rsidR="009867AC" w:rsidRPr="00C04AC9" w:rsidRDefault="009867AC" w:rsidP="00C04AC9">
      <w:pPr>
        <w:widowControl/>
        <w:numPr>
          <w:ilvl w:val="0"/>
          <w:numId w:val="5"/>
        </w:numPr>
        <w:autoSpaceDE/>
        <w:autoSpaceDN/>
        <w:adjustRightInd/>
        <w:spacing w:after="200"/>
        <w:ind w:left="0" w:firstLine="709"/>
        <w:contextualSpacing/>
        <w:jc w:val="both"/>
        <w:rPr>
          <w:rFonts w:eastAsiaTheme="minorHAnsi"/>
          <w:lang w:eastAsia="en-US"/>
        </w:rPr>
      </w:pPr>
      <w:r w:rsidRPr="00C04AC9">
        <w:rPr>
          <w:rFonts w:eastAsiaTheme="minorHAnsi"/>
          <w:lang w:eastAsia="en-US"/>
        </w:rPr>
        <w:t>задания, которые в силу своих особенностей могут быть реализованы только в процессе обучения</w:t>
      </w:r>
      <w:r w:rsidR="002C6645" w:rsidRPr="00C04AC9">
        <w:rPr>
          <w:rFonts w:eastAsiaTheme="minorHAnsi"/>
          <w:lang w:eastAsia="en-US"/>
        </w:rPr>
        <w:t xml:space="preserve"> на занятиях</w:t>
      </w:r>
      <w:r w:rsidRPr="00C04AC9">
        <w:rPr>
          <w:rFonts w:eastAsiaTheme="minorHAnsi"/>
          <w:lang w:eastAsia="en-US"/>
        </w:rPr>
        <w:t xml:space="preserve"> (</w:t>
      </w:r>
      <w:r w:rsidR="00370E47" w:rsidRPr="00C04AC9">
        <w:rPr>
          <w:rFonts w:eastAsiaTheme="minorHAnsi"/>
          <w:lang w:eastAsia="en-US"/>
        </w:rPr>
        <w:t xml:space="preserve">например, </w:t>
      </w:r>
      <w:r w:rsidRPr="00C04AC9">
        <w:rPr>
          <w:rFonts w:eastAsiaTheme="minorHAnsi"/>
          <w:lang w:eastAsia="en-US"/>
        </w:rPr>
        <w:t>дискуссия</w:t>
      </w:r>
      <w:r w:rsidR="00370E47" w:rsidRPr="00C04AC9">
        <w:rPr>
          <w:rFonts w:eastAsiaTheme="minorHAnsi"/>
          <w:lang w:eastAsia="en-US"/>
        </w:rPr>
        <w:t>, круглый стол, диспут, мини-конференция</w:t>
      </w:r>
      <w:r w:rsidRPr="00C04AC9">
        <w:rPr>
          <w:rFonts w:eastAsiaTheme="minorHAnsi"/>
          <w:lang w:eastAsia="en-US"/>
        </w:rPr>
        <w:t xml:space="preserve">); </w:t>
      </w:r>
    </w:p>
    <w:p w:rsidR="009867AC" w:rsidRPr="00C04AC9" w:rsidRDefault="009867AC" w:rsidP="00C04AC9">
      <w:pPr>
        <w:widowControl/>
        <w:numPr>
          <w:ilvl w:val="0"/>
          <w:numId w:val="5"/>
        </w:numPr>
        <w:autoSpaceDE/>
        <w:autoSpaceDN/>
        <w:adjustRightInd/>
        <w:spacing w:after="200"/>
        <w:ind w:left="0" w:firstLine="709"/>
        <w:contextualSpacing/>
        <w:jc w:val="both"/>
        <w:rPr>
          <w:rFonts w:eastAsiaTheme="minorHAnsi"/>
          <w:lang w:eastAsia="en-US"/>
        </w:rPr>
      </w:pPr>
      <w:r w:rsidRPr="00C04AC9">
        <w:rPr>
          <w:rFonts w:eastAsiaTheme="minorHAnsi"/>
          <w:lang w:eastAsia="en-US"/>
        </w:rPr>
        <w:t>задания, которые дополн</w:t>
      </w:r>
      <w:r w:rsidR="00E85924" w:rsidRPr="00C04AC9">
        <w:rPr>
          <w:rFonts w:eastAsiaTheme="minorHAnsi"/>
          <w:lang w:eastAsia="en-US"/>
        </w:rPr>
        <w:t xml:space="preserve">яют теоретические вопросы </w:t>
      </w:r>
      <w:r w:rsidRPr="00C04AC9">
        <w:rPr>
          <w:rFonts w:eastAsiaTheme="minorHAnsi"/>
          <w:lang w:eastAsia="en-US"/>
        </w:rPr>
        <w:t xml:space="preserve"> (практические задания, </w:t>
      </w:r>
      <w:r w:rsidR="002C6645" w:rsidRPr="00C04AC9">
        <w:rPr>
          <w:rFonts w:eastAsiaTheme="minorHAnsi"/>
          <w:lang w:eastAsia="en-US"/>
        </w:rPr>
        <w:t xml:space="preserve">проблемно-аналитические задания, </w:t>
      </w:r>
      <w:r w:rsidRPr="00C04AC9">
        <w:rPr>
          <w:rFonts w:eastAsiaTheme="minorHAnsi"/>
          <w:lang w:eastAsia="en-US"/>
        </w:rPr>
        <w:t xml:space="preserve">тест). </w:t>
      </w:r>
    </w:p>
    <w:p w:rsidR="009867AC" w:rsidRPr="00C04AC9" w:rsidRDefault="009867AC" w:rsidP="00C04AC9">
      <w:pPr>
        <w:widowControl/>
        <w:autoSpaceDE/>
        <w:autoSpaceDN/>
        <w:adjustRightInd/>
        <w:ind w:firstLine="709"/>
        <w:jc w:val="both"/>
        <w:rPr>
          <w:rFonts w:eastAsiaTheme="minorHAnsi"/>
          <w:lang w:eastAsia="en-US"/>
        </w:rPr>
      </w:pPr>
      <w:r w:rsidRPr="00C04AC9">
        <w:rPr>
          <w:rFonts w:eastAsiaTheme="minorHAnsi"/>
          <w:lang w:eastAsia="en-US"/>
        </w:rPr>
        <w:t xml:space="preserve">Выполнение </w:t>
      </w:r>
      <w:r w:rsidR="002C6645" w:rsidRPr="00C04AC9">
        <w:rPr>
          <w:rFonts w:eastAsiaTheme="minorHAnsi"/>
          <w:lang w:eastAsia="en-US"/>
        </w:rPr>
        <w:t xml:space="preserve">всех заданий </w:t>
      </w:r>
      <w:r w:rsidRPr="00C04AC9">
        <w:rPr>
          <w:rFonts w:eastAsiaTheme="minorHAnsi"/>
          <w:lang w:eastAsia="en-US"/>
        </w:rPr>
        <w:t xml:space="preserve"> является необходимым </w:t>
      </w:r>
      <w:r w:rsidR="002C6645" w:rsidRPr="00C04AC9">
        <w:rPr>
          <w:rFonts w:eastAsiaTheme="minorHAnsi"/>
          <w:lang w:eastAsia="en-US"/>
        </w:rPr>
        <w:t>для формирования и контроля знаний,</w:t>
      </w:r>
      <w:r w:rsidRPr="00C04AC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C04AC9" w:rsidRDefault="00FA2D42" w:rsidP="00C04AC9">
      <w:pPr>
        <w:pStyle w:val="a9"/>
        <w:jc w:val="both"/>
        <w:rPr>
          <w:i/>
        </w:rPr>
      </w:pPr>
    </w:p>
    <w:p w:rsidR="002A2EEA" w:rsidRPr="00C04AC9" w:rsidRDefault="002A2EEA" w:rsidP="00C04AC9">
      <w:pPr>
        <w:pStyle w:val="aa"/>
        <w:ind w:left="426" w:hanging="426"/>
        <w:jc w:val="both"/>
        <w:rPr>
          <w:b/>
          <w:sz w:val="24"/>
          <w:szCs w:val="24"/>
        </w:rPr>
      </w:pPr>
      <w:r w:rsidRPr="00C04AC9">
        <w:rPr>
          <w:b/>
          <w:sz w:val="24"/>
          <w:szCs w:val="24"/>
        </w:rPr>
        <w:t>1.Требование к теоретическому устному ответу</w:t>
      </w:r>
    </w:p>
    <w:p w:rsidR="002A2EEA" w:rsidRPr="00C04AC9" w:rsidRDefault="002A2EEA" w:rsidP="00F464B0">
      <w:pPr>
        <w:pStyle w:val="aa"/>
        <w:ind w:firstLine="708"/>
        <w:jc w:val="both"/>
        <w:rPr>
          <w:sz w:val="24"/>
          <w:szCs w:val="24"/>
        </w:rPr>
      </w:pPr>
      <w:r w:rsidRPr="00C04AC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2A2EEA" w:rsidRPr="00C04AC9" w:rsidRDefault="002A2EEA" w:rsidP="00F464B0">
      <w:pPr>
        <w:pStyle w:val="aa"/>
        <w:ind w:firstLine="708"/>
        <w:jc w:val="both"/>
        <w:rPr>
          <w:sz w:val="24"/>
          <w:szCs w:val="24"/>
        </w:rPr>
      </w:pPr>
      <w:r w:rsidRPr="00C04AC9">
        <w:rPr>
          <w:i/>
          <w:sz w:val="24"/>
          <w:szCs w:val="24"/>
        </w:rPr>
        <w:t xml:space="preserve">Критерии оценивания: </w:t>
      </w:r>
      <w:r w:rsidRPr="00C04AC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2A2EEA" w:rsidRPr="00C04AC9" w:rsidRDefault="002A2EEA" w:rsidP="00F464B0">
      <w:pPr>
        <w:ind w:firstLine="708"/>
        <w:jc w:val="both"/>
      </w:pPr>
      <w:r w:rsidRPr="00C04AC9">
        <w:t xml:space="preserve">Оценка </w:t>
      </w:r>
      <w:r w:rsidRPr="00C04AC9">
        <w:rPr>
          <w:i/>
        </w:rPr>
        <w:t>«отличн</w:t>
      </w:r>
      <w:r w:rsidRPr="00C04AC9">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C04AC9">
        <w:t>Обучающийся</w:t>
      </w:r>
      <w:proofErr w:type="gramEnd"/>
      <w:r w:rsidRPr="00C04AC9">
        <w:t xml:space="preserve">  не затрудняется с ответом, соблюдает  культуру речи.</w:t>
      </w:r>
    </w:p>
    <w:p w:rsidR="002A2EEA" w:rsidRPr="00C04AC9" w:rsidRDefault="002A2EEA" w:rsidP="00F464B0">
      <w:pPr>
        <w:ind w:firstLine="708"/>
        <w:jc w:val="both"/>
      </w:pPr>
      <w:r w:rsidRPr="00C04AC9">
        <w:t xml:space="preserve">Оценка </w:t>
      </w:r>
      <w:r w:rsidRPr="00C04AC9">
        <w:rPr>
          <w:i/>
        </w:rPr>
        <w:t>«хорошо»</w:t>
      </w:r>
      <w:r w:rsidRPr="00C04AC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2A2EEA" w:rsidRPr="00C04AC9" w:rsidRDefault="002A2EEA" w:rsidP="00F464B0">
      <w:pPr>
        <w:tabs>
          <w:tab w:val="left" w:pos="851"/>
        </w:tabs>
        <w:ind w:right="-284" w:firstLine="708"/>
        <w:jc w:val="both"/>
      </w:pPr>
      <w:r w:rsidRPr="00C04AC9">
        <w:t xml:space="preserve">Оценка </w:t>
      </w:r>
      <w:r w:rsidRPr="00C04AC9">
        <w:rPr>
          <w:i/>
        </w:rPr>
        <w:t>«удовлетворительно»</w:t>
      </w:r>
      <w:r w:rsidRPr="00C04AC9">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C04AC9">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A2EEA" w:rsidRPr="00C04AC9" w:rsidRDefault="002A2EEA" w:rsidP="00F464B0">
      <w:pPr>
        <w:tabs>
          <w:tab w:val="left" w:pos="851"/>
        </w:tabs>
        <w:ind w:right="-284" w:firstLine="708"/>
        <w:jc w:val="both"/>
      </w:pPr>
      <w:r w:rsidRPr="00C04AC9">
        <w:t xml:space="preserve">Оценка </w:t>
      </w:r>
      <w:r w:rsidRPr="00C04AC9">
        <w:rPr>
          <w:i/>
        </w:rPr>
        <w:t>«неудовлетворительно»</w:t>
      </w:r>
      <w:r w:rsidRPr="00C04AC9">
        <w:t xml:space="preserve"> ставится, если обучающийся не отвечает на поставленные вопросы.</w:t>
      </w:r>
    </w:p>
    <w:p w:rsidR="002A2EEA" w:rsidRPr="00C04AC9" w:rsidRDefault="002A2EEA" w:rsidP="00C04AC9">
      <w:pPr>
        <w:rPr>
          <w:b/>
          <w:u w:val="single"/>
        </w:rPr>
      </w:pPr>
    </w:p>
    <w:p w:rsidR="002A2EEA" w:rsidRPr="00C04AC9" w:rsidRDefault="002A2EEA" w:rsidP="00C04AC9">
      <w:pPr>
        <w:rPr>
          <w:b/>
          <w:bCs/>
          <w:spacing w:val="-2"/>
        </w:rPr>
      </w:pPr>
      <w:r w:rsidRPr="00C04AC9">
        <w:rPr>
          <w:b/>
          <w:bCs/>
          <w:spacing w:val="-2"/>
        </w:rPr>
        <w:t xml:space="preserve">2.Творческие задания </w:t>
      </w:r>
    </w:p>
    <w:p w:rsidR="002A2EEA" w:rsidRPr="00C04AC9" w:rsidRDefault="002A2EEA" w:rsidP="00F464B0">
      <w:pPr>
        <w:ind w:firstLine="709"/>
        <w:jc w:val="both"/>
        <w:rPr>
          <w:bCs/>
          <w:spacing w:val="-2"/>
        </w:rPr>
      </w:pPr>
      <w:r w:rsidRPr="00C04AC9">
        <w:rPr>
          <w:bCs/>
          <w:i/>
          <w:spacing w:val="-2"/>
        </w:rPr>
        <w:t xml:space="preserve">Эссе </w:t>
      </w:r>
      <w:r w:rsidRPr="00C04AC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A2EEA" w:rsidRPr="00C04AC9" w:rsidRDefault="002A2EEA" w:rsidP="00F464B0">
      <w:pPr>
        <w:ind w:firstLine="709"/>
        <w:jc w:val="both"/>
        <w:rPr>
          <w:bCs/>
          <w:spacing w:val="-2"/>
        </w:rPr>
      </w:pPr>
      <w:r w:rsidRPr="00C04AC9">
        <w:rPr>
          <w:bCs/>
          <w:i/>
          <w:spacing w:val="-2"/>
        </w:rPr>
        <w:t>Критерии оценивания</w:t>
      </w:r>
      <w:r w:rsidRPr="00C04AC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2A2EEA" w:rsidRPr="00C04AC9" w:rsidRDefault="002A2EEA" w:rsidP="00F464B0">
      <w:pPr>
        <w:ind w:firstLine="709"/>
        <w:jc w:val="both"/>
      </w:pPr>
      <w:r w:rsidRPr="00C04AC9">
        <w:t xml:space="preserve">Оценка </w:t>
      </w:r>
      <w:r w:rsidRPr="00C04AC9">
        <w:rPr>
          <w:i/>
        </w:rPr>
        <w:t>«отличн</w:t>
      </w:r>
      <w:r w:rsidRPr="00C04AC9">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2A2EEA" w:rsidRDefault="002A2EEA" w:rsidP="00F464B0">
      <w:pPr>
        <w:ind w:firstLine="709"/>
        <w:jc w:val="both"/>
      </w:pPr>
      <w:r w:rsidRPr="00C04AC9">
        <w:t xml:space="preserve">Оценка </w:t>
      </w:r>
      <w:r w:rsidRPr="00C04AC9">
        <w:rPr>
          <w:i/>
        </w:rPr>
        <w:t>«хорошо»</w:t>
      </w:r>
      <w:r w:rsidRPr="00C04AC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464B0" w:rsidRPr="00C04AC9" w:rsidRDefault="00F464B0" w:rsidP="00F464B0">
      <w:pPr>
        <w:ind w:firstLine="709"/>
        <w:jc w:val="both"/>
      </w:pPr>
    </w:p>
    <w:p w:rsidR="002A2EEA" w:rsidRPr="00C04AC9" w:rsidRDefault="002A2EEA" w:rsidP="00F464B0">
      <w:pPr>
        <w:ind w:firstLine="709"/>
        <w:jc w:val="both"/>
      </w:pPr>
      <w:r w:rsidRPr="00C04AC9">
        <w:t xml:space="preserve">Оценка </w:t>
      </w:r>
      <w:r w:rsidRPr="00C04AC9">
        <w:rPr>
          <w:i/>
        </w:rPr>
        <w:t>«удовлетворительно»</w:t>
      </w:r>
      <w:r w:rsidRPr="00C04AC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A2EEA" w:rsidRPr="00C04AC9" w:rsidRDefault="002A2EEA" w:rsidP="00F464B0">
      <w:pPr>
        <w:ind w:firstLine="709"/>
        <w:jc w:val="both"/>
      </w:pPr>
      <w:r w:rsidRPr="00C04AC9">
        <w:t xml:space="preserve">Оценка </w:t>
      </w:r>
      <w:r w:rsidRPr="00C04AC9">
        <w:rPr>
          <w:i/>
        </w:rPr>
        <w:t>«неудовлетворительно»</w:t>
      </w:r>
      <w:r w:rsidRPr="00C04AC9">
        <w:t xml:space="preserve"> ставится, если не выполнены никакие требования</w:t>
      </w:r>
    </w:p>
    <w:p w:rsidR="002A2EEA" w:rsidRPr="00C04AC9" w:rsidRDefault="002A2EEA" w:rsidP="00C04AC9">
      <w:pPr>
        <w:pStyle w:val="aa"/>
        <w:jc w:val="both"/>
        <w:rPr>
          <w:sz w:val="24"/>
          <w:szCs w:val="24"/>
        </w:rPr>
      </w:pPr>
    </w:p>
    <w:p w:rsidR="002A2EEA" w:rsidRPr="00C04AC9" w:rsidRDefault="002A2EEA" w:rsidP="00C04AC9">
      <w:pPr>
        <w:pStyle w:val="a9"/>
        <w:numPr>
          <w:ilvl w:val="0"/>
          <w:numId w:val="49"/>
        </w:numPr>
        <w:jc w:val="both"/>
        <w:rPr>
          <w:b/>
        </w:rPr>
      </w:pPr>
      <w:r w:rsidRPr="00C04AC9">
        <w:rPr>
          <w:b/>
        </w:rPr>
        <w:t>Требование к решению ситуационной, проблемной  задачи (</w:t>
      </w:r>
      <w:proofErr w:type="gramStart"/>
      <w:r w:rsidRPr="00C04AC9">
        <w:rPr>
          <w:b/>
        </w:rPr>
        <w:t>кейс-измерители</w:t>
      </w:r>
      <w:proofErr w:type="gramEnd"/>
      <w:r w:rsidRPr="00C04AC9">
        <w:rPr>
          <w:b/>
        </w:rPr>
        <w:t>)</w:t>
      </w:r>
    </w:p>
    <w:p w:rsidR="002A2EEA" w:rsidRPr="00C04AC9" w:rsidRDefault="002A2EEA" w:rsidP="00F464B0">
      <w:pPr>
        <w:ind w:firstLine="709"/>
        <w:jc w:val="both"/>
      </w:pPr>
      <w:r w:rsidRPr="00C04AC9">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2A2EEA" w:rsidRPr="00C04AC9" w:rsidRDefault="002A2EEA" w:rsidP="00F464B0">
      <w:pPr>
        <w:ind w:firstLine="709"/>
        <w:jc w:val="both"/>
      </w:pPr>
      <w:r w:rsidRPr="00C04AC9">
        <w:t xml:space="preserve"> Задачи должны решаться  студентами письменно. </w:t>
      </w:r>
      <w:proofErr w:type="gramStart"/>
      <w:r w:rsidRPr="00C04AC9">
        <w:t>При решении задач  также важно правильно сформулировать и записать вопросы, начиная с более общих и, кончая частными.</w:t>
      </w:r>
      <w:proofErr w:type="gramEnd"/>
    </w:p>
    <w:p w:rsidR="002A2EEA" w:rsidRPr="00C04AC9" w:rsidRDefault="002A2EEA" w:rsidP="00F464B0">
      <w:pPr>
        <w:widowControl/>
        <w:autoSpaceDE/>
        <w:autoSpaceDN/>
        <w:adjustRightInd/>
        <w:ind w:firstLine="709"/>
        <w:jc w:val="both"/>
      </w:pPr>
      <w:r w:rsidRPr="00C04AC9">
        <w:rPr>
          <w:i/>
        </w:rPr>
        <w:t>Критерии оценивания</w:t>
      </w:r>
      <w:r w:rsidRPr="00C04AC9">
        <w:t xml:space="preserve"> – </w:t>
      </w:r>
      <w:r w:rsidRPr="00C04AC9">
        <w:rPr>
          <w:iCs/>
        </w:rPr>
        <w:t xml:space="preserve">оценка учитывает методы и </w:t>
      </w:r>
      <w:proofErr w:type="gramStart"/>
      <w:r w:rsidRPr="00C04AC9">
        <w:rPr>
          <w:iCs/>
        </w:rPr>
        <w:t>средства</w:t>
      </w:r>
      <w:proofErr w:type="gramEnd"/>
      <w:r w:rsidRPr="00C04AC9">
        <w:rPr>
          <w:iCs/>
        </w:rPr>
        <w:t xml:space="preserve"> использованные </w:t>
      </w:r>
      <w:r w:rsidRPr="00C04AC9">
        <w:t>при решении ситуационной, проблемной  задачи.</w:t>
      </w:r>
    </w:p>
    <w:p w:rsidR="002A2EEA" w:rsidRPr="00C04AC9" w:rsidRDefault="002A2EEA" w:rsidP="00F464B0">
      <w:pPr>
        <w:widowControl/>
        <w:autoSpaceDE/>
        <w:autoSpaceDN/>
        <w:adjustRightInd/>
        <w:ind w:firstLine="709"/>
        <w:jc w:val="both"/>
      </w:pPr>
      <w:r w:rsidRPr="00C04AC9">
        <w:t xml:space="preserve">Оценка </w:t>
      </w:r>
      <w:r w:rsidRPr="00C04AC9">
        <w:rPr>
          <w:i/>
        </w:rPr>
        <w:t>«отличн</w:t>
      </w:r>
      <w:r w:rsidRPr="00C04AC9">
        <w:t xml:space="preserve">о» ставится в случае, когда </w:t>
      </w:r>
      <w:proofErr w:type="gramStart"/>
      <w:r w:rsidRPr="00C04AC9">
        <w:t>обучающийся</w:t>
      </w:r>
      <w:proofErr w:type="gramEnd"/>
      <w:r w:rsidRPr="00C04AC9">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2A2EEA" w:rsidRPr="00C04AC9" w:rsidRDefault="002A2EEA" w:rsidP="00F464B0">
      <w:pPr>
        <w:widowControl/>
        <w:autoSpaceDE/>
        <w:autoSpaceDN/>
        <w:adjustRightInd/>
        <w:ind w:firstLine="709"/>
        <w:jc w:val="both"/>
      </w:pPr>
      <w:r w:rsidRPr="00C04AC9">
        <w:t xml:space="preserve">Оценка </w:t>
      </w:r>
      <w:r w:rsidRPr="00C04AC9">
        <w:rPr>
          <w:i/>
        </w:rPr>
        <w:t>«хорошо»</w:t>
      </w:r>
      <w:r w:rsidRPr="00C04AC9">
        <w:t xml:space="preserve"> ставится, если </w:t>
      </w:r>
      <w:proofErr w:type="gramStart"/>
      <w:r w:rsidRPr="00C04AC9">
        <w:t>обучающийся</w:t>
      </w:r>
      <w:proofErr w:type="gramEnd"/>
      <w:r w:rsidRPr="00C04AC9">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2A2EEA" w:rsidRPr="00C04AC9" w:rsidRDefault="002A2EEA" w:rsidP="00F464B0">
      <w:pPr>
        <w:widowControl/>
        <w:tabs>
          <w:tab w:val="left" w:pos="851"/>
        </w:tabs>
        <w:autoSpaceDE/>
        <w:autoSpaceDN/>
        <w:adjustRightInd/>
        <w:ind w:right="-284" w:firstLine="709"/>
        <w:jc w:val="both"/>
      </w:pPr>
      <w:r w:rsidRPr="00C04AC9">
        <w:t xml:space="preserve">Оценка </w:t>
      </w:r>
      <w:r w:rsidRPr="00C04AC9">
        <w:rPr>
          <w:i/>
        </w:rPr>
        <w:t>«удовлетворительно»</w:t>
      </w:r>
      <w:r w:rsidRPr="00C04AC9">
        <w:t xml:space="preserve"> ставится, если </w:t>
      </w:r>
      <w:proofErr w:type="gramStart"/>
      <w:r w:rsidRPr="00C04AC9">
        <w:t>обучающийся</w:t>
      </w:r>
      <w:proofErr w:type="gramEnd"/>
      <w:r w:rsidRPr="00C04AC9">
        <w:t xml:space="preserve">  показал положительные результаты в процессе решения задачи. </w:t>
      </w:r>
    </w:p>
    <w:p w:rsidR="002A2EEA" w:rsidRPr="00C04AC9" w:rsidRDefault="002A2EEA" w:rsidP="00F464B0">
      <w:pPr>
        <w:widowControl/>
        <w:tabs>
          <w:tab w:val="left" w:pos="851"/>
        </w:tabs>
        <w:autoSpaceDE/>
        <w:autoSpaceDN/>
        <w:adjustRightInd/>
        <w:ind w:right="-284" w:firstLine="709"/>
        <w:jc w:val="both"/>
      </w:pPr>
      <w:r w:rsidRPr="00C04AC9">
        <w:lastRenderedPageBreak/>
        <w:t xml:space="preserve">Оценка </w:t>
      </w:r>
      <w:r w:rsidRPr="00C04AC9">
        <w:rPr>
          <w:i/>
        </w:rPr>
        <w:t>«неудовлетворительно»</w:t>
      </w:r>
      <w:r w:rsidRPr="00C04AC9">
        <w:t xml:space="preserve"> ставится, если </w:t>
      </w:r>
      <w:proofErr w:type="gramStart"/>
      <w:r w:rsidRPr="00C04AC9">
        <w:t>обучающийся</w:t>
      </w:r>
      <w:proofErr w:type="gramEnd"/>
      <w:r w:rsidRPr="00C04AC9">
        <w:t xml:space="preserve">  не выполнил все требования.</w:t>
      </w:r>
    </w:p>
    <w:p w:rsidR="002A2EEA" w:rsidRPr="00C04AC9" w:rsidRDefault="002A2EEA" w:rsidP="00F464B0">
      <w:pPr>
        <w:ind w:firstLine="709"/>
      </w:pPr>
    </w:p>
    <w:p w:rsidR="00D06028" w:rsidRPr="00C04AC9" w:rsidRDefault="001F730D" w:rsidP="00F464B0">
      <w:pPr>
        <w:jc w:val="both"/>
        <w:rPr>
          <w:b/>
        </w:rPr>
      </w:pPr>
      <w:r w:rsidRPr="00C04AC9">
        <w:rPr>
          <w:b/>
        </w:rPr>
        <w:t>4</w:t>
      </w:r>
      <w:r w:rsidR="00D06028" w:rsidRPr="00C04AC9">
        <w:rPr>
          <w:b/>
        </w:rPr>
        <w:t xml:space="preserve">.Комплексное проблемно-аналитическое задание </w:t>
      </w:r>
    </w:p>
    <w:p w:rsidR="00D06028" w:rsidRPr="00C04AC9" w:rsidRDefault="00D06028" w:rsidP="00F464B0">
      <w:pPr>
        <w:ind w:firstLine="709"/>
        <w:jc w:val="both"/>
      </w:pPr>
      <w:r w:rsidRPr="00C04AC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C04AC9" w:rsidRDefault="00D06028" w:rsidP="00F464B0">
      <w:pPr>
        <w:ind w:firstLine="709"/>
        <w:jc w:val="both"/>
      </w:pPr>
      <w:r w:rsidRPr="00C04AC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C04AC9" w:rsidRDefault="00D06028" w:rsidP="00F464B0">
      <w:pPr>
        <w:ind w:firstLine="709"/>
        <w:jc w:val="both"/>
      </w:pPr>
      <w:r w:rsidRPr="00C04AC9">
        <w:t xml:space="preserve"> На втором этапе выполнения работы необходимо  сформулировать проблему и изложить авторскую версию ее решения, на </w:t>
      </w:r>
      <w:proofErr w:type="gramStart"/>
      <w:r w:rsidRPr="00C04AC9">
        <w:t>основе</w:t>
      </w:r>
      <w:proofErr w:type="gramEnd"/>
      <w:r w:rsidRPr="00C04AC9">
        <w:t xml:space="preserve"> полученной  на первом этапе информации. </w:t>
      </w:r>
    </w:p>
    <w:p w:rsidR="00D06028" w:rsidRPr="00C04AC9" w:rsidRDefault="00D06028" w:rsidP="00F464B0">
      <w:pPr>
        <w:ind w:firstLine="709"/>
        <w:jc w:val="both"/>
      </w:pPr>
      <w:r w:rsidRPr="00C04AC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C04AC9" w:rsidRDefault="00D06028" w:rsidP="00F464B0">
      <w:pPr>
        <w:ind w:firstLine="709"/>
        <w:jc w:val="both"/>
      </w:pPr>
      <w:r w:rsidRPr="00C04AC9">
        <w:rPr>
          <w:i/>
        </w:rPr>
        <w:t>Критерий оценивания</w:t>
      </w:r>
      <w:r w:rsidRPr="00C04AC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C04AC9" w:rsidRDefault="00D06028" w:rsidP="00F464B0">
      <w:pPr>
        <w:ind w:firstLine="709"/>
        <w:jc w:val="both"/>
      </w:pPr>
      <w:r w:rsidRPr="00C04AC9">
        <w:t xml:space="preserve">Оценка </w:t>
      </w:r>
      <w:r w:rsidRPr="00C04AC9">
        <w:rPr>
          <w:b/>
        </w:rPr>
        <w:t>«отлично»</w:t>
      </w:r>
      <w:r w:rsidRPr="00C04AC9">
        <w:t xml:space="preserve"> ставится в случае, когда обучающийся демонстрирует полное понимание проблемы, все требования, предъявляемые к заданию выполнены.</w:t>
      </w:r>
    </w:p>
    <w:p w:rsidR="00D06028" w:rsidRPr="00C04AC9" w:rsidRDefault="00D06028" w:rsidP="00F464B0">
      <w:pPr>
        <w:ind w:firstLine="709"/>
        <w:jc w:val="both"/>
      </w:pPr>
      <w:r w:rsidRPr="00C04AC9">
        <w:t xml:space="preserve">Оценка </w:t>
      </w:r>
      <w:r w:rsidRPr="00C04AC9">
        <w:rPr>
          <w:b/>
        </w:rPr>
        <w:t>«хорошо»</w:t>
      </w:r>
      <w:r w:rsidRPr="00C04AC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C04AC9" w:rsidRDefault="00D06028" w:rsidP="00F464B0">
      <w:pPr>
        <w:tabs>
          <w:tab w:val="left" w:pos="851"/>
        </w:tabs>
        <w:ind w:right="-284" w:firstLine="709"/>
        <w:jc w:val="both"/>
      </w:pPr>
      <w:r w:rsidRPr="00C04AC9">
        <w:t xml:space="preserve">Оценка </w:t>
      </w:r>
      <w:r w:rsidRPr="00C04AC9">
        <w:rPr>
          <w:b/>
        </w:rPr>
        <w:t>«удовлетворительно»</w:t>
      </w:r>
      <w:r w:rsidRPr="00C04AC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C04AC9" w:rsidRDefault="00D06028" w:rsidP="00F464B0">
      <w:pPr>
        <w:tabs>
          <w:tab w:val="left" w:pos="851"/>
        </w:tabs>
        <w:ind w:right="-284" w:firstLine="709"/>
        <w:jc w:val="both"/>
      </w:pPr>
      <w:r w:rsidRPr="00C04AC9">
        <w:t xml:space="preserve">Оценка </w:t>
      </w:r>
      <w:r w:rsidRPr="00C04AC9">
        <w:rPr>
          <w:b/>
        </w:rPr>
        <w:t>«неудовлетворительно»</w:t>
      </w:r>
      <w:r w:rsidRPr="00C04AC9">
        <w:t xml:space="preserve"> ставится, если </w:t>
      </w:r>
      <w:proofErr w:type="gramStart"/>
      <w:r w:rsidRPr="00C04AC9">
        <w:t>обучающийся</w:t>
      </w:r>
      <w:proofErr w:type="gramEnd"/>
      <w:r w:rsidRPr="00C04AC9">
        <w:t xml:space="preserve">  демонстрирует непонимание проблемы, многие требования, предъявляемые к заданию, не выполнены.</w:t>
      </w:r>
    </w:p>
    <w:p w:rsidR="00D06028" w:rsidRDefault="00D06028" w:rsidP="00C04AC9">
      <w:pPr>
        <w:ind w:firstLine="709"/>
        <w:jc w:val="both"/>
      </w:pPr>
    </w:p>
    <w:p w:rsidR="00F464B0" w:rsidRDefault="00F464B0" w:rsidP="00C04AC9">
      <w:pPr>
        <w:ind w:firstLine="709"/>
        <w:jc w:val="both"/>
      </w:pPr>
    </w:p>
    <w:p w:rsidR="00D06028" w:rsidRPr="00C04AC9" w:rsidRDefault="001F730D" w:rsidP="00F464B0">
      <w:pPr>
        <w:jc w:val="both"/>
      </w:pPr>
      <w:r w:rsidRPr="00C04AC9">
        <w:rPr>
          <w:b/>
        </w:rPr>
        <w:t>5</w:t>
      </w:r>
      <w:r w:rsidR="00D06028" w:rsidRPr="00C04AC9">
        <w:rPr>
          <w:b/>
        </w:rPr>
        <w:t>.Исследовательский проект</w:t>
      </w:r>
    </w:p>
    <w:p w:rsidR="00D06028" w:rsidRPr="00C04AC9" w:rsidRDefault="00D06028" w:rsidP="00F464B0">
      <w:pPr>
        <w:tabs>
          <w:tab w:val="center" w:pos="4536"/>
          <w:tab w:val="right" w:pos="9072"/>
        </w:tabs>
        <w:ind w:firstLine="709"/>
        <w:jc w:val="both"/>
      </w:pPr>
      <w:r w:rsidRPr="00C04AC9">
        <w:rPr>
          <w:b/>
          <w:i/>
        </w:rPr>
        <w:tab/>
        <w:t>Исследовательский проект</w:t>
      </w:r>
      <w:r w:rsidRPr="00C04AC9">
        <w:rPr>
          <w:b/>
        </w:rPr>
        <w:t xml:space="preserve"> – </w:t>
      </w:r>
      <w:r w:rsidRPr="00C04AC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C04AC9" w:rsidRDefault="00D06028" w:rsidP="00F464B0">
      <w:pPr>
        <w:ind w:firstLine="709"/>
        <w:jc w:val="both"/>
      </w:pPr>
      <w:r w:rsidRPr="00C04AC9">
        <w:t>Результаты выполнения  исследовательского проекта оформляется в виде реферата (объем:   12-15 страниц</w:t>
      </w:r>
      <w:proofErr w:type="gramStart"/>
      <w:r w:rsidRPr="00C04AC9">
        <w:t xml:space="preserve">.; </w:t>
      </w:r>
      <w:proofErr w:type="gramEnd"/>
      <w:r w:rsidRPr="00C04AC9">
        <w:t xml:space="preserve">14 шрифт, 1,5 интервал). </w:t>
      </w:r>
    </w:p>
    <w:p w:rsidR="00D06028" w:rsidRPr="00C04AC9" w:rsidRDefault="00D06028" w:rsidP="00F464B0">
      <w:pPr>
        <w:ind w:firstLine="709"/>
        <w:jc w:val="both"/>
      </w:pPr>
      <w:r w:rsidRPr="00C04AC9">
        <w:rPr>
          <w:i/>
        </w:rPr>
        <w:t>Критерии оценивания</w:t>
      </w:r>
      <w:r w:rsidRPr="00C04AC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42395" w:rsidRPr="00C04AC9" w:rsidRDefault="00D42395" w:rsidP="00F464B0">
      <w:pPr>
        <w:pStyle w:val="15"/>
        <w:ind w:firstLine="709"/>
        <w:rPr>
          <w:bCs/>
          <w:sz w:val="24"/>
          <w:szCs w:val="24"/>
        </w:rPr>
      </w:pPr>
      <w:r w:rsidRPr="00C04AC9">
        <w:rPr>
          <w:b/>
          <w:bCs/>
          <w:sz w:val="24"/>
          <w:szCs w:val="24"/>
        </w:rPr>
        <w:t xml:space="preserve">«Отлично» – </w:t>
      </w:r>
      <w:r w:rsidRPr="00C04AC9">
        <w:rPr>
          <w:bCs/>
          <w:sz w:val="24"/>
          <w:szCs w:val="24"/>
        </w:rPr>
        <w:t>ставится, если студент свободно владеет учебным материалом в рамках курса, способен воспроизвести схему доказательства основных фактов;</w:t>
      </w:r>
    </w:p>
    <w:p w:rsidR="00D42395" w:rsidRPr="00C04AC9" w:rsidRDefault="00D42395" w:rsidP="00F464B0">
      <w:pPr>
        <w:pStyle w:val="15"/>
        <w:ind w:firstLine="709"/>
        <w:rPr>
          <w:bCs/>
          <w:sz w:val="24"/>
          <w:szCs w:val="24"/>
        </w:rPr>
      </w:pPr>
      <w:r w:rsidRPr="00C04AC9">
        <w:rPr>
          <w:b/>
          <w:bCs/>
          <w:sz w:val="24"/>
          <w:szCs w:val="24"/>
        </w:rPr>
        <w:t>«Хорошо» –</w:t>
      </w:r>
      <w:r w:rsidRPr="00C04AC9">
        <w:rPr>
          <w:bCs/>
          <w:sz w:val="24"/>
          <w:szCs w:val="24"/>
        </w:rPr>
        <w:t xml:space="preserve"> ставится, если студент освоил базовую теоретическую часть курса и/или способен решать стандартные практические задачи;</w:t>
      </w:r>
    </w:p>
    <w:p w:rsidR="00D42395" w:rsidRPr="00C04AC9" w:rsidRDefault="00D42395" w:rsidP="00F464B0">
      <w:pPr>
        <w:pStyle w:val="15"/>
        <w:ind w:firstLine="709"/>
        <w:rPr>
          <w:bCs/>
          <w:sz w:val="24"/>
          <w:szCs w:val="24"/>
        </w:rPr>
      </w:pPr>
      <w:r w:rsidRPr="00C04AC9">
        <w:rPr>
          <w:b/>
          <w:bCs/>
          <w:sz w:val="24"/>
          <w:szCs w:val="24"/>
        </w:rPr>
        <w:t xml:space="preserve">«Удовлетворительно» - </w:t>
      </w:r>
      <w:r w:rsidRPr="00C04AC9">
        <w:rPr>
          <w:bCs/>
          <w:sz w:val="24"/>
          <w:szCs w:val="24"/>
        </w:rPr>
        <w:t>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42395" w:rsidRPr="00C04AC9" w:rsidRDefault="00D42395" w:rsidP="00F464B0">
      <w:pPr>
        <w:pStyle w:val="15"/>
        <w:ind w:firstLine="709"/>
        <w:rPr>
          <w:bCs/>
          <w:sz w:val="24"/>
          <w:szCs w:val="24"/>
        </w:rPr>
      </w:pPr>
      <w:r w:rsidRPr="00C04AC9">
        <w:rPr>
          <w:b/>
          <w:bCs/>
          <w:sz w:val="24"/>
          <w:szCs w:val="24"/>
        </w:rPr>
        <w:t>«Неудовлетворительно»</w:t>
      </w:r>
      <w:r w:rsidRPr="00C04AC9">
        <w:rPr>
          <w:bCs/>
          <w:sz w:val="24"/>
          <w:szCs w:val="24"/>
        </w:rP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C04AC9" w:rsidRDefault="00D06028" w:rsidP="00C04AC9">
      <w:pPr>
        <w:jc w:val="both"/>
      </w:pPr>
    </w:p>
    <w:p w:rsidR="00D06028" w:rsidRPr="00C04AC9" w:rsidRDefault="001F730D" w:rsidP="00C04AC9">
      <w:pPr>
        <w:jc w:val="both"/>
        <w:rPr>
          <w:bCs/>
          <w:spacing w:val="-4"/>
        </w:rPr>
      </w:pPr>
      <w:r w:rsidRPr="00C04AC9">
        <w:rPr>
          <w:b/>
          <w:bCs/>
          <w:spacing w:val="-4"/>
        </w:rPr>
        <w:t>6</w:t>
      </w:r>
      <w:r w:rsidR="00D06028" w:rsidRPr="00C04AC9">
        <w:rPr>
          <w:b/>
          <w:bCs/>
          <w:spacing w:val="-4"/>
        </w:rPr>
        <w:t>.Информационный проект(презентация)</w:t>
      </w:r>
    </w:p>
    <w:p w:rsidR="00D06028" w:rsidRPr="00C04AC9" w:rsidRDefault="00D06028" w:rsidP="00F464B0">
      <w:pPr>
        <w:tabs>
          <w:tab w:val="center" w:pos="4536"/>
          <w:tab w:val="right" w:pos="9072"/>
        </w:tabs>
        <w:ind w:firstLine="709"/>
        <w:jc w:val="both"/>
        <w:rPr>
          <w:b/>
        </w:rPr>
      </w:pPr>
      <w:r w:rsidRPr="00C04AC9">
        <w:rPr>
          <w:b/>
          <w:i/>
        </w:rPr>
        <w:t>Информационный проект</w:t>
      </w:r>
      <w:r w:rsidRPr="00C04AC9">
        <w:rPr>
          <w:b/>
        </w:rPr>
        <w:t xml:space="preserve"> – </w:t>
      </w:r>
      <w:r w:rsidRPr="00C04AC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C04AC9" w:rsidRDefault="00D06028" w:rsidP="00F464B0">
      <w:pPr>
        <w:ind w:firstLine="709"/>
        <w:jc w:val="both"/>
        <w:rPr>
          <w:bCs/>
          <w:spacing w:val="-4"/>
        </w:rPr>
      </w:pPr>
      <w:r w:rsidRPr="00C04AC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C04AC9" w:rsidRDefault="00D06028" w:rsidP="00F464B0">
      <w:pPr>
        <w:ind w:firstLine="709"/>
        <w:jc w:val="both"/>
      </w:pPr>
      <w:r w:rsidRPr="00C04AC9">
        <w:rPr>
          <w:i/>
        </w:rPr>
        <w:t>Критерии оценивани</w:t>
      </w:r>
      <w:proofErr w:type="gramStart"/>
      <w:r w:rsidRPr="00C04AC9">
        <w:rPr>
          <w:i/>
        </w:rPr>
        <w:t>я</w:t>
      </w:r>
      <w:r w:rsidRPr="00C04AC9">
        <w:rPr>
          <w:bCs/>
          <w:spacing w:val="-4"/>
        </w:rPr>
        <w:t>-</w:t>
      </w:r>
      <w:proofErr w:type="gramEnd"/>
      <w:r w:rsidRPr="00C04AC9">
        <w:rPr>
          <w:bCs/>
          <w:spacing w:val="-4"/>
        </w:rPr>
        <w:t xml:space="preserve"> при</w:t>
      </w:r>
      <w:r w:rsidRPr="00C04AC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C04AC9" w:rsidRDefault="00D06028" w:rsidP="00F464B0">
      <w:pPr>
        <w:ind w:firstLine="709"/>
        <w:jc w:val="both"/>
      </w:pPr>
      <w:r w:rsidRPr="00C04AC9">
        <w:t xml:space="preserve">Оценка </w:t>
      </w:r>
      <w:r w:rsidRPr="00C04AC9">
        <w:rPr>
          <w:i/>
        </w:rPr>
        <w:t>«отличн</w:t>
      </w:r>
      <w:r w:rsidRPr="00C04AC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C04AC9" w:rsidRDefault="00D06028" w:rsidP="00F464B0">
      <w:pPr>
        <w:ind w:firstLine="709"/>
        <w:jc w:val="both"/>
      </w:pPr>
      <w:r w:rsidRPr="00C04AC9">
        <w:t xml:space="preserve">Оценка </w:t>
      </w:r>
      <w:r w:rsidRPr="00C04AC9">
        <w:rPr>
          <w:i/>
        </w:rPr>
        <w:t>«хорошо»</w:t>
      </w:r>
      <w:r w:rsidRPr="00C04AC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C04AC9" w:rsidRDefault="00D06028" w:rsidP="00F464B0">
      <w:pPr>
        <w:tabs>
          <w:tab w:val="left" w:pos="851"/>
        </w:tabs>
        <w:ind w:right="-284" w:firstLine="709"/>
        <w:jc w:val="both"/>
      </w:pPr>
      <w:r w:rsidRPr="00C04AC9">
        <w:t xml:space="preserve">Оценка </w:t>
      </w:r>
      <w:r w:rsidRPr="00C04AC9">
        <w:rPr>
          <w:i/>
        </w:rPr>
        <w:t>«удовлетворительно»</w:t>
      </w:r>
      <w:r w:rsidRPr="00C04AC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C04AC9" w:rsidRDefault="00D06028" w:rsidP="00F464B0">
      <w:pPr>
        <w:tabs>
          <w:tab w:val="left" w:pos="851"/>
        </w:tabs>
        <w:ind w:right="-284" w:firstLine="709"/>
        <w:jc w:val="both"/>
      </w:pPr>
      <w:r w:rsidRPr="00C04AC9">
        <w:t xml:space="preserve">Оценка </w:t>
      </w:r>
      <w:r w:rsidRPr="00C04AC9">
        <w:rPr>
          <w:i/>
        </w:rPr>
        <w:t>«неудовлетворительно»</w:t>
      </w:r>
      <w:r w:rsidRPr="00C04AC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C04AC9" w:rsidRDefault="00D06028" w:rsidP="00C04AC9">
      <w:pPr>
        <w:jc w:val="both"/>
      </w:pPr>
    </w:p>
    <w:p w:rsidR="00E77251" w:rsidRPr="00C04AC9" w:rsidRDefault="001F730D" w:rsidP="00F464B0">
      <w:pPr>
        <w:tabs>
          <w:tab w:val="left" w:pos="851"/>
        </w:tabs>
        <w:ind w:right="-284"/>
        <w:jc w:val="both"/>
        <w:rPr>
          <w:b/>
        </w:rPr>
      </w:pPr>
      <w:r w:rsidRPr="00C04AC9">
        <w:rPr>
          <w:b/>
        </w:rPr>
        <w:t>7</w:t>
      </w:r>
      <w:r w:rsidR="00E77251" w:rsidRPr="00C04AC9">
        <w:rPr>
          <w:b/>
        </w:rPr>
        <w:t>.Тестирование</w:t>
      </w:r>
    </w:p>
    <w:p w:rsidR="000A4ACE" w:rsidRPr="00C04AC9" w:rsidRDefault="000A4ACE" w:rsidP="00F464B0">
      <w:pPr>
        <w:tabs>
          <w:tab w:val="left" w:pos="851"/>
        </w:tabs>
        <w:ind w:right="-284" w:firstLine="709"/>
        <w:jc w:val="both"/>
      </w:pPr>
      <w:r w:rsidRPr="00C04AC9">
        <w:t>Является одним из средств контроля знаний обучающихся</w:t>
      </w:r>
      <w:r w:rsidR="00E5286A" w:rsidRPr="00C04AC9">
        <w:t xml:space="preserve"> по дисциплине</w:t>
      </w:r>
      <w:r w:rsidRPr="00C04AC9">
        <w:t xml:space="preserve">. </w:t>
      </w:r>
    </w:p>
    <w:p w:rsidR="00D06028" w:rsidRPr="00C04AC9" w:rsidRDefault="00B12478" w:rsidP="00F464B0">
      <w:pPr>
        <w:ind w:firstLine="709"/>
      </w:pPr>
      <w:r w:rsidRPr="00C04AC9">
        <w:rPr>
          <w:i/>
        </w:rPr>
        <w:t xml:space="preserve">Критерии оценивания – </w:t>
      </w:r>
      <w:r w:rsidRPr="00C04AC9">
        <w:t>правильный ответ на вопрос</w:t>
      </w:r>
    </w:p>
    <w:p w:rsidR="00B12478" w:rsidRPr="00C04AC9" w:rsidRDefault="00B12478" w:rsidP="00F464B0">
      <w:pPr>
        <w:ind w:firstLine="709"/>
        <w:jc w:val="both"/>
      </w:pPr>
      <w:r w:rsidRPr="00C04AC9">
        <w:t xml:space="preserve">Оценка </w:t>
      </w:r>
      <w:r w:rsidRPr="00C04AC9">
        <w:rPr>
          <w:i/>
        </w:rPr>
        <w:t>«отличн</w:t>
      </w:r>
      <w:r w:rsidRPr="00C04AC9">
        <w:t>о» ставится в случае, если правильно выполнено 90-100% заданий</w:t>
      </w:r>
    </w:p>
    <w:p w:rsidR="00B12478" w:rsidRPr="00C04AC9" w:rsidRDefault="00B12478" w:rsidP="00F464B0">
      <w:pPr>
        <w:ind w:firstLine="709"/>
        <w:jc w:val="both"/>
      </w:pPr>
      <w:r w:rsidRPr="00C04AC9">
        <w:t xml:space="preserve">Оценка </w:t>
      </w:r>
      <w:r w:rsidRPr="00C04AC9">
        <w:rPr>
          <w:i/>
        </w:rPr>
        <w:t>«хорошо»</w:t>
      </w:r>
      <w:r w:rsidRPr="00C04AC9">
        <w:t xml:space="preserve"> ставится, если правильно выполнено </w:t>
      </w:r>
      <w:r w:rsidR="00E5286A" w:rsidRPr="00C04AC9">
        <w:t>70-89</w:t>
      </w:r>
      <w:r w:rsidRPr="00C04AC9">
        <w:t>% заданий</w:t>
      </w:r>
    </w:p>
    <w:p w:rsidR="00B12478" w:rsidRPr="00C04AC9" w:rsidRDefault="00B12478" w:rsidP="00F464B0">
      <w:pPr>
        <w:ind w:firstLine="709"/>
        <w:jc w:val="both"/>
      </w:pPr>
      <w:r w:rsidRPr="00C04AC9">
        <w:t xml:space="preserve">Оценка </w:t>
      </w:r>
      <w:r w:rsidRPr="00C04AC9">
        <w:rPr>
          <w:i/>
        </w:rPr>
        <w:t>«удовлетворительно»</w:t>
      </w:r>
      <w:r w:rsidR="00F464B0">
        <w:rPr>
          <w:i/>
        </w:rPr>
        <w:t xml:space="preserve"> </w:t>
      </w:r>
      <w:r w:rsidRPr="00C04AC9">
        <w:t xml:space="preserve">ставится в случае, если правильно выполнено </w:t>
      </w:r>
      <w:r w:rsidR="00E5286A" w:rsidRPr="00C04AC9">
        <w:t xml:space="preserve">50-69% </w:t>
      </w:r>
      <w:r w:rsidRPr="00C04AC9">
        <w:t>заданий</w:t>
      </w:r>
    </w:p>
    <w:p w:rsidR="00B12478" w:rsidRPr="00C04AC9" w:rsidRDefault="00B12478" w:rsidP="00F464B0">
      <w:pPr>
        <w:ind w:firstLine="709"/>
        <w:jc w:val="both"/>
      </w:pPr>
      <w:r w:rsidRPr="00C04AC9">
        <w:t xml:space="preserve"> Оценка </w:t>
      </w:r>
      <w:r w:rsidRPr="00C04AC9">
        <w:rPr>
          <w:i/>
        </w:rPr>
        <w:t>«неудовлетворительно»</w:t>
      </w:r>
      <w:r w:rsidRPr="00C04AC9">
        <w:t xml:space="preserve"> ставится, если правильно выполнено </w:t>
      </w:r>
      <w:r w:rsidR="00E5286A" w:rsidRPr="00C04AC9">
        <w:t xml:space="preserve">менее 50% </w:t>
      </w:r>
      <w:r w:rsidRPr="00C04AC9">
        <w:t xml:space="preserve"> заданий</w:t>
      </w:r>
    </w:p>
    <w:p w:rsidR="00D06028" w:rsidRPr="00C04AC9" w:rsidRDefault="00D06028" w:rsidP="00C04AC9">
      <w:pPr>
        <w:tabs>
          <w:tab w:val="left" w:pos="851"/>
        </w:tabs>
        <w:ind w:right="-284" w:firstLine="567"/>
        <w:jc w:val="both"/>
        <w:rPr>
          <w:i/>
        </w:rPr>
      </w:pPr>
    </w:p>
    <w:p w:rsidR="00D67AF5" w:rsidRPr="00C04AC9" w:rsidRDefault="001F730D" w:rsidP="00F464B0">
      <w:pPr>
        <w:pStyle w:val="aa"/>
        <w:jc w:val="both"/>
        <w:rPr>
          <w:b/>
          <w:sz w:val="24"/>
          <w:szCs w:val="24"/>
        </w:rPr>
      </w:pPr>
      <w:r w:rsidRPr="00C04AC9">
        <w:rPr>
          <w:b/>
          <w:sz w:val="24"/>
          <w:szCs w:val="24"/>
        </w:rPr>
        <w:t>8</w:t>
      </w:r>
      <w:r w:rsidR="00D67AF5" w:rsidRPr="00C04AC9">
        <w:rPr>
          <w:b/>
          <w:sz w:val="24"/>
          <w:szCs w:val="24"/>
        </w:rPr>
        <w:t>.Требование к письменному опросу (контрольной работе)</w:t>
      </w:r>
    </w:p>
    <w:p w:rsidR="00D67AF5" w:rsidRPr="00C04AC9" w:rsidRDefault="00530F7B" w:rsidP="00F464B0">
      <w:pPr>
        <w:pStyle w:val="aa"/>
        <w:ind w:firstLine="709"/>
        <w:jc w:val="both"/>
        <w:rPr>
          <w:sz w:val="24"/>
          <w:szCs w:val="24"/>
        </w:rPr>
      </w:pPr>
      <w:r w:rsidRPr="00C04AC9">
        <w:rPr>
          <w:sz w:val="24"/>
          <w:szCs w:val="24"/>
        </w:rPr>
        <w:t xml:space="preserve"> О</w:t>
      </w:r>
      <w:r w:rsidR="00D67AF5" w:rsidRPr="00C04AC9">
        <w:rPr>
          <w:sz w:val="24"/>
          <w:szCs w:val="24"/>
        </w:rPr>
        <w:t xml:space="preserve">ценивается не только глубина знаний  поставленных вопросов, но и умение </w:t>
      </w:r>
      <w:r w:rsidRPr="00C04AC9">
        <w:rPr>
          <w:sz w:val="24"/>
          <w:szCs w:val="24"/>
        </w:rPr>
        <w:t>изложить письменно</w:t>
      </w:r>
      <w:r w:rsidR="00D67AF5" w:rsidRPr="00C04AC9">
        <w:rPr>
          <w:sz w:val="24"/>
          <w:szCs w:val="24"/>
        </w:rPr>
        <w:t>.</w:t>
      </w:r>
    </w:p>
    <w:p w:rsidR="00D67AF5" w:rsidRPr="00C04AC9" w:rsidRDefault="00D67AF5" w:rsidP="00F464B0">
      <w:pPr>
        <w:pStyle w:val="aa"/>
        <w:ind w:firstLine="709"/>
        <w:jc w:val="both"/>
        <w:rPr>
          <w:sz w:val="24"/>
          <w:szCs w:val="24"/>
        </w:rPr>
      </w:pPr>
      <w:r w:rsidRPr="00C04AC9">
        <w:rPr>
          <w:i/>
          <w:sz w:val="24"/>
          <w:szCs w:val="24"/>
        </w:rPr>
        <w:t>Критерии оценивания:</w:t>
      </w:r>
      <w:r w:rsidR="00F464B0">
        <w:rPr>
          <w:i/>
          <w:sz w:val="24"/>
          <w:szCs w:val="24"/>
        </w:rPr>
        <w:t xml:space="preserve"> </w:t>
      </w:r>
      <w:r w:rsidR="001F730D" w:rsidRPr="00C04AC9">
        <w:rPr>
          <w:sz w:val="24"/>
          <w:szCs w:val="24"/>
        </w:rPr>
        <w:t>способность воспроизвести</w:t>
      </w:r>
      <w:r w:rsidR="00F464B0">
        <w:rPr>
          <w:sz w:val="24"/>
          <w:szCs w:val="24"/>
        </w:rPr>
        <w:t xml:space="preserve"> </w:t>
      </w:r>
      <w:r w:rsidR="001F730D" w:rsidRPr="00C04AC9">
        <w:rPr>
          <w:sz w:val="24"/>
          <w:szCs w:val="24"/>
        </w:rPr>
        <w:t>схему доказательства основных фактов и алгоритм решения основных задач</w:t>
      </w:r>
      <w:r w:rsidRPr="00C04AC9">
        <w:rPr>
          <w:sz w:val="24"/>
          <w:szCs w:val="24"/>
        </w:rPr>
        <w:t>. Изложение материала без фактических ошибок.</w:t>
      </w:r>
    </w:p>
    <w:p w:rsidR="00D42395" w:rsidRPr="00C04AC9" w:rsidRDefault="00D42395" w:rsidP="00F464B0">
      <w:pPr>
        <w:pStyle w:val="15"/>
        <w:ind w:firstLine="709"/>
        <w:rPr>
          <w:bCs/>
          <w:sz w:val="24"/>
          <w:szCs w:val="24"/>
        </w:rPr>
      </w:pPr>
      <w:r w:rsidRPr="00C04AC9">
        <w:rPr>
          <w:b/>
          <w:bCs/>
          <w:sz w:val="24"/>
          <w:szCs w:val="24"/>
        </w:rPr>
        <w:t xml:space="preserve">«Отлично» – </w:t>
      </w:r>
      <w:r w:rsidRPr="00C04AC9">
        <w:rPr>
          <w:bCs/>
          <w:sz w:val="24"/>
          <w:szCs w:val="24"/>
        </w:rPr>
        <w:t>ставится, если студент свободно владеет учебным материалом в рамках курса, способен воспроизвести схему доказательства основных фактов;</w:t>
      </w:r>
    </w:p>
    <w:p w:rsidR="00D42395" w:rsidRPr="00C04AC9" w:rsidRDefault="00D42395" w:rsidP="00F464B0">
      <w:pPr>
        <w:pStyle w:val="15"/>
        <w:ind w:firstLine="709"/>
        <w:rPr>
          <w:bCs/>
          <w:sz w:val="24"/>
          <w:szCs w:val="24"/>
        </w:rPr>
      </w:pPr>
      <w:r w:rsidRPr="00C04AC9">
        <w:rPr>
          <w:b/>
          <w:bCs/>
          <w:sz w:val="24"/>
          <w:szCs w:val="24"/>
        </w:rPr>
        <w:lastRenderedPageBreak/>
        <w:t>«Хорошо» –</w:t>
      </w:r>
      <w:r w:rsidRPr="00C04AC9">
        <w:rPr>
          <w:bCs/>
          <w:sz w:val="24"/>
          <w:szCs w:val="24"/>
        </w:rPr>
        <w:t xml:space="preserve"> ставится, если студент освоил базовую теоретическую часть курса и/или способен решать стандартные практические задачи;</w:t>
      </w:r>
    </w:p>
    <w:p w:rsidR="00D42395" w:rsidRPr="00C04AC9" w:rsidRDefault="00D42395" w:rsidP="00F464B0">
      <w:pPr>
        <w:pStyle w:val="15"/>
        <w:ind w:firstLine="709"/>
        <w:rPr>
          <w:bCs/>
          <w:sz w:val="24"/>
          <w:szCs w:val="24"/>
        </w:rPr>
      </w:pPr>
      <w:r w:rsidRPr="00C04AC9">
        <w:rPr>
          <w:b/>
          <w:bCs/>
          <w:sz w:val="24"/>
          <w:szCs w:val="24"/>
        </w:rPr>
        <w:t xml:space="preserve">«Удовлетворительно» - </w:t>
      </w:r>
      <w:r w:rsidRPr="00C04AC9">
        <w:rPr>
          <w:bCs/>
          <w:sz w:val="24"/>
          <w:szCs w:val="24"/>
        </w:rPr>
        <w:t>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42395" w:rsidRPr="00C04AC9" w:rsidRDefault="00D42395" w:rsidP="00F464B0">
      <w:pPr>
        <w:pStyle w:val="15"/>
        <w:ind w:firstLine="709"/>
        <w:rPr>
          <w:bCs/>
          <w:sz w:val="24"/>
          <w:szCs w:val="24"/>
        </w:rPr>
      </w:pPr>
      <w:r w:rsidRPr="00C04AC9">
        <w:rPr>
          <w:b/>
          <w:bCs/>
          <w:sz w:val="24"/>
          <w:szCs w:val="24"/>
        </w:rPr>
        <w:t>«Неудовлетворительно»</w:t>
      </w:r>
      <w:r w:rsidRPr="00C04AC9">
        <w:rPr>
          <w:bCs/>
          <w:sz w:val="24"/>
          <w:szCs w:val="24"/>
        </w:rP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Default="00D67AF5" w:rsidP="00C04AC9">
      <w:pPr>
        <w:tabs>
          <w:tab w:val="left" w:pos="851"/>
        </w:tabs>
        <w:ind w:right="-284" w:firstLine="567"/>
        <w:jc w:val="both"/>
        <w:rPr>
          <w:i/>
        </w:rPr>
      </w:pPr>
    </w:p>
    <w:p w:rsidR="00F464B0" w:rsidRPr="00C04AC9" w:rsidRDefault="00F464B0" w:rsidP="00C04AC9">
      <w:pPr>
        <w:tabs>
          <w:tab w:val="left" w:pos="851"/>
        </w:tabs>
        <w:ind w:right="-284" w:firstLine="567"/>
        <w:jc w:val="both"/>
        <w:rPr>
          <w:i/>
        </w:rPr>
      </w:pPr>
    </w:p>
    <w:p w:rsidR="00714167" w:rsidRPr="00C04AC9" w:rsidRDefault="00714167" w:rsidP="00F27029">
      <w:pPr>
        <w:pStyle w:val="a9"/>
        <w:numPr>
          <w:ilvl w:val="0"/>
          <w:numId w:val="1"/>
        </w:numPr>
        <w:jc w:val="both"/>
        <w:rPr>
          <w:b/>
          <w:i/>
        </w:rPr>
      </w:pPr>
      <w:r w:rsidRPr="00C04AC9">
        <w:rPr>
          <w:b/>
          <w:i/>
        </w:rPr>
        <w:t>Перечень основной и дополнительной учебной литературы, необходимой для освоения дисциплины (модуля)</w:t>
      </w:r>
    </w:p>
    <w:p w:rsidR="009F3E1E" w:rsidRPr="00C04AC9" w:rsidRDefault="009F3E1E" w:rsidP="00C04AC9">
      <w:pPr>
        <w:pStyle w:val="a9"/>
        <w:rPr>
          <w:b/>
          <w:i/>
        </w:rPr>
      </w:pPr>
    </w:p>
    <w:p w:rsidR="00714167" w:rsidRPr="00C04AC9" w:rsidRDefault="009F3E1E" w:rsidP="00C04AC9">
      <w:pPr>
        <w:pStyle w:val="a9"/>
        <w:rPr>
          <w:i/>
        </w:rPr>
      </w:pPr>
      <w:r w:rsidRPr="00C04AC9">
        <w:rPr>
          <w:i/>
        </w:rPr>
        <w:t>7.1 Основная учебная литература:</w:t>
      </w:r>
    </w:p>
    <w:p w:rsidR="003A6019" w:rsidRPr="00C04AC9" w:rsidRDefault="003A6019" w:rsidP="00C04AC9">
      <w:pPr>
        <w:pStyle w:val="a9"/>
        <w:numPr>
          <w:ilvl w:val="0"/>
          <w:numId w:val="45"/>
        </w:numPr>
        <w:tabs>
          <w:tab w:val="left" w:pos="1701"/>
        </w:tabs>
      </w:pPr>
      <w:r w:rsidRPr="00C04AC9">
        <w:t>Демидов И.В. Логика [Электронный ресурс]: учебник для бакалавров/ Демидов И.В.— Электрон</w:t>
      </w:r>
      <w:proofErr w:type="gramStart"/>
      <w:r w:rsidRPr="00C04AC9">
        <w:t>.т</w:t>
      </w:r>
      <w:proofErr w:type="gramEnd"/>
      <w:r w:rsidRPr="00C04AC9">
        <w:t>екстовые данные.— М.: Дашков и К, 2014.— 348 c.— Режим доступа: http://www.iprbookshop.ru/10936.— ЭБС «IPRbooks»</w:t>
      </w:r>
    </w:p>
    <w:p w:rsidR="003A6019" w:rsidRPr="00C04AC9" w:rsidRDefault="003A6019" w:rsidP="00C04AC9">
      <w:pPr>
        <w:pStyle w:val="a9"/>
        <w:numPr>
          <w:ilvl w:val="0"/>
          <w:numId w:val="45"/>
        </w:numPr>
        <w:tabs>
          <w:tab w:val="left" w:pos="1701"/>
        </w:tabs>
      </w:pPr>
      <w:r w:rsidRPr="00C04AC9">
        <w:t>Спирин А.Д. Логика [Электронный ресурс]: учебное пособие/ Спирин А.Д.— Электрон</w:t>
      </w:r>
      <w:proofErr w:type="gramStart"/>
      <w:r w:rsidRPr="00C04AC9">
        <w:t>.т</w:t>
      </w:r>
      <w:proofErr w:type="gramEnd"/>
      <w:r w:rsidRPr="00C04AC9">
        <w:t>екстовые данные.— М.: Всероссийский государственный университет юстиции (РПА Минюста России), 2015.— 130 c.— Режим доступа: http://www.iprbookshop.ru/41195.— ЭБС «IPRbooks»</w:t>
      </w:r>
    </w:p>
    <w:p w:rsidR="003A6019" w:rsidRPr="00C04AC9" w:rsidRDefault="003A6019" w:rsidP="00C04AC9">
      <w:pPr>
        <w:pStyle w:val="a9"/>
        <w:numPr>
          <w:ilvl w:val="0"/>
          <w:numId w:val="45"/>
        </w:numPr>
        <w:tabs>
          <w:tab w:val="left" w:pos="1701"/>
        </w:tabs>
      </w:pPr>
      <w:r w:rsidRPr="00C04AC9">
        <w:t>Шадрин Д.А. Учебное пособие по логике [Электронный ресурс]/ Шадрин Д.А.— Электрон</w:t>
      </w:r>
      <w:proofErr w:type="gramStart"/>
      <w:r w:rsidRPr="00C04AC9">
        <w:t>.т</w:t>
      </w:r>
      <w:proofErr w:type="gramEnd"/>
      <w:r w:rsidRPr="00C04AC9">
        <w:t>екстовые данные.— Саратов: Научная книга, 2012.— 159 c.— Режим доступа: http://www.iprbookshop.ru/6294.— ЭБС «IPRbooks»</w:t>
      </w:r>
    </w:p>
    <w:p w:rsidR="00847297" w:rsidRPr="00C04AC9" w:rsidRDefault="00847297" w:rsidP="00C04AC9">
      <w:pPr>
        <w:pStyle w:val="a9"/>
        <w:tabs>
          <w:tab w:val="left" w:pos="1560"/>
        </w:tabs>
        <w:ind w:left="567" w:firstLine="709"/>
      </w:pPr>
    </w:p>
    <w:p w:rsidR="009F3E1E" w:rsidRPr="00F464B0" w:rsidRDefault="009F3E1E" w:rsidP="00F464B0">
      <w:pPr>
        <w:tabs>
          <w:tab w:val="left" w:pos="1560"/>
        </w:tabs>
        <w:ind w:firstLine="709"/>
        <w:rPr>
          <w:i/>
        </w:rPr>
      </w:pPr>
      <w:r w:rsidRPr="00F464B0">
        <w:rPr>
          <w:i/>
        </w:rPr>
        <w:t>7.2 Дополнительная учебная литература:</w:t>
      </w:r>
    </w:p>
    <w:p w:rsidR="00500B14" w:rsidRDefault="00500B14" w:rsidP="00C04AC9">
      <w:pPr>
        <w:pStyle w:val="a9"/>
        <w:numPr>
          <w:ilvl w:val="0"/>
          <w:numId w:val="46"/>
        </w:numPr>
        <w:tabs>
          <w:tab w:val="left" w:pos="1701"/>
        </w:tabs>
      </w:pPr>
      <w:r w:rsidRPr="00C04AC9">
        <w:t>Берков В.Ф. Логика [Электронный ресурс]: учебное пособие/ Берков В.Ф.— Электрон</w:t>
      </w:r>
      <w:proofErr w:type="gramStart"/>
      <w:r w:rsidRPr="00C04AC9">
        <w:t>.т</w:t>
      </w:r>
      <w:proofErr w:type="gramEnd"/>
      <w:r w:rsidRPr="00C04AC9">
        <w:t>екстовые данные.— Минск: ТетраСистемс, 2014.— 208 c.— Режим доступа: http://www.iprbookshop.ru/28110.— ЭБС «IPRbooks»</w:t>
      </w:r>
    </w:p>
    <w:p w:rsidR="00F464B0" w:rsidRPr="00C04AC9" w:rsidRDefault="00F464B0" w:rsidP="00F464B0">
      <w:pPr>
        <w:tabs>
          <w:tab w:val="left" w:pos="1701"/>
        </w:tabs>
        <w:ind w:left="360"/>
      </w:pPr>
    </w:p>
    <w:p w:rsidR="00500B14" w:rsidRPr="00C04AC9" w:rsidRDefault="00500B14" w:rsidP="00C04AC9">
      <w:pPr>
        <w:pStyle w:val="a9"/>
        <w:numPr>
          <w:ilvl w:val="0"/>
          <w:numId w:val="46"/>
        </w:numPr>
        <w:tabs>
          <w:tab w:val="left" w:pos="1701"/>
        </w:tabs>
      </w:pPr>
      <w:r w:rsidRPr="00C04AC9">
        <w:t>Беляев И.А. Логика [Электронный ресурс]: планы семинарских занятий/ Беляев И.А., Габдуллин И.Р.— Электрон</w:t>
      </w:r>
      <w:proofErr w:type="gramStart"/>
      <w:r w:rsidRPr="00C04AC9">
        <w:t>.т</w:t>
      </w:r>
      <w:proofErr w:type="gramEnd"/>
      <w:r w:rsidRPr="00C04AC9">
        <w:t>екстовые данные.— Оренбург: Оренбургский государственный университет, ЭБС АСВ, 2006.— 46 c.— Режим доступа: http://www.iprbookshop.ru/51547.— ЭБС «IPRbooks»</w:t>
      </w:r>
    </w:p>
    <w:p w:rsidR="00500B14" w:rsidRPr="00C04AC9" w:rsidRDefault="00500B14" w:rsidP="00C04AC9">
      <w:pPr>
        <w:pStyle w:val="a9"/>
        <w:numPr>
          <w:ilvl w:val="0"/>
          <w:numId w:val="46"/>
        </w:numPr>
        <w:tabs>
          <w:tab w:val="left" w:pos="1701"/>
        </w:tabs>
      </w:pPr>
      <w:r w:rsidRPr="00C04AC9">
        <w:t>Серова Н.С. Логика. Сборник упражнений [Электронный ресурс]: учебно-методическое пособие/ Серова Н.С.— Электрон</w:t>
      </w:r>
      <w:proofErr w:type="gramStart"/>
      <w:r w:rsidRPr="00C04AC9">
        <w:t>.т</w:t>
      </w:r>
      <w:proofErr w:type="gramEnd"/>
      <w:r w:rsidRPr="00C04AC9">
        <w:t>екстовые данные.— Саратов: Вузовское образование, 2016.— 56 c.— Режим доступа: http://www.iprbookshop.ru/58326.— ЭБС «IPRbooks»</w:t>
      </w:r>
    </w:p>
    <w:p w:rsidR="00B96AD9" w:rsidRPr="00C04AC9" w:rsidRDefault="00B96AD9" w:rsidP="00C04AC9">
      <w:pPr>
        <w:tabs>
          <w:tab w:val="left" w:pos="1701"/>
        </w:tabs>
        <w:ind w:left="851" w:firstLine="490"/>
      </w:pPr>
    </w:p>
    <w:p w:rsidR="00BE3F9F" w:rsidRPr="00C04AC9" w:rsidRDefault="0086172A" w:rsidP="00F464B0">
      <w:pPr>
        <w:tabs>
          <w:tab w:val="left" w:pos="1701"/>
        </w:tabs>
        <w:ind w:left="851" w:hanging="142"/>
        <w:rPr>
          <w:i/>
        </w:rPr>
      </w:pPr>
      <w:r w:rsidRPr="00C04AC9">
        <w:rPr>
          <w:i/>
        </w:rPr>
        <w:t>7.3.Периодичекие издания</w:t>
      </w:r>
    </w:p>
    <w:p w:rsidR="00BB41F6" w:rsidRPr="00C04AC9" w:rsidRDefault="00032D7B" w:rsidP="00C04AC9">
      <w:pPr>
        <w:pStyle w:val="a9"/>
        <w:numPr>
          <w:ilvl w:val="0"/>
          <w:numId w:val="11"/>
        </w:numPr>
        <w:tabs>
          <w:tab w:val="left" w:pos="1701"/>
        </w:tabs>
        <w:jc w:val="both"/>
        <w:rPr>
          <w:lang w:val="en-US"/>
        </w:rPr>
      </w:pPr>
      <w:r w:rsidRPr="00C04AC9">
        <w:t>Журнал</w:t>
      </w:r>
      <w:r w:rsidRPr="00C04AC9">
        <w:rPr>
          <w:lang w:val="en-US"/>
        </w:rPr>
        <w:t xml:space="preserve"> «</w:t>
      </w:r>
      <w:r w:rsidRPr="00C04AC9">
        <w:t>Логическиеисследования</w:t>
      </w:r>
      <w:r w:rsidRPr="00C04AC9">
        <w:rPr>
          <w:lang w:val="en-US"/>
        </w:rPr>
        <w:t xml:space="preserve"> / Logical Investigations» ISSN 2074-1472 (Print); ISSN 2413-2713 (Online)</w:t>
      </w:r>
      <w:hyperlink r:id="rId9" w:history="1">
        <w:r w:rsidR="00943592" w:rsidRPr="00C04AC9">
          <w:rPr>
            <w:rStyle w:val="ad"/>
            <w:lang w:val="en-US"/>
          </w:rPr>
          <w:t>http://elibrary.ru</w:t>
        </w:r>
      </w:hyperlink>
    </w:p>
    <w:p w:rsidR="00DC1458" w:rsidRPr="00C04AC9" w:rsidRDefault="00BB41F6" w:rsidP="00C04AC9">
      <w:pPr>
        <w:pStyle w:val="a9"/>
        <w:numPr>
          <w:ilvl w:val="0"/>
          <w:numId w:val="11"/>
        </w:numPr>
        <w:tabs>
          <w:tab w:val="left" w:pos="1701"/>
        </w:tabs>
        <w:jc w:val="both"/>
      </w:pPr>
      <w:r w:rsidRPr="00C04AC9">
        <w:t xml:space="preserve">Журнал «Вопросы философии» </w:t>
      </w:r>
      <w:hyperlink r:id="rId10" w:history="1">
        <w:r w:rsidR="00943592" w:rsidRPr="00C04AC9">
          <w:rPr>
            <w:rStyle w:val="ad"/>
          </w:rPr>
          <w:t>http://vphil.ru</w:t>
        </w:r>
      </w:hyperlink>
    </w:p>
    <w:p w:rsidR="00943592" w:rsidRDefault="00943592" w:rsidP="00C04AC9">
      <w:pPr>
        <w:pStyle w:val="a9"/>
        <w:tabs>
          <w:tab w:val="left" w:pos="1701"/>
        </w:tabs>
        <w:jc w:val="both"/>
      </w:pPr>
    </w:p>
    <w:p w:rsidR="00F464B0" w:rsidRPr="00C04AC9" w:rsidRDefault="00F464B0" w:rsidP="00C04AC9">
      <w:pPr>
        <w:pStyle w:val="a9"/>
        <w:tabs>
          <w:tab w:val="left" w:pos="1701"/>
        </w:tabs>
        <w:jc w:val="both"/>
      </w:pPr>
    </w:p>
    <w:p w:rsidR="001012D2" w:rsidRPr="00C04AC9" w:rsidRDefault="009F3E1E" w:rsidP="00F27029">
      <w:pPr>
        <w:pStyle w:val="a9"/>
        <w:numPr>
          <w:ilvl w:val="0"/>
          <w:numId w:val="1"/>
        </w:numPr>
        <w:jc w:val="both"/>
        <w:rPr>
          <w:b/>
          <w:i/>
        </w:rPr>
      </w:pPr>
      <w:r w:rsidRPr="00C04A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96AD9" w:rsidRPr="00C04AC9" w:rsidRDefault="00B96AD9" w:rsidP="00C04AC9">
      <w:pPr>
        <w:pStyle w:val="a9"/>
        <w:numPr>
          <w:ilvl w:val="0"/>
          <w:numId w:val="3"/>
        </w:numPr>
        <w:rPr>
          <w:color w:val="333333"/>
          <w:shd w:val="clear" w:color="auto" w:fill="FFFFFF"/>
        </w:rPr>
      </w:pPr>
      <w:r w:rsidRPr="00C04AC9">
        <w:rPr>
          <w:color w:val="333333"/>
          <w:shd w:val="clear" w:color="auto" w:fill="FFFFFF"/>
        </w:rPr>
        <w:t>Портал «Гуманитарное образование» - http: www.humanities.edu.ru</w:t>
      </w:r>
    </w:p>
    <w:p w:rsidR="00B96AD9" w:rsidRPr="00C04AC9" w:rsidRDefault="00B96AD9" w:rsidP="00C04AC9">
      <w:pPr>
        <w:pStyle w:val="a9"/>
        <w:numPr>
          <w:ilvl w:val="0"/>
          <w:numId w:val="3"/>
        </w:numPr>
        <w:rPr>
          <w:color w:val="333333"/>
          <w:shd w:val="clear" w:color="auto" w:fill="FFFFFF"/>
        </w:rPr>
      </w:pPr>
      <w:r w:rsidRPr="00C04AC9">
        <w:rPr>
          <w:color w:val="333333"/>
          <w:shd w:val="clear" w:color="auto" w:fill="FFFFFF"/>
        </w:rPr>
        <w:t>Федеральный портал «Российское образование» - http: //www.edu.ru</w:t>
      </w:r>
    </w:p>
    <w:p w:rsidR="00B96AD9" w:rsidRPr="00C04AC9" w:rsidRDefault="00B96AD9" w:rsidP="00C04AC9">
      <w:pPr>
        <w:pStyle w:val="a9"/>
        <w:numPr>
          <w:ilvl w:val="0"/>
          <w:numId w:val="3"/>
        </w:numPr>
        <w:rPr>
          <w:color w:val="333333"/>
          <w:shd w:val="clear" w:color="auto" w:fill="FFFFFF"/>
        </w:rPr>
      </w:pPr>
      <w:r w:rsidRPr="00C04AC9">
        <w:t xml:space="preserve">Электронная библиотека по философии </w:t>
      </w:r>
      <w:hyperlink r:id="rId11" w:history="1">
        <w:r w:rsidRPr="00C04AC9">
          <w:rPr>
            <w:rStyle w:val="ad"/>
          </w:rPr>
          <w:t>http://filosof.historic.ru/books/с0016_ I. shtml/</w:t>
        </w:r>
      </w:hyperlink>
    </w:p>
    <w:p w:rsidR="00344E00" w:rsidRPr="00C04AC9" w:rsidRDefault="00344E00" w:rsidP="00C04AC9">
      <w:pPr>
        <w:pStyle w:val="a9"/>
        <w:numPr>
          <w:ilvl w:val="0"/>
          <w:numId w:val="3"/>
        </w:numPr>
      </w:pPr>
      <w:r w:rsidRPr="00C04AC9">
        <w:rPr>
          <w:color w:val="333333"/>
          <w:shd w:val="clear" w:color="auto" w:fill="FFFFFF"/>
        </w:rPr>
        <w:t>www.iprbookshop.ru</w:t>
      </w:r>
    </w:p>
    <w:p w:rsidR="00A80F07" w:rsidRPr="00C04AC9" w:rsidRDefault="00A80F07" w:rsidP="00C04AC9">
      <w:pPr>
        <w:pStyle w:val="a9"/>
        <w:numPr>
          <w:ilvl w:val="0"/>
          <w:numId w:val="3"/>
        </w:numPr>
      </w:pPr>
      <w:r w:rsidRPr="00C04AC9">
        <w:lastRenderedPageBreak/>
        <w:t>www.zipsites.ru –бесплатная электронная Интернет библиотека.</w:t>
      </w:r>
    </w:p>
    <w:p w:rsidR="00A80F07" w:rsidRPr="00C04AC9" w:rsidRDefault="00A80F07" w:rsidP="00C04AC9">
      <w:pPr>
        <w:pStyle w:val="a9"/>
        <w:numPr>
          <w:ilvl w:val="0"/>
          <w:numId w:val="3"/>
        </w:numPr>
      </w:pPr>
      <w:r w:rsidRPr="00C04AC9">
        <w:t>www.elibraru.ru</w:t>
      </w:r>
      <w:r w:rsidR="00BD11A4" w:rsidRPr="00C04AC9">
        <w:t xml:space="preserve"> – </w:t>
      </w:r>
      <w:r w:rsidRPr="00C04AC9">
        <w:t xml:space="preserve">бесплатная электронная Интернет библиотека. </w:t>
      </w:r>
    </w:p>
    <w:p w:rsidR="00304207" w:rsidRPr="00C04AC9" w:rsidRDefault="00A80F07" w:rsidP="00C04AC9">
      <w:pPr>
        <w:pStyle w:val="a9"/>
        <w:numPr>
          <w:ilvl w:val="0"/>
          <w:numId w:val="3"/>
        </w:numPr>
      </w:pPr>
      <w:r w:rsidRPr="00C04AC9">
        <w:t>www.big.libraru.info</w:t>
      </w:r>
      <w:r w:rsidR="00BD11A4" w:rsidRPr="00C04AC9">
        <w:t xml:space="preserve"> – </w:t>
      </w:r>
      <w:r w:rsidRPr="00C04AC9">
        <w:t>большая  электронная библиотека</w:t>
      </w:r>
      <w:r w:rsidR="00BD11A4" w:rsidRPr="00C04AC9">
        <w:t>.</w:t>
      </w:r>
    </w:p>
    <w:p w:rsidR="00B96AD9" w:rsidRDefault="00B96AD9" w:rsidP="00C04AC9">
      <w:pPr>
        <w:pStyle w:val="a9"/>
        <w:ind w:left="1211"/>
      </w:pPr>
    </w:p>
    <w:p w:rsidR="00F464B0" w:rsidRPr="00C04AC9" w:rsidRDefault="00F464B0" w:rsidP="00C04AC9">
      <w:pPr>
        <w:pStyle w:val="a9"/>
        <w:ind w:left="1211"/>
      </w:pPr>
    </w:p>
    <w:p w:rsidR="00414FBA" w:rsidRPr="00C04AC9" w:rsidRDefault="00C275E1" w:rsidP="00F27029">
      <w:pPr>
        <w:pStyle w:val="a9"/>
        <w:numPr>
          <w:ilvl w:val="0"/>
          <w:numId w:val="1"/>
        </w:numPr>
        <w:jc w:val="both"/>
        <w:rPr>
          <w:b/>
          <w:i/>
        </w:rPr>
      </w:pPr>
      <w:r w:rsidRPr="00C04AC9">
        <w:rPr>
          <w:b/>
          <w:i/>
        </w:rPr>
        <w:t>Методические указания для обучающихся по освоению дисциплины (модуля)</w:t>
      </w:r>
    </w:p>
    <w:p w:rsidR="00A47639" w:rsidRPr="00C04AC9" w:rsidRDefault="00A47639" w:rsidP="00C04AC9">
      <w:pPr>
        <w:pStyle w:val="a9"/>
        <w:jc w:val="both"/>
      </w:pPr>
    </w:p>
    <w:p w:rsidR="003B153D" w:rsidRPr="00C04AC9" w:rsidRDefault="003B153D" w:rsidP="00F464B0">
      <w:pPr>
        <w:pStyle w:val="ConsPlusNormal"/>
        <w:widowControl/>
        <w:ind w:firstLine="708"/>
        <w:jc w:val="both"/>
        <w:rPr>
          <w:sz w:val="24"/>
          <w:szCs w:val="24"/>
        </w:rPr>
      </w:pPr>
      <w:r w:rsidRPr="00C04AC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04AC9" w:rsidRDefault="003B153D" w:rsidP="00F464B0">
      <w:pPr>
        <w:pStyle w:val="ConsPlusNormal"/>
        <w:widowControl/>
        <w:ind w:firstLine="708"/>
        <w:jc w:val="both"/>
        <w:rPr>
          <w:sz w:val="24"/>
          <w:szCs w:val="24"/>
        </w:rPr>
      </w:pPr>
      <w:r w:rsidRPr="00C04AC9">
        <w:rPr>
          <w:sz w:val="24"/>
          <w:szCs w:val="24"/>
        </w:rPr>
        <w:t>Самостоятельная работа студентов складывается из следующих составляющих:</w:t>
      </w:r>
    </w:p>
    <w:p w:rsidR="003B153D" w:rsidRPr="00C04AC9" w:rsidRDefault="003B153D" w:rsidP="00F464B0">
      <w:pPr>
        <w:pStyle w:val="ConsPlusNormal"/>
        <w:widowControl/>
        <w:numPr>
          <w:ilvl w:val="0"/>
          <w:numId w:val="8"/>
        </w:numPr>
        <w:tabs>
          <w:tab w:val="clear" w:pos="720"/>
        </w:tabs>
        <w:adjustRightInd w:val="0"/>
        <w:ind w:left="0" w:firstLine="709"/>
        <w:jc w:val="both"/>
        <w:rPr>
          <w:sz w:val="24"/>
          <w:szCs w:val="24"/>
        </w:rPr>
      </w:pPr>
      <w:r w:rsidRPr="00C04AC9">
        <w:rPr>
          <w:sz w:val="24"/>
          <w:szCs w:val="24"/>
        </w:rPr>
        <w:t>работа с основной и дополнительной литературой, с материалами интернета и конспектами лекций;</w:t>
      </w:r>
    </w:p>
    <w:p w:rsidR="003B153D" w:rsidRPr="00C04AC9" w:rsidRDefault="003B153D" w:rsidP="00F464B0">
      <w:pPr>
        <w:pStyle w:val="ConsPlusNormal"/>
        <w:widowControl/>
        <w:numPr>
          <w:ilvl w:val="0"/>
          <w:numId w:val="8"/>
        </w:numPr>
        <w:tabs>
          <w:tab w:val="clear" w:pos="720"/>
        </w:tabs>
        <w:adjustRightInd w:val="0"/>
        <w:ind w:left="0" w:firstLine="709"/>
        <w:jc w:val="both"/>
        <w:rPr>
          <w:sz w:val="24"/>
          <w:szCs w:val="24"/>
        </w:rPr>
      </w:pPr>
      <w:r w:rsidRPr="00C04AC9">
        <w:rPr>
          <w:sz w:val="24"/>
          <w:szCs w:val="24"/>
        </w:rPr>
        <w:t>внеаудиторная подготовка к  контрольным работам, выполнение докладов, рефератов и курсовых работ;</w:t>
      </w:r>
    </w:p>
    <w:p w:rsidR="003B153D" w:rsidRPr="00C04AC9" w:rsidRDefault="003B153D" w:rsidP="00F464B0">
      <w:pPr>
        <w:pStyle w:val="ConsPlusNormal"/>
        <w:widowControl/>
        <w:numPr>
          <w:ilvl w:val="0"/>
          <w:numId w:val="8"/>
        </w:numPr>
        <w:tabs>
          <w:tab w:val="clear" w:pos="720"/>
        </w:tabs>
        <w:adjustRightInd w:val="0"/>
        <w:ind w:left="0" w:firstLine="709"/>
        <w:jc w:val="both"/>
        <w:rPr>
          <w:sz w:val="24"/>
          <w:szCs w:val="24"/>
        </w:rPr>
      </w:pPr>
      <w:r w:rsidRPr="00C04AC9">
        <w:rPr>
          <w:sz w:val="24"/>
          <w:szCs w:val="24"/>
        </w:rPr>
        <w:t>выполнение самостоятельных практических работ;</w:t>
      </w:r>
    </w:p>
    <w:p w:rsidR="003B153D" w:rsidRPr="00C04AC9" w:rsidRDefault="003B153D" w:rsidP="00F464B0">
      <w:pPr>
        <w:pStyle w:val="ConsPlusNormal"/>
        <w:widowControl/>
        <w:numPr>
          <w:ilvl w:val="0"/>
          <w:numId w:val="8"/>
        </w:numPr>
        <w:tabs>
          <w:tab w:val="clear" w:pos="720"/>
        </w:tabs>
        <w:adjustRightInd w:val="0"/>
        <w:ind w:left="0" w:firstLine="709"/>
        <w:jc w:val="both"/>
        <w:rPr>
          <w:sz w:val="24"/>
          <w:szCs w:val="24"/>
        </w:rPr>
      </w:pPr>
      <w:r w:rsidRPr="00C04AC9">
        <w:rPr>
          <w:sz w:val="24"/>
          <w:szCs w:val="24"/>
        </w:rPr>
        <w:t>подготовка к  экзаменам (зачетам)  непосредственно перед ними.</w:t>
      </w:r>
    </w:p>
    <w:p w:rsidR="003B153D" w:rsidRPr="00F464B0" w:rsidRDefault="003B153D" w:rsidP="00F464B0">
      <w:pPr>
        <w:ind w:firstLine="708"/>
        <w:jc w:val="both"/>
        <w:rPr>
          <w:spacing w:val="-5"/>
        </w:rPr>
      </w:pPr>
      <w:r w:rsidRPr="00F464B0">
        <w:rPr>
          <w:spacing w:val="-5"/>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04AC9" w:rsidRDefault="003B153D" w:rsidP="00F464B0">
      <w:pPr>
        <w:pStyle w:val="ConsPlusNormal"/>
        <w:widowControl/>
        <w:ind w:firstLine="708"/>
        <w:jc w:val="both"/>
        <w:rPr>
          <w:sz w:val="24"/>
          <w:szCs w:val="24"/>
        </w:rPr>
      </w:pPr>
      <w:r w:rsidRPr="00C04AC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04AC9" w:rsidRDefault="003B153D" w:rsidP="00F464B0">
      <w:pPr>
        <w:pStyle w:val="ConsPlusNormal"/>
        <w:widowControl/>
        <w:ind w:firstLine="708"/>
        <w:jc w:val="both"/>
        <w:rPr>
          <w:sz w:val="24"/>
          <w:szCs w:val="24"/>
        </w:rPr>
      </w:pPr>
      <w:r w:rsidRPr="00C04AC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2EEA" w:rsidRPr="00C04AC9" w:rsidRDefault="002A2EEA" w:rsidP="00F464B0">
      <w:pPr>
        <w:pStyle w:val="ConsPlusNormal"/>
        <w:widowControl/>
        <w:ind w:firstLine="708"/>
        <w:jc w:val="both"/>
        <w:rPr>
          <w:sz w:val="24"/>
          <w:szCs w:val="24"/>
        </w:rPr>
      </w:pPr>
      <w:r w:rsidRPr="00C04AC9">
        <w:rPr>
          <w:sz w:val="24"/>
          <w:szCs w:val="24"/>
        </w:rPr>
        <w:t>Для успешной сдачи  экзамена (зачета) рекомендуется соблюдать следующие правила:</w:t>
      </w:r>
    </w:p>
    <w:p w:rsidR="002A2EEA" w:rsidRPr="00C04AC9" w:rsidRDefault="002A2EEA" w:rsidP="00F464B0">
      <w:pPr>
        <w:pStyle w:val="ConsPlusNormal"/>
        <w:widowControl/>
        <w:numPr>
          <w:ilvl w:val="0"/>
          <w:numId w:val="9"/>
        </w:numPr>
        <w:tabs>
          <w:tab w:val="clear" w:pos="720"/>
          <w:tab w:val="left" w:pos="1134"/>
        </w:tabs>
        <w:adjustRightInd w:val="0"/>
        <w:ind w:left="0" w:firstLine="709"/>
        <w:jc w:val="both"/>
        <w:rPr>
          <w:sz w:val="24"/>
          <w:szCs w:val="24"/>
        </w:rPr>
      </w:pPr>
      <w:r w:rsidRPr="00C04AC9">
        <w:rPr>
          <w:sz w:val="24"/>
          <w:szCs w:val="24"/>
        </w:rPr>
        <w:t>Подготовка к экзамену (зачету) должна проводиться систематически, в течение всего семестра.</w:t>
      </w:r>
    </w:p>
    <w:p w:rsidR="002A2EEA" w:rsidRPr="00C04AC9" w:rsidRDefault="002A2EEA" w:rsidP="00F464B0">
      <w:pPr>
        <w:pStyle w:val="ConsPlusNormal"/>
        <w:widowControl/>
        <w:numPr>
          <w:ilvl w:val="0"/>
          <w:numId w:val="9"/>
        </w:numPr>
        <w:tabs>
          <w:tab w:val="clear" w:pos="720"/>
          <w:tab w:val="left" w:pos="1134"/>
        </w:tabs>
        <w:adjustRightInd w:val="0"/>
        <w:ind w:left="0" w:firstLine="709"/>
        <w:jc w:val="both"/>
        <w:rPr>
          <w:sz w:val="24"/>
          <w:szCs w:val="24"/>
        </w:rPr>
      </w:pPr>
      <w:r w:rsidRPr="00C04AC9">
        <w:rPr>
          <w:sz w:val="24"/>
          <w:szCs w:val="24"/>
        </w:rPr>
        <w:t xml:space="preserve">Интенсивная подготовка должна начаться не позднее, чем за месяц до экзамена. </w:t>
      </w:r>
    </w:p>
    <w:p w:rsidR="002A2EEA" w:rsidRPr="00C04AC9" w:rsidRDefault="002A2EEA" w:rsidP="00F464B0">
      <w:pPr>
        <w:pStyle w:val="ConsPlusNormal"/>
        <w:widowControl/>
        <w:numPr>
          <w:ilvl w:val="0"/>
          <w:numId w:val="9"/>
        </w:numPr>
        <w:tabs>
          <w:tab w:val="clear" w:pos="720"/>
          <w:tab w:val="left" w:pos="1134"/>
        </w:tabs>
        <w:adjustRightInd w:val="0"/>
        <w:ind w:left="0" w:firstLine="709"/>
        <w:jc w:val="both"/>
        <w:rPr>
          <w:sz w:val="24"/>
          <w:szCs w:val="24"/>
        </w:rPr>
      </w:pPr>
      <w:r w:rsidRPr="00C04AC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2EEA" w:rsidRPr="00C04AC9" w:rsidRDefault="002A2EEA" w:rsidP="00F464B0">
      <w:pPr>
        <w:pStyle w:val="ConsPlusNormal"/>
        <w:widowControl/>
        <w:ind w:firstLine="708"/>
        <w:jc w:val="both"/>
        <w:rPr>
          <w:sz w:val="24"/>
          <w:szCs w:val="24"/>
        </w:rPr>
      </w:pPr>
      <w:r w:rsidRPr="00C04AC9">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2EEA" w:rsidRPr="00C04AC9" w:rsidRDefault="002A2EEA" w:rsidP="00F464B0">
      <w:pPr>
        <w:pStyle w:val="ConsPlusNormal"/>
        <w:widowControl/>
        <w:ind w:firstLine="708"/>
        <w:jc w:val="both"/>
        <w:rPr>
          <w:sz w:val="24"/>
          <w:szCs w:val="24"/>
        </w:rPr>
      </w:pPr>
      <w:r w:rsidRPr="00C04AC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C04AC9" w:rsidRDefault="00A91723" w:rsidP="00F464B0">
      <w:pPr>
        <w:pStyle w:val="ConsPlusNormal"/>
        <w:widowControl/>
        <w:ind w:firstLine="708"/>
        <w:jc w:val="both"/>
        <w:rPr>
          <w:sz w:val="24"/>
          <w:szCs w:val="24"/>
        </w:rPr>
      </w:pPr>
      <w:r w:rsidRPr="00C04AC9">
        <w:rPr>
          <w:sz w:val="24"/>
          <w:szCs w:val="24"/>
        </w:rPr>
        <w:lastRenderedPageBreak/>
        <w:t xml:space="preserve">Подробные методические указания </w:t>
      </w:r>
      <w:r w:rsidR="00FA42D7" w:rsidRPr="00C04AC9">
        <w:rPr>
          <w:sz w:val="24"/>
          <w:szCs w:val="24"/>
        </w:rPr>
        <w:t xml:space="preserve">для </w:t>
      </w:r>
      <w:proofErr w:type="gramStart"/>
      <w:r w:rsidR="00FA42D7" w:rsidRPr="00C04AC9">
        <w:rPr>
          <w:sz w:val="24"/>
          <w:szCs w:val="24"/>
        </w:rPr>
        <w:t>обучающихся</w:t>
      </w:r>
      <w:proofErr w:type="gramEnd"/>
      <w:r w:rsidRPr="00C04AC9">
        <w:rPr>
          <w:sz w:val="24"/>
          <w:szCs w:val="24"/>
        </w:rPr>
        <w:t xml:space="preserve"> см. в </w:t>
      </w:r>
      <w:r w:rsidR="00FA42D7" w:rsidRPr="00C04AC9">
        <w:rPr>
          <w:sz w:val="24"/>
          <w:szCs w:val="24"/>
        </w:rPr>
        <w:t xml:space="preserve"> учебно-методическом пособии: </w:t>
      </w:r>
      <w:r w:rsidR="00CF1FA5" w:rsidRPr="00C04AC9">
        <w:rPr>
          <w:sz w:val="24"/>
          <w:szCs w:val="24"/>
        </w:rPr>
        <w:t xml:space="preserve"> Фарафонтова</w:t>
      </w:r>
      <w:r w:rsidR="00377706" w:rsidRPr="00C04AC9">
        <w:rPr>
          <w:sz w:val="24"/>
          <w:szCs w:val="24"/>
        </w:rPr>
        <w:t xml:space="preserve"> И.А., </w:t>
      </w:r>
      <w:r w:rsidR="00CF1FA5" w:rsidRPr="00C04AC9">
        <w:rPr>
          <w:sz w:val="24"/>
          <w:szCs w:val="24"/>
        </w:rPr>
        <w:t>Павлова</w:t>
      </w:r>
      <w:r w:rsidR="00377706" w:rsidRPr="00C04AC9">
        <w:rPr>
          <w:sz w:val="24"/>
          <w:szCs w:val="24"/>
        </w:rPr>
        <w:t>С.А. «</w:t>
      </w:r>
      <w:r w:rsidR="00CF1FA5" w:rsidRPr="00C04AC9">
        <w:rPr>
          <w:b/>
          <w:i/>
          <w:sz w:val="24"/>
          <w:szCs w:val="24"/>
        </w:rPr>
        <w:t>Методические указания для обучающихся по освоению дисциплин</w:t>
      </w:r>
      <w:r w:rsidR="00377706" w:rsidRPr="00C04AC9">
        <w:rPr>
          <w:b/>
          <w:i/>
          <w:sz w:val="24"/>
          <w:szCs w:val="24"/>
        </w:rPr>
        <w:t>»</w:t>
      </w:r>
    </w:p>
    <w:p w:rsidR="003B153D" w:rsidRDefault="003B153D" w:rsidP="00C04AC9">
      <w:pPr>
        <w:jc w:val="both"/>
      </w:pPr>
    </w:p>
    <w:p w:rsidR="00F464B0" w:rsidRPr="00C04AC9" w:rsidRDefault="00F464B0" w:rsidP="00C04AC9">
      <w:pPr>
        <w:jc w:val="both"/>
      </w:pPr>
    </w:p>
    <w:p w:rsidR="00414FBA" w:rsidRPr="00C04AC9" w:rsidRDefault="00C275E1" w:rsidP="00F27029">
      <w:pPr>
        <w:pStyle w:val="a9"/>
        <w:numPr>
          <w:ilvl w:val="0"/>
          <w:numId w:val="1"/>
        </w:numPr>
        <w:jc w:val="both"/>
        <w:rPr>
          <w:b/>
          <w:i/>
        </w:rPr>
      </w:pPr>
      <w:r w:rsidRPr="00C04AC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C04AC9" w:rsidRDefault="00C275E1" w:rsidP="00C04AC9">
      <w:pPr>
        <w:pStyle w:val="a9"/>
        <w:rPr>
          <w:b/>
          <w:i/>
        </w:rPr>
      </w:pPr>
    </w:p>
    <w:p w:rsidR="00304207" w:rsidRPr="00C04AC9" w:rsidRDefault="00304207" w:rsidP="00C04AC9">
      <w:pPr>
        <w:pStyle w:val="a9"/>
      </w:pPr>
      <w:r w:rsidRPr="00C04AC9">
        <w:t xml:space="preserve">1.Операционная система Windows. </w:t>
      </w:r>
    </w:p>
    <w:p w:rsidR="00304207" w:rsidRPr="00C04AC9" w:rsidRDefault="00304207" w:rsidP="00C04AC9">
      <w:pPr>
        <w:pStyle w:val="a9"/>
      </w:pPr>
      <w:r w:rsidRPr="00C04AC9">
        <w:t xml:space="preserve">2. Интернет-браузер InternetExplorer (или любой другой). </w:t>
      </w:r>
    </w:p>
    <w:p w:rsidR="00BC5377" w:rsidRPr="00C04AC9" w:rsidRDefault="00304207" w:rsidP="00C04AC9">
      <w:pPr>
        <w:pStyle w:val="a9"/>
      </w:pPr>
      <w:r w:rsidRPr="00C04AC9">
        <w:t xml:space="preserve">3. Электронная библиотечная система </w:t>
      </w:r>
      <w:r w:rsidR="00225DB4" w:rsidRPr="00C04AC9">
        <w:rPr>
          <w:lang w:val="en-US"/>
        </w:rPr>
        <w:t>IPRbooks</w:t>
      </w:r>
      <w:hyperlink r:id="rId12" w:history="1">
        <w:r w:rsidR="00BC5377" w:rsidRPr="00C04AC9">
          <w:rPr>
            <w:rStyle w:val="ad"/>
            <w:color w:val="auto"/>
            <w:shd w:val="clear" w:color="auto" w:fill="FFFFFF"/>
          </w:rPr>
          <w:t>www.iprbookshop.ru</w:t>
        </w:r>
      </w:hyperlink>
    </w:p>
    <w:p w:rsidR="00304207" w:rsidRDefault="00304207" w:rsidP="00C04AC9">
      <w:pPr>
        <w:ind w:firstLine="708"/>
      </w:pPr>
    </w:p>
    <w:p w:rsidR="00F464B0" w:rsidRPr="00C04AC9" w:rsidRDefault="00F464B0" w:rsidP="00C04AC9">
      <w:pPr>
        <w:ind w:firstLine="708"/>
      </w:pPr>
    </w:p>
    <w:p w:rsidR="00C275E1" w:rsidRPr="00C04AC9" w:rsidRDefault="00C275E1" w:rsidP="00F27029">
      <w:pPr>
        <w:pStyle w:val="a9"/>
        <w:numPr>
          <w:ilvl w:val="0"/>
          <w:numId w:val="1"/>
        </w:numPr>
        <w:jc w:val="both"/>
        <w:rPr>
          <w:b/>
          <w:i/>
        </w:rPr>
      </w:pPr>
      <w:r w:rsidRPr="00C04AC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C04AC9" w:rsidRDefault="00BC5377" w:rsidP="00C04AC9">
      <w:pPr>
        <w:pStyle w:val="a9"/>
        <w:jc w:val="both"/>
      </w:pPr>
    </w:p>
    <w:p w:rsidR="00263757" w:rsidRPr="00C04AC9" w:rsidRDefault="00263757" w:rsidP="00C04AC9">
      <w:pPr>
        <w:pStyle w:val="a9"/>
        <w:jc w:val="both"/>
      </w:pPr>
      <w:r w:rsidRPr="00C04AC9">
        <w:t xml:space="preserve">1.Компьютер мультимедиа </w:t>
      </w:r>
    </w:p>
    <w:p w:rsidR="00263757" w:rsidRPr="00C04AC9" w:rsidRDefault="00263757" w:rsidP="00C04AC9">
      <w:pPr>
        <w:pStyle w:val="a9"/>
        <w:jc w:val="both"/>
      </w:pPr>
      <w:r w:rsidRPr="00C04AC9">
        <w:t>2.Прикладное программное обеспечение</w:t>
      </w:r>
    </w:p>
    <w:p w:rsidR="00263757" w:rsidRPr="00C04AC9" w:rsidRDefault="00263757" w:rsidP="00C04AC9">
      <w:pPr>
        <w:pStyle w:val="a9"/>
        <w:jc w:val="both"/>
      </w:pPr>
      <w:r w:rsidRPr="00C04AC9">
        <w:t>3.</w:t>
      </w:r>
      <w:r w:rsidR="00A47639" w:rsidRPr="00C04AC9">
        <w:t xml:space="preserve">Проектор. </w:t>
      </w:r>
    </w:p>
    <w:p w:rsidR="00C275E1" w:rsidRPr="00C04AC9" w:rsidRDefault="00263757" w:rsidP="00C04AC9">
      <w:pPr>
        <w:pStyle w:val="a9"/>
        <w:jc w:val="both"/>
      </w:pPr>
      <w:r w:rsidRPr="00C04AC9">
        <w:t>4.</w:t>
      </w:r>
      <w:r w:rsidR="00A47639" w:rsidRPr="00C04AC9">
        <w:t>Колонки</w:t>
      </w:r>
    </w:p>
    <w:p w:rsidR="009E6D98" w:rsidRDefault="009E6D98" w:rsidP="00C04AC9"/>
    <w:p w:rsidR="00BC5377" w:rsidRPr="00C04AC9" w:rsidRDefault="001869EF" w:rsidP="00F27029">
      <w:pPr>
        <w:pStyle w:val="a9"/>
        <w:numPr>
          <w:ilvl w:val="0"/>
          <w:numId w:val="1"/>
        </w:numPr>
        <w:jc w:val="both"/>
        <w:rPr>
          <w:b/>
          <w:i/>
        </w:rPr>
      </w:pPr>
      <w:r w:rsidRPr="00C04AC9">
        <w:rPr>
          <w:b/>
          <w:i/>
        </w:rPr>
        <w:t>Образовательные технологии, используемые при освоении дисциплины</w:t>
      </w:r>
    </w:p>
    <w:p w:rsidR="001869EF" w:rsidRPr="00C04AC9" w:rsidRDefault="001869EF" w:rsidP="00C04AC9">
      <w:pPr>
        <w:pStyle w:val="a9"/>
        <w:jc w:val="both"/>
        <w:rPr>
          <w:b/>
          <w:i/>
        </w:rPr>
      </w:pPr>
    </w:p>
    <w:p w:rsidR="001869EF" w:rsidRPr="00C04AC9" w:rsidRDefault="001869EF" w:rsidP="00F464B0">
      <w:pPr>
        <w:tabs>
          <w:tab w:val="center" w:pos="4536"/>
          <w:tab w:val="right" w:pos="9072"/>
        </w:tabs>
        <w:ind w:firstLine="709"/>
        <w:jc w:val="both"/>
        <w:rPr>
          <w:rStyle w:val="FontStyle156"/>
          <w:sz w:val="24"/>
          <w:szCs w:val="24"/>
        </w:rPr>
      </w:pPr>
      <w:r w:rsidRPr="00C04AC9">
        <w:rPr>
          <w:rStyle w:val="FontStyle156"/>
          <w:sz w:val="24"/>
          <w:szCs w:val="24"/>
        </w:rPr>
        <w:tab/>
      </w:r>
      <w:proofErr w:type="gramStart"/>
      <w:r w:rsidRPr="00C04AC9">
        <w:rPr>
          <w:rStyle w:val="FontStyle156"/>
          <w:sz w:val="24"/>
          <w:szCs w:val="24"/>
        </w:rPr>
        <w:t xml:space="preserve">Для освоения дисциплины  используются как традиционные формы занятий – лекции </w:t>
      </w:r>
      <w:r w:rsidRPr="00C04AC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04AC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C04AC9" w:rsidRDefault="001869EF" w:rsidP="00F464B0">
      <w:pPr>
        <w:ind w:firstLine="709"/>
        <w:jc w:val="both"/>
        <w:rPr>
          <w:rStyle w:val="FontStyle156"/>
          <w:sz w:val="24"/>
          <w:szCs w:val="24"/>
        </w:rPr>
      </w:pPr>
      <w:r w:rsidRPr="00C04AC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04AC9" w:rsidRDefault="001869EF" w:rsidP="00F464B0">
      <w:pPr>
        <w:ind w:firstLine="709"/>
        <w:jc w:val="both"/>
      </w:pPr>
    </w:p>
    <w:p w:rsidR="001869EF" w:rsidRPr="00C04AC9" w:rsidRDefault="001869EF" w:rsidP="00F464B0">
      <w:pPr>
        <w:tabs>
          <w:tab w:val="center" w:pos="4536"/>
          <w:tab w:val="right" w:pos="9072"/>
        </w:tabs>
        <w:ind w:firstLine="709"/>
        <w:jc w:val="both"/>
        <w:rPr>
          <w:b/>
        </w:rPr>
      </w:pPr>
      <w:r w:rsidRPr="00C04AC9">
        <w:rPr>
          <w:b/>
        </w:rPr>
        <w:t>12.1. В освоении учебной дисциплины  используются следующие традиционные образовательные технологии:</w:t>
      </w:r>
    </w:p>
    <w:p w:rsidR="001869EF" w:rsidRPr="00C04AC9" w:rsidRDefault="001869EF" w:rsidP="00F464B0">
      <w:pPr>
        <w:tabs>
          <w:tab w:val="center" w:pos="4536"/>
          <w:tab w:val="right" w:pos="9072"/>
        </w:tabs>
        <w:ind w:firstLine="709"/>
        <w:jc w:val="both"/>
      </w:pPr>
      <w:r w:rsidRPr="00C04AC9">
        <w:t>- чтение проблемно-информационных лекций с использованием до</w:t>
      </w:r>
      <w:r w:rsidR="00DF4298" w:rsidRPr="00C04AC9">
        <w:t>ски и видеоматериалов</w:t>
      </w:r>
      <w:r w:rsidRPr="00C04AC9">
        <w:t>;</w:t>
      </w:r>
    </w:p>
    <w:p w:rsidR="001869EF" w:rsidRPr="00C04AC9" w:rsidRDefault="001869EF" w:rsidP="00F464B0">
      <w:pPr>
        <w:tabs>
          <w:tab w:val="center" w:pos="4536"/>
          <w:tab w:val="right" w:pos="9072"/>
        </w:tabs>
        <w:ind w:firstLine="709"/>
        <w:jc w:val="both"/>
      </w:pPr>
      <w:r w:rsidRPr="00C04AC9">
        <w:t>- семинарские занятия для обсуждения, дискуссий и обмена мнениями;</w:t>
      </w:r>
    </w:p>
    <w:p w:rsidR="001869EF" w:rsidRPr="00C04AC9" w:rsidRDefault="001869EF" w:rsidP="00F464B0">
      <w:pPr>
        <w:tabs>
          <w:tab w:val="center" w:pos="4536"/>
          <w:tab w:val="right" w:pos="9072"/>
        </w:tabs>
        <w:ind w:firstLine="709"/>
        <w:jc w:val="both"/>
      </w:pPr>
      <w:r w:rsidRPr="00C04AC9">
        <w:t>- контрольные опросы;</w:t>
      </w:r>
    </w:p>
    <w:p w:rsidR="001869EF" w:rsidRPr="00C04AC9" w:rsidRDefault="001869EF" w:rsidP="00F464B0">
      <w:pPr>
        <w:tabs>
          <w:tab w:val="center" w:pos="4536"/>
          <w:tab w:val="right" w:pos="9072"/>
        </w:tabs>
        <w:ind w:firstLine="709"/>
        <w:jc w:val="both"/>
      </w:pPr>
      <w:r w:rsidRPr="00C04AC9">
        <w:t>- консультации;</w:t>
      </w:r>
    </w:p>
    <w:p w:rsidR="001869EF" w:rsidRPr="00C04AC9" w:rsidRDefault="001869EF" w:rsidP="00F464B0">
      <w:pPr>
        <w:tabs>
          <w:tab w:val="center" w:pos="4536"/>
          <w:tab w:val="right" w:pos="9072"/>
        </w:tabs>
        <w:ind w:firstLine="709"/>
        <w:jc w:val="both"/>
      </w:pPr>
      <w:r w:rsidRPr="00C04AC9">
        <w:t>- самостоятельная работа студентов с учебной литературой и нормативно-правовыми актами;</w:t>
      </w:r>
    </w:p>
    <w:p w:rsidR="001869EF" w:rsidRPr="00C04AC9" w:rsidRDefault="001869EF" w:rsidP="00F464B0">
      <w:pPr>
        <w:tabs>
          <w:tab w:val="center" w:pos="4536"/>
          <w:tab w:val="right" w:pos="9072"/>
        </w:tabs>
        <w:ind w:firstLine="709"/>
        <w:jc w:val="both"/>
      </w:pPr>
      <w:r w:rsidRPr="00C04AC9">
        <w:t>- подготовка и обсуждение рефератов, презентаций (научно-исследовательская работа);</w:t>
      </w:r>
    </w:p>
    <w:p w:rsidR="001869EF" w:rsidRPr="00C04AC9" w:rsidRDefault="001869EF" w:rsidP="00F464B0">
      <w:pPr>
        <w:tabs>
          <w:tab w:val="center" w:pos="4536"/>
          <w:tab w:val="right" w:pos="9072"/>
        </w:tabs>
        <w:ind w:firstLine="709"/>
        <w:jc w:val="both"/>
      </w:pPr>
      <w:r w:rsidRPr="00C04AC9">
        <w:t>- тестирование по основным темам дисциплины;</w:t>
      </w:r>
    </w:p>
    <w:p w:rsidR="001869EF" w:rsidRPr="00C04AC9" w:rsidRDefault="001869EF" w:rsidP="00F464B0">
      <w:pPr>
        <w:tabs>
          <w:tab w:val="center" w:pos="4536"/>
          <w:tab w:val="right" w:pos="9072"/>
        </w:tabs>
        <w:ind w:firstLine="709"/>
        <w:jc w:val="both"/>
      </w:pPr>
      <w:r w:rsidRPr="00C04AC9">
        <w:t xml:space="preserve">- </w:t>
      </w:r>
      <w:r w:rsidR="008449A6" w:rsidRPr="00C04AC9">
        <w:t>зачет</w:t>
      </w:r>
      <w:r w:rsidRPr="00C04AC9">
        <w:t>.</w:t>
      </w:r>
    </w:p>
    <w:p w:rsidR="001869EF" w:rsidRPr="00C04AC9" w:rsidRDefault="001869EF" w:rsidP="00F464B0">
      <w:pPr>
        <w:tabs>
          <w:tab w:val="center" w:pos="4536"/>
          <w:tab w:val="right" w:pos="9072"/>
        </w:tabs>
        <w:ind w:firstLine="709"/>
        <w:jc w:val="both"/>
        <w:rPr>
          <w:b/>
        </w:rPr>
      </w:pPr>
    </w:p>
    <w:p w:rsidR="001869EF" w:rsidRPr="00C04AC9" w:rsidRDefault="001869EF" w:rsidP="00F464B0">
      <w:pPr>
        <w:tabs>
          <w:tab w:val="center" w:pos="4536"/>
          <w:tab w:val="right" w:pos="9072"/>
        </w:tabs>
        <w:ind w:firstLine="709"/>
        <w:jc w:val="both"/>
        <w:rPr>
          <w:b/>
        </w:rPr>
      </w:pPr>
      <w:r w:rsidRPr="00C04AC9">
        <w:rPr>
          <w:b/>
        </w:rPr>
        <w:t>12.2. Активные и интерактивные  методы и формы обучения</w:t>
      </w:r>
    </w:p>
    <w:p w:rsidR="001869EF" w:rsidRPr="00C04AC9" w:rsidRDefault="001869EF" w:rsidP="00F464B0">
      <w:pPr>
        <w:tabs>
          <w:tab w:val="center" w:pos="4536"/>
          <w:tab w:val="right" w:pos="9072"/>
        </w:tabs>
        <w:ind w:firstLine="709"/>
        <w:jc w:val="both"/>
      </w:pPr>
      <w:r w:rsidRPr="00C04AC9">
        <w:t>Из перечня видов: («</w:t>
      </w:r>
      <w:r w:rsidRPr="00C04AC9">
        <w:rPr>
          <w:i/>
        </w:rPr>
        <w:t>мозговой штурм», анализ НПА</w:t>
      </w:r>
      <w:proofErr w:type="gramStart"/>
      <w:r w:rsidRPr="00C04AC9">
        <w:rPr>
          <w:i/>
        </w:rPr>
        <w:t>,а</w:t>
      </w:r>
      <w:proofErr w:type="gramEnd"/>
      <w:r w:rsidRPr="00C04AC9">
        <w:rPr>
          <w:i/>
        </w:rPr>
        <w:t xml:space="preserve">нализ проблемных ситуаций, анализ конкретных ситуаций, инциденты, имитация коллективной профессиональной </w:t>
      </w:r>
      <w:r w:rsidRPr="00C04AC9">
        <w:rPr>
          <w:i/>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04AC9">
        <w:t>) используются следующие:</w:t>
      </w:r>
    </w:p>
    <w:p w:rsidR="001869EF" w:rsidRPr="00C04AC9" w:rsidRDefault="001869EF" w:rsidP="00F464B0">
      <w:pPr>
        <w:tabs>
          <w:tab w:val="center" w:pos="4536"/>
          <w:tab w:val="right" w:pos="9072"/>
        </w:tabs>
        <w:ind w:firstLine="709"/>
        <w:jc w:val="both"/>
      </w:pPr>
      <w:r w:rsidRPr="00C04AC9">
        <w:rPr>
          <w:i/>
        </w:rPr>
        <w:t>- диспут</w:t>
      </w:r>
    </w:p>
    <w:p w:rsidR="001869EF" w:rsidRPr="00C04AC9" w:rsidRDefault="001869EF" w:rsidP="00F464B0">
      <w:pPr>
        <w:tabs>
          <w:tab w:val="center" w:pos="4536"/>
          <w:tab w:val="right" w:pos="9072"/>
        </w:tabs>
        <w:ind w:firstLine="709"/>
        <w:jc w:val="both"/>
        <w:rPr>
          <w:i/>
        </w:rPr>
      </w:pPr>
      <w:r w:rsidRPr="00C04AC9">
        <w:rPr>
          <w:i/>
        </w:rPr>
        <w:t>- анализ проблемных, творческих заданий, ситуационных задач</w:t>
      </w:r>
    </w:p>
    <w:p w:rsidR="001869EF" w:rsidRPr="00C04AC9" w:rsidRDefault="001869EF" w:rsidP="00F464B0">
      <w:pPr>
        <w:tabs>
          <w:tab w:val="center" w:pos="4536"/>
          <w:tab w:val="right" w:pos="9072"/>
        </w:tabs>
        <w:ind w:firstLine="709"/>
        <w:jc w:val="both"/>
        <w:rPr>
          <w:i/>
        </w:rPr>
      </w:pPr>
      <w:r w:rsidRPr="00C04AC9">
        <w:rPr>
          <w:i/>
        </w:rPr>
        <w:t>- мини-конференция</w:t>
      </w:r>
    </w:p>
    <w:p w:rsidR="001869EF" w:rsidRPr="00C04AC9" w:rsidRDefault="001869EF" w:rsidP="00F464B0">
      <w:pPr>
        <w:tabs>
          <w:tab w:val="center" w:pos="4536"/>
          <w:tab w:val="right" w:pos="9072"/>
        </w:tabs>
        <w:ind w:firstLine="709"/>
        <w:jc w:val="both"/>
        <w:rPr>
          <w:i/>
        </w:rPr>
      </w:pPr>
      <w:r w:rsidRPr="00C04AC9">
        <w:rPr>
          <w:i/>
        </w:rPr>
        <w:t xml:space="preserve">-дискуссия </w:t>
      </w:r>
    </w:p>
    <w:p w:rsidR="001869EF" w:rsidRPr="00C04AC9" w:rsidRDefault="001869EF" w:rsidP="00F464B0">
      <w:pPr>
        <w:tabs>
          <w:tab w:val="center" w:pos="4536"/>
          <w:tab w:val="right" w:pos="9072"/>
        </w:tabs>
        <w:ind w:firstLine="709"/>
        <w:jc w:val="both"/>
        <w:rPr>
          <w:i/>
        </w:rPr>
      </w:pPr>
      <w:r w:rsidRPr="00C04AC9">
        <w:rPr>
          <w:i/>
        </w:rPr>
        <w:t>- беседа.</w:t>
      </w:r>
    </w:p>
    <w:p w:rsidR="001869EF" w:rsidRPr="00C04AC9" w:rsidRDefault="001869EF" w:rsidP="00C04AC9">
      <w:pPr>
        <w:tabs>
          <w:tab w:val="center" w:pos="4536"/>
          <w:tab w:val="right" w:pos="9072"/>
        </w:tabs>
        <w:rPr>
          <w:i/>
        </w:rPr>
      </w:pPr>
    </w:p>
    <w:p w:rsidR="001869EF" w:rsidRPr="00C04AC9" w:rsidRDefault="001869EF" w:rsidP="00C04AC9"/>
    <w:sectPr w:rsidR="001869EF" w:rsidRPr="00C04AC9" w:rsidSect="00C04AC9">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F25" w:rsidRDefault="00C91F25" w:rsidP="00700678">
      <w:r>
        <w:separator/>
      </w:r>
    </w:p>
  </w:endnote>
  <w:endnote w:type="continuationSeparator" w:id="0">
    <w:p w:rsidR="00C91F25" w:rsidRDefault="00C91F2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29" w:rsidRDefault="00F27029">
    <w:pPr>
      <w:pStyle w:val="a6"/>
      <w:jc w:val="center"/>
    </w:pPr>
  </w:p>
  <w:p w:rsidR="00F27029" w:rsidRDefault="00F270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F25" w:rsidRDefault="00C91F25" w:rsidP="00700678">
      <w:r>
        <w:separator/>
      </w:r>
    </w:p>
  </w:footnote>
  <w:footnote w:type="continuationSeparator" w:id="0">
    <w:p w:rsidR="00C91F25" w:rsidRDefault="00C91F2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3"/>
    <w:multiLevelType w:val="multilevel"/>
    <w:tmpl w:val="3BD81DCC"/>
    <w:lvl w:ilvl="0">
      <w:start w:val="48"/>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3">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4">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5">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6">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7">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lvl w:ilvl="8">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5"/>
        <w:szCs w:val="25"/>
        <w:u w:val="none"/>
      </w:rPr>
    </w:lvl>
  </w:abstractNum>
  <w:abstractNum w:abstractNumId="2">
    <w:nsid w:val="00000004"/>
    <w:multiLevelType w:val="multilevel"/>
    <w:tmpl w:val="00000004"/>
    <w:lvl w:ilvl="0">
      <w:start w:val="4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lvl w:ilvl="0">
      <w:start w:val="4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lvl w:ilvl="0">
      <w:start w:val="4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4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lvl w:ilvl="0">
      <w:start w:val="4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8">
    <w:nsid w:val="0000000A"/>
    <w:multiLevelType w:val="multilevel"/>
    <w:tmpl w:val="0000000A"/>
    <w:lvl w:ilvl="0">
      <w:start w:val="4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lvl w:ilvl="0">
      <w:start w:val="5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lvl w:ilvl="0">
      <w:start w:val="5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0000000D"/>
    <w:lvl w:ilvl="0">
      <w:start w:val="5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lvl w:ilvl="0">
      <w:start w:val="5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F"/>
    <w:multiLevelType w:val="multilevel"/>
    <w:tmpl w:val="0000000F"/>
    <w:lvl w:ilvl="0">
      <w:start w:val="5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0"/>
    <w:multiLevelType w:val="multilevel"/>
    <w:tmpl w:val="00000010"/>
    <w:lvl w:ilvl="0">
      <w:start w:val="5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multilevel"/>
    <w:tmpl w:val="00000011"/>
    <w:lvl w:ilvl="0">
      <w:start w:val="5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2"/>
    <w:multiLevelType w:val="multilevel"/>
    <w:tmpl w:val="00000012"/>
    <w:lvl w:ilvl="0">
      <w:start w:val="5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3"/>
    <w:multiLevelType w:val="multilevel"/>
    <w:tmpl w:val="00000013"/>
    <w:lvl w:ilvl="0">
      <w:start w:val="5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4"/>
    <w:multiLevelType w:val="multilevel"/>
    <w:tmpl w:val="00000014"/>
    <w:lvl w:ilvl="0">
      <w:start w:val="5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7"/>
    <w:multiLevelType w:val="multilevel"/>
    <w:tmpl w:val="1D1E5A4A"/>
    <w:lvl w:ilvl="0">
      <w:start w:val="6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b w:val="0"/>
        <w:i w:val="0"/>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nsid w:val="02692C98"/>
    <w:multiLevelType w:val="hybridMultilevel"/>
    <w:tmpl w:val="F66C0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A95CF4"/>
    <w:multiLevelType w:val="hybridMultilevel"/>
    <w:tmpl w:val="2E26F1D4"/>
    <w:lvl w:ilvl="0" w:tplc="0419000F">
      <w:start w:val="1"/>
      <w:numFmt w:val="decimal"/>
      <w:lvlText w:val="%1."/>
      <w:lvlJc w:val="left"/>
      <w:pPr>
        <w:ind w:left="1211"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1B16BBA"/>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72C304C"/>
    <w:multiLevelType w:val="hybridMultilevel"/>
    <w:tmpl w:val="17C07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8E361AD"/>
    <w:multiLevelType w:val="hybridMultilevel"/>
    <w:tmpl w:val="FD3EC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9917F73"/>
    <w:multiLevelType w:val="hybridMultilevel"/>
    <w:tmpl w:val="6BB81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A33411E"/>
    <w:multiLevelType w:val="hybridMultilevel"/>
    <w:tmpl w:val="19D4523E"/>
    <w:lvl w:ilvl="0" w:tplc="251C2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1B1E74DC"/>
    <w:multiLevelType w:val="hybridMultilevel"/>
    <w:tmpl w:val="E8EAF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A12859"/>
    <w:multiLevelType w:val="hybridMultilevel"/>
    <w:tmpl w:val="0E08B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F6818C4"/>
    <w:multiLevelType w:val="hybridMultilevel"/>
    <w:tmpl w:val="94528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26DF7E95"/>
    <w:multiLevelType w:val="multilevel"/>
    <w:tmpl w:val="EC7AA0E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B2E34F5"/>
    <w:multiLevelType w:val="hybridMultilevel"/>
    <w:tmpl w:val="AAA8665E"/>
    <w:lvl w:ilvl="0" w:tplc="CA4AEDE6">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33B73F8F"/>
    <w:multiLevelType w:val="hybridMultilevel"/>
    <w:tmpl w:val="E2E4E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82F2096"/>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DFB017B"/>
    <w:multiLevelType w:val="hybridMultilevel"/>
    <w:tmpl w:val="F83CB05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0">
    <w:nsid w:val="440371E0"/>
    <w:multiLevelType w:val="hybridMultilevel"/>
    <w:tmpl w:val="D0F27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E50E5C"/>
    <w:multiLevelType w:val="multilevel"/>
    <w:tmpl w:val="3186685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nsid w:val="5E721190"/>
    <w:multiLevelType w:val="hybridMultilevel"/>
    <w:tmpl w:val="E2E4E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A32FED"/>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6">
    <w:nsid w:val="69175BE2"/>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23601C"/>
    <w:multiLevelType w:val="hybridMultilevel"/>
    <w:tmpl w:val="7E1C8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43"/>
  </w:num>
  <w:num w:numId="3">
    <w:abstractNumId w:val="21"/>
  </w:num>
  <w:num w:numId="4">
    <w:abstractNumId w:val="48"/>
  </w:num>
  <w:num w:numId="5">
    <w:abstractNumId w:val="34"/>
  </w:num>
  <w:num w:numId="6">
    <w:abstractNumId w:val="32"/>
  </w:num>
  <w:num w:numId="7">
    <w:abstractNumId w:val="37"/>
  </w:num>
  <w:num w:numId="8">
    <w:abstractNumId w:val="22"/>
  </w:num>
  <w:num w:numId="9">
    <w:abstractNumId w:val="49"/>
  </w:num>
  <w:num w:numId="10">
    <w:abstractNumId w:val="38"/>
  </w:num>
  <w:num w:numId="11">
    <w:abstractNumId w:val="30"/>
  </w:num>
  <w:num w:numId="12">
    <w:abstractNumId w:val="10"/>
  </w:num>
  <w:num w:numId="13">
    <w:abstractNumId w:val="44"/>
  </w:num>
  <w:num w:numId="14">
    <w:abstractNumId w:val="24"/>
  </w:num>
  <w:num w:numId="15">
    <w:abstractNumId w:val="0"/>
  </w:num>
  <w:num w:numId="16">
    <w:abstractNumId w:val="2"/>
  </w:num>
  <w:num w:numId="17">
    <w:abstractNumId w:val="3"/>
  </w:num>
  <w:num w:numId="18">
    <w:abstractNumId w:val="4"/>
  </w:num>
  <w:num w:numId="19">
    <w:abstractNumId w:val="5"/>
  </w:num>
  <w:num w:numId="20">
    <w:abstractNumId w:val="6"/>
  </w:num>
  <w:num w:numId="21">
    <w:abstractNumId w:val="8"/>
  </w:num>
  <w:num w:numId="22">
    <w:abstractNumId w:val="9"/>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1"/>
  </w:num>
  <w:num w:numId="33">
    <w:abstractNumId w:val="28"/>
  </w:num>
  <w:num w:numId="34">
    <w:abstractNumId w:val="20"/>
  </w:num>
  <w:num w:numId="35">
    <w:abstractNumId w:val="45"/>
  </w:num>
  <w:num w:numId="36">
    <w:abstractNumId w:val="25"/>
  </w:num>
  <w:num w:numId="37">
    <w:abstractNumId w:val="40"/>
  </w:num>
  <w:num w:numId="38">
    <w:abstractNumId w:val="29"/>
  </w:num>
  <w:num w:numId="39">
    <w:abstractNumId w:val="39"/>
  </w:num>
  <w:num w:numId="40">
    <w:abstractNumId w:val="31"/>
  </w:num>
  <w:num w:numId="41">
    <w:abstractNumId w:val="26"/>
  </w:num>
  <w:num w:numId="42">
    <w:abstractNumId w:val="27"/>
  </w:num>
  <w:num w:numId="43">
    <w:abstractNumId w:val="36"/>
  </w:num>
  <w:num w:numId="44">
    <w:abstractNumId w:val="23"/>
  </w:num>
  <w:num w:numId="45">
    <w:abstractNumId w:val="47"/>
  </w:num>
  <w:num w:numId="46">
    <w:abstractNumId w:val="46"/>
  </w:num>
  <w:num w:numId="47">
    <w:abstractNumId w:val="35"/>
  </w:num>
  <w:num w:numId="48">
    <w:abstractNumId w:val="41"/>
  </w:num>
  <w:num w:numId="49">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4228"/>
    <w:rsid w:val="00013DB0"/>
    <w:rsid w:val="00020ABC"/>
    <w:rsid w:val="000240D7"/>
    <w:rsid w:val="00026DBB"/>
    <w:rsid w:val="00032D7B"/>
    <w:rsid w:val="00036D6F"/>
    <w:rsid w:val="00036D92"/>
    <w:rsid w:val="0003772B"/>
    <w:rsid w:val="0004218F"/>
    <w:rsid w:val="00044D30"/>
    <w:rsid w:val="00045ECC"/>
    <w:rsid w:val="000529C4"/>
    <w:rsid w:val="000553D0"/>
    <w:rsid w:val="00063CB5"/>
    <w:rsid w:val="00080AF9"/>
    <w:rsid w:val="00080FF4"/>
    <w:rsid w:val="0009158F"/>
    <w:rsid w:val="000942FF"/>
    <w:rsid w:val="00097156"/>
    <w:rsid w:val="000A1F90"/>
    <w:rsid w:val="000A4ACE"/>
    <w:rsid w:val="000C1ECD"/>
    <w:rsid w:val="000C504A"/>
    <w:rsid w:val="000E3F4D"/>
    <w:rsid w:val="000F1B6F"/>
    <w:rsid w:val="000F5012"/>
    <w:rsid w:val="000F76BF"/>
    <w:rsid w:val="001012D2"/>
    <w:rsid w:val="001016D7"/>
    <w:rsid w:val="00115B56"/>
    <w:rsid w:val="00135436"/>
    <w:rsid w:val="0013597E"/>
    <w:rsid w:val="00140367"/>
    <w:rsid w:val="00141E08"/>
    <w:rsid w:val="001434F2"/>
    <w:rsid w:val="0015090A"/>
    <w:rsid w:val="00162CA2"/>
    <w:rsid w:val="00171AC3"/>
    <w:rsid w:val="001766C1"/>
    <w:rsid w:val="00177A13"/>
    <w:rsid w:val="001869EF"/>
    <w:rsid w:val="001A5EC7"/>
    <w:rsid w:val="001B75FA"/>
    <w:rsid w:val="001C751B"/>
    <w:rsid w:val="001F730D"/>
    <w:rsid w:val="001F798C"/>
    <w:rsid w:val="001F7E35"/>
    <w:rsid w:val="00213E0A"/>
    <w:rsid w:val="00214A8C"/>
    <w:rsid w:val="00225DB4"/>
    <w:rsid w:val="00227664"/>
    <w:rsid w:val="00243AD7"/>
    <w:rsid w:val="00261584"/>
    <w:rsid w:val="00263757"/>
    <w:rsid w:val="0027621E"/>
    <w:rsid w:val="002A021B"/>
    <w:rsid w:val="002A294F"/>
    <w:rsid w:val="002A2EEA"/>
    <w:rsid w:val="002A3FB0"/>
    <w:rsid w:val="002B1738"/>
    <w:rsid w:val="002B2706"/>
    <w:rsid w:val="002C008D"/>
    <w:rsid w:val="002C1197"/>
    <w:rsid w:val="002C6645"/>
    <w:rsid w:val="002C7721"/>
    <w:rsid w:val="002D097D"/>
    <w:rsid w:val="002D25C5"/>
    <w:rsid w:val="002D4C59"/>
    <w:rsid w:val="002F3A15"/>
    <w:rsid w:val="002F5DC2"/>
    <w:rsid w:val="003041E5"/>
    <w:rsid w:val="00304207"/>
    <w:rsid w:val="0031138B"/>
    <w:rsid w:val="00312C3B"/>
    <w:rsid w:val="00344E00"/>
    <w:rsid w:val="00345342"/>
    <w:rsid w:val="00353395"/>
    <w:rsid w:val="0035744B"/>
    <w:rsid w:val="00360625"/>
    <w:rsid w:val="0037016A"/>
    <w:rsid w:val="00370E47"/>
    <w:rsid w:val="00372AEA"/>
    <w:rsid w:val="0037510D"/>
    <w:rsid w:val="00377706"/>
    <w:rsid w:val="00385EDD"/>
    <w:rsid w:val="00386403"/>
    <w:rsid w:val="00392766"/>
    <w:rsid w:val="003977B5"/>
    <w:rsid w:val="003A25F2"/>
    <w:rsid w:val="003A6019"/>
    <w:rsid w:val="003B1392"/>
    <w:rsid w:val="003B153D"/>
    <w:rsid w:val="003B1D69"/>
    <w:rsid w:val="003C42C0"/>
    <w:rsid w:val="003C7F5B"/>
    <w:rsid w:val="003D1782"/>
    <w:rsid w:val="003E213F"/>
    <w:rsid w:val="003F38EE"/>
    <w:rsid w:val="003F3D8D"/>
    <w:rsid w:val="003F665A"/>
    <w:rsid w:val="00414FBA"/>
    <w:rsid w:val="00430D7E"/>
    <w:rsid w:val="00446E62"/>
    <w:rsid w:val="0047259A"/>
    <w:rsid w:val="00472B7B"/>
    <w:rsid w:val="00477FA3"/>
    <w:rsid w:val="0049263C"/>
    <w:rsid w:val="004C0F0D"/>
    <w:rsid w:val="004C4CB9"/>
    <w:rsid w:val="004C5A92"/>
    <w:rsid w:val="004C6BDD"/>
    <w:rsid w:val="004D2530"/>
    <w:rsid w:val="004D6190"/>
    <w:rsid w:val="004E1F66"/>
    <w:rsid w:val="00500B14"/>
    <w:rsid w:val="00502E9C"/>
    <w:rsid w:val="005072A6"/>
    <w:rsid w:val="00530F7B"/>
    <w:rsid w:val="00554544"/>
    <w:rsid w:val="005568D2"/>
    <w:rsid w:val="00562378"/>
    <w:rsid w:val="00563FD7"/>
    <w:rsid w:val="0056778E"/>
    <w:rsid w:val="00574225"/>
    <w:rsid w:val="005756DA"/>
    <w:rsid w:val="00583C4B"/>
    <w:rsid w:val="0058767D"/>
    <w:rsid w:val="00597FBC"/>
    <w:rsid w:val="005A73F2"/>
    <w:rsid w:val="005A756A"/>
    <w:rsid w:val="005D3BA0"/>
    <w:rsid w:val="005E21F4"/>
    <w:rsid w:val="005E221B"/>
    <w:rsid w:val="005E4E00"/>
    <w:rsid w:val="005E7756"/>
    <w:rsid w:val="005F320E"/>
    <w:rsid w:val="005F68CB"/>
    <w:rsid w:val="006065D2"/>
    <w:rsid w:val="00607C09"/>
    <w:rsid w:val="00612E06"/>
    <w:rsid w:val="00614E13"/>
    <w:rsid w:val="00617173"/>
    <w:rsid w:val="00621A10"/>
    <w:rsid w:val="00626569"/>
    <w:rsid w:val="00626851"/>
    <w:rsid w:val="0064293F"/>
    <w:rsid w:val="00651AE3"/>
    <w:rsid w:val="0065653B"/>
    <w:rsid w:val="00661D9B"/>
    <w:rsid w:val="006807C1"/>
    <w:rsid w:val="006846CA"/>
    <w:rsid w:val="00687615"/>
    <w:rsid w:val="006A35DA"/>
    <w:rsid w:val="006B05B3"/>
    <w:rsid w:val="006F452B"/>
    <w:rsid w:val="006F5949"/>
    <w:rsid w:val="007003B7"/>
    <w:rsid w:val="00700678"/>
    <w:rsid w:val="00711D46"/>
    <w:rsid w:val="00714167"/>
    <w:rsid w:val="00721371"/>
    <w:rsid w:val="007240F4"/>
    <w:rsid w:val="00732AF5"/>
    <w:rsid w:val="00743008"/>
    <w:rsid w:val="00743DED"/>
    <w:rsid w:val="00744E43"/>
    <w:rsid w:val="00760C32"/>
    <w:rsid w:val="00773DBC"/>
    <w:rsid w:val="00786CA6"/>
    <w:rsid w:val="007A582C"/>
    <w:rsid w:val="007A5ECF"/>
    <w:rsid w:val="007A644D"/>
    <w:rsid w:val="007D1F4C"/>
    <w:rsid w:val="007E73C9"/>
    <w:rsid w:val="007F6D04"/>
    <w:rsid w:val="00800A93"/>
    <w:rsid w:val="00811968"/>
    <w:rsid w:val="0081285A"/>
    <w:rsid w:val="008317D2"/>
    <w:rsid w:val="008449A6"/>
    <w:rsid w:val="00844E16"/>
    <w:rsid w:val="0084576A"/>
    <w:rsid w:val="00846129"/>
    <w:rsid w:val="00847297"/>
    <w:rsid w:val="00854005"/>
    <w:rsid w:val="00856CA9"/>
    <w:rsid w:val="0086172A"/>
    <w:rsid w:val="00862B8A"/>
    <w:rsid w:val="00864B98"/>
    <w:rsid w:val="00866305"/>
    <w:rsid w:val="00871099"/>
    <w:rsid w:val="00873DDD"/>
    <w:rsid w:val="00874756"/>
    <w:rsid w:val="00877963"/>
    <w:rsid w:val="0088550C"/>
    <w:rsid w:val="00890748"/>
    <w:rsid w:val="008930A8"/>
    <w:rsid w:val="00895865"/>
    <w:rsid w:val="008A0AEF"/>
    <w:rsid w:val="008A6325"/>
    <w:rsid w:val="008B5699"/>
    <w:rsid w:val="008C162A"/>
    <w:rsid w:val="008C29B1"/>
    <w:rsid w:val="008C38D3"/>
    <w:rsid w:val="008D1601"/>
    <w:rsid w:val="008D4BA8"/>
    <w:rsid w:val="008D5AD2"/>
    <w:rsid w:val="008D7883"/>
    <w:rsid w:val="008E4ED9"/>
    <w:rsid w:val="008F6E8D"/>
    <w:rsid w:val="00902708"/>
    <w:rsid w:val="00903F65"/>
    <w:rsid w:val="00904119"/>
    <w:rsid w:val="00925104"/>
    <w:rsid w:val="00925B91"/>
    <w:rsid w:val="00932289"/>
    <w:rsid w:val="00935107"/>
    <w:rsid w:val="0093633B"/>
    <w:rsid w:val="00937296"/>
    <w:rsid w:val="00943592"/>
    <w:rsid w:val="00952A04"/>
    <w:rsid w:val="00952F8D"/>
    <w:rsid w:val="00963AEA"/>
    <w:rsid w:val="0097452B"/>
    <w:rsid w:val="00981484"/>
    <w:rsid w:val="009867AC"/>
    <w:rsid w:val="0098691C"/>
    <w:rsid w:val="009A70C8"/>
    <w:rsid w:val="009B5467"/>
    <w:rsid w:val="009C2065"/>
    <w:rsid w:val="009C4AE1"/>
    <w:rsid w:val="009D165C"/>
    <w:rsid w:val="009D455E"/>
    <w:rsid w:val="009D47CF"/>
    <w:rsid w:val="009E0041"/>
    <w:rsid w:val="009E6958"/>
    <w:rsid w:val="009E6D98"/>
    <w:rsid w:val="009E7E29"/>
    <w:rsid w:val="009F0018"/>
    <w:rsid w:val="009F241B"/>
    <w:rsid w:val="009F2437"/>
    <w:rsid w:val="009F2FAF"/>
    <w:rsid w:val="009F3E1E"/>
    <w:rsid w:val="009F3FA0"/>
    <w:rsid w:val="00A035CF"/>
    <w:rsid w:val="00A17980"/>
    <w:rsid w:val="00A22089"/>
    <w:rsid w:val="00A32F52"/>
    <w:rsid w:val="00A47639"/>
    <w:rsid w:val="00A57021"/>
    <w:rsid w:val="00A60F0F"/>
    <w:rsid w:val="00A622DC"/>
    <w:rsid w:val="00A80B03"/>
    <w:rsid w:val="00A80F07"/>
    <w:rsid w:val="00A81428"/>
    <w:rsid w:val="00A84957"/>
    <w:rsid w:val="00A8617E"/>
    <w:rsid w:val="00A91723"/>
    <w:rsid w:val="00A946DA"/>
    <w:rsid w:val="00A95F1A"/>
    <w:rsid w:val="00AA7B36"/>
    <w:rsid w:val="00AB4A2C"/>
    <w:rsid w:val="00AC19EE"/>
    <w:rsid w:val="00AD11D7"/>
    <w:rsid w:val="00AD2DAD"/>
    <w:rsid w:val="00AF2FBD"/>
    <w:rsid w:val="00B0012D"/>
    <w:rsid w:val="00B0190F"/>
    <w:rsid w:val="00B12478"/>
    <w:rsid w:val="00B16304"/>
    <w:rsid w:val="00B22A28"/>
    <w:rsid w:val="00B35DE8"/>
    <w:rsid w:val="00B437AF"/>
    <w:rsid w:val="00B45029"/>
    <w:rsid w:val="00B51FA2"/>
    <w:rsid w:val="00B65308"/>
    <w:rsid w:val="00B9122A"/>
    <w:rsid w:val="00B91EF8"/>
    <w:rsid w:val="00B96AD9"/>
    <w:rsid w:val="00BA1278"/>
    <w:rsid w:val="00BA152C"/>
    <w:rsid w:val="00BA743A"/>
    <w:rsid w:val="00BB41F6"/>
    <w:rsid w:val="00BC1411"/>
    <w:rsid w:val="00BC29C4"/>
    <w:rsid w:val="00BC5377"/>
    <w:rsid w:val="00BD11A4"/>
    <w:rsid w:val="00BD28D0"/>
    <w:rsid w:val="00BE3F9F"/>
    <w:rsid w:val="00BE6563"/>
    <w:rsid w:val="00BE78CA"/>
    <w:rsid w:val="00BF0CF2"/>
    <w:rsid w:val="00BF276A"/>
    <w:rsid w:val="00BF356E"/>
    <w:rsid w:val="00BF407F"/>
    <w:rsid w:val="00BF7025"/>
    <w:rsid w:val="00C01124"/>
    <w:rsid w:val="00C04AC9"/>
    <w:rsid w:val="00C06957"/>
    <w:rsid w:val="00C070BE"/>
    <w:rsid w:val="00C275E1"/>
    <w:rsid w:val="00C37266"/>
    <w:rsid w:val="00C56D9C"/>
    <w:rsid w:val="00C6179F"/>
    <w:rsid w:val="00C653FA"/>
    <w:rsid w:val="00C70693"/>
    <w:rsid w:val="00C80958"/>
    <w:rsid w:val="00C8163B"/>
    <w:rsid w:val="00C83404"/>
    <w:rsid w:val="00C91F25"/>
    <w:rsid w:val="00CA631C"/>
    <w:rsid w:val="00CC38E8"/>
    <w:rsid w:val="00CC6DBA"/>
    <w:rsid w:val="00CC7104"/>
    <w:rsid w:val="00CD2326"/>
    <w:rsid w:val="00CF1FA5"/>
    <w:rsid w:val="00D06028"/>
    <w:rsid w:val="00D15EF5"/>
    <w:rsid w:val="00D23607"/>
    <w:rsid w:val="00D24D89"/>
    <w:rsid w:val="00D301F5"/>
    <w:rsid w:val="00D37E73"/>
    <w:rsid w:val="00D42395"/>
    <w:rsid w:val="00D42417"/>
    <w:rsid w:val="00D66B2E"/>
    <w:rsid w:val="00D67AF5"/>
    <w:rsid w:val="00D75B31"/>
    <w:rsid w:val="00D83CEA"/>
    <w:rsid w:val="00D87978"/>
    <w:rsid w:val="00DA3C4B"/>
    <w:rsid w:val="00DB1DA3"/>
    <w:rsid w:val="00DB2E79"/>
    <w:rsid w:val="00DB4F00"/>
    <w:rsid w:val="00DB77A2"/>
    <w:rsid w:val="00DC1458"/>
    <w:rsid w:val="00DC272C"/>
    <w:rsid w:val="00DC3684"/>
    <w:rsid w:val="00DE2D62"/>
    <w:rsid w:val="00DE36EB"/>
    <w:rsid w:val="00DF4298"/>
    <w:rsid w:val="00E05591"/>
    <w:rsid w:val="00E1624B"/>
    <w:rsid w:val="00E16AB0"/>
    <w:rsid w:val="00E16BF4"/>
    <w:rsid w:val="00E25BB8"/>
    <w:rsid w:val="00E37ED3"/>
    <w:rsid w:val="00E42920"/>
    <w:rsid w:val="00E5078C"/>
    <w:rsid w:val="00E5286A"/>
    <w:rsid w:val="00E6274F"/>
    <w:rsid w:val="00E77251"/>
    <w:rsid w:val="00E77366"/>
    <w:rsid w:val="00E85924"/>
    <w:rsid w:val="00E97EAE"/>
    <w:rsid w:val="00EA3102"/>
    <w:rsid w:val="00EB3A07"/>
    <w:rsid w:val="00ED4274"/>
    <w:rsid w:val="00EE4163"/>
    <w:rsid w:val="00EE7FBB"/>
    <w:rsid w:val="00F03B31"/>
    <w:rsid w:val="00F10668"/>
    <w:rsid w:val="00F27029"/>
    <w:rsid w:val="00F45429"/>
    <w:rsid w:val="00F464B0"/>
    <w:rsid w:val="00F50FCF"/>
    <w:rsid w:val="00F548AD"/>
    <w:rsid w:val="00F706C4"/>
    <w:rsid w:val="00F8188E"/>
    <w:rsid w:val="00F826AD"/>
    <w:rsid w:val="00F96239"/>
    <w:rsid w:val="00FA2D42"/>
    <w:rsid w:val="00FA42D7"/>
    <w:rsid w:val="00FA5C98"/>
    <w:rsid w:val="00FB519E"/>
    <w:rsid w:val="00FD64D8"/>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1">
    <w:name w:val="heading 1"/>
    <w:basedOn w:val="a0"/>
    <w:next w:val="a0"/>
    <w:link w:val="10"/>
    <w:uiPriority w:val="9"/>
    <w:qFormat/>
    <w:rsid w:val="000971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12">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unhideWhenUsed/>
    <w:rsid w:val="004D6190"/>
    <w:pPr>
      <w:spacing w:after="120"/>
    </w:pPr>
  </w:style>
  <w:style w:type="character" w:customStyle="1" w:styleId="afe">
    <w:name w:val="Основной текст Знак"/>
    <w:basedOn w:val="a1"/>
    <w:link w:val="afd"/>
    <w:uiPriority w:val="99"/>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character" w:styleId="aff0">
    <w:name w:val="Placeholder Text"/>
    <w:basedOn w:val="a1"/>
    <w:uiPriority w:val="99"/>
    <w:semiHidden/>
    <w:rsid w:val="00026DBB"/>
    <w:rPr>
      <w:color w:val="808080"/>
    </w:rPr>
  </w:style>
  <w:style w:type="character" w:customStyle="1" w:styleId="13">
    <w:name w:val="Основной текст Знак1"/>
    <w:basedOn w:val="a1"/>
    <w:uiPriority w:val="99"/>
    <w:rsid w:val="00026DBB"/>
    <w:rPr>
      <w:sz w:val="25"/>
      <w:szCs w:val="25"/>
      <w:shd w:val="clear" w:color="auto" w:fill="FFFFFF"/>
    </w:rPr>
  </w:style>
  <w:style w:type="character" w:customStyle="1" w:styleId="81">
    <w:name w:val="Основной текст + 8"/>
    <w:aliases w:val="5 pt3"/>
    <w:basedOn w:val="13"/>
    <w:uiPriority w:val="99"/>
    <w:rsid w:val="00952F8D"/>
    <w:rPr>
      <w:rFonts w:ascii="Times New Roman" w:hAnsi="Times New Roman" w:cs="Times New Roman"/>
      <w:sz w:val="17"/>
      <w:szCs w:val="17"/>
      <w:u w:val="none"/>
      <w:shd w:val="clear" w:color="auto" w:fill="FFFFFF"/>
    </w:rPr>
  </w:style>
  <w:style w:type="paragraph" w:customStyle="1" w:styleId="51">
    <w:name w:val="Основной текст (5)1"/>
    <w:basedOn w:val="a0"/>
    <w:uiPriority w:val="99"/>
    <w:rsid w:val="00952F8D"/>
    <w:pPr>
      <w:shd w:val="clear" w:color="auto" w:fill="FFFFFF"/>
      <w:autoSpaceDE/>
      <w:autoSpaceDN/>
      <w:adjustRightInd/>
      <w:spacing w:before="180" w:after="60" w:line="317" w:lineRule="exact"/>
      <w:ind w:hanging="340"/>
    </w:pPr>
    <w:rPr>
      <w:rFonts w:asciiTheme="minorHAnsi" w:eastAsiaTheme="minorHAnsi" w:hAnsiTheme="minorHAnsi" w:cstheme="minorBidi"/>
      <w:b/>
      <w:bCs/>
      <w:sz w:val="25"/>
      <w:szCs w:val="25"/>
      <w:lang w:eastAsia="en-US"/>
    </w:rPr>
  </w:style>
  <w:style w:type="character" w:customStyle="1" w:styleId="14">
    <w:name w:val="Основной текст + Полужирный1"/>
    <w:basedOn w:val="13"/>
    <w:uiPriority w:val="99"/>
    <w:rsid w:val="00952F8D"/>
    <w:rPr>
      <w:rFonts w:ascii="Times New Roman" w:hAnsi="Times New Roman" w:cs="Times New Roman"/>
      <w:b/>
      <w:bCs/>
      <w:sz w:val="25"/>
      <w:szCs w:val="25"/>
      <w:u w:val="none"/>
      <w:shd w:val="clear" w:color="auto" w:fill="FFFFFF"/>
    </w:rPr>
  </w:style>
  <w:style w:type="paragraph" w:customStyle="1" w:styleId="15">
    <w:name w:val="Основной 1 см"/>
    <w:basedOn w:val="a0"/>
    <w:link w:val="16"/>
    <w:rsid w:val="00952F8D"/>
    <w:pPr>
      <w:widowControl/>
      <w:autoSpaceDE/>
      <w:autoSpaceDN/>
      <w:adjustRightInd/>
      <w:ind w:firstLine="567"/>
      <w:jc w:val="both"/>
    </w:pPr>
    <w:rPr>
      <w:sz w:val="28"/>
      <w:szCs w:val="20"/>
    </w:rPr>
  </w:style>
  <w:style w:type="character" w:customStyle="1" w:styleId="16">
    <w:name w:val="Основной 1 см Знак"/>
    <w:link w:val="15"/>
    <w:rsid w:val="00952F8D"/>
    <w:rPr>
      <w:sz w:val="28"/>
    </w:rPr>
  </w:style>
  <w:style w:type="paragraph" w:customStyle="1" w:styleId="p60">
    <w:name w:val="p60"/>
    <w:basedOn w:val="a0"/>
    <w:rsid w:val="00626569"/>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09715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36346294">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losof.historic.ru/books/&#1089;0016_%20I.%20s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vphil.ru" TargetMode="External"/><Relationship Id="rId4" Type="http://schemas.microsoft.com/office/2007/relationships/stylesWithEffects" Target="stylesWithEffects.xml"/><Relationship Id="rId9" Type="http://schemas.openxmlformats.org/officeDocument/2006/relationships/hyperlink" Target="http://elibrary.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FD57E-47A5-4E26-A575-FCFDEFCD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10171</Words>
  <Characters>57980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32</cp:revision>
  <cp:lastPrinted>2017-10-30T14:08:00Z</cp:lastPrinted>
  <dcterms:created xsi:type="dcterms:W3CDTF">2017-03-04T09:52:00Z</dcterms:created>
  <dcterms:modified xsi:type="dcterms:W3CDTF">2022-09-07T06:54:00Z</dcterms:modified>
</cp:coreProperties>
</file>